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2103" w:rsidRDefault="00C42103" w:rsidP="00C42103">
      <w:pPr>
        <w:pStyle w:val="Style8"/>
        <w:widowControl/>
        <w:spacing w:before="62" w:line="100" w:lineRule="atLeast"/>
        <w:jc w:val="left"/>
        <w:rPr>
          <w:rStyle w:val="FontStyle36"/>
        </w:rPr>
      </w:pPr>
    </w:p>
    <w:p w:rsidR="00C42103" w:rsidRDefault="001D0BBB" w:rsidP="00F533B9">
      <w:pPr>
        <w:pStyle w:val="Style8"/>
        <w:widowControl/>
        <w:spacing w:before="62" w:line="100" w:lineRule="atLeast"/>
        <w:rPr>
          <w:rStyle w:val="FontStyle36"/>
        </w:rPr>
      </w:pPr>
      <w:r>
        <w:rPr>
          <w:noProof/>
          <w:lang w:eastAsia="ru-RU"/>
        </w:rPr>
        <w:drawing>
          <wp:inline distT="0" distB="0" distL="0" distR="0">
            <wp:extent cx="6301105" cy="8674775"/>
            <wp:effectExtent l="1905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67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103" w:rsidRDefault="00C42103" w:rsidP="00F533B9">
      <w:pPr>
        <w:pStyle w:val="Style8"/>
        <w:widowControl/>
        <w:spacing w:before="62" w:line="100" w:lineRule="atLeast"/>
        <w:rPr>
          <w:rStyle w:val="FontStyle36"/>
        </w:rPr>
      </w:pPr>
    </w:p>
    <w:p w:rsidR="00C42103" w:rsidRDefault="00C42103" w:rsidP="00F533B9">
      <w:pPr>
        <w:pStyle w:val="Style8"/>
        <w:widowControl/>
        <w:spacing w:before="62" w:line="100" w:lineRule="atLeast"/>
        <w:rPr>
          <w:rStyle w:val="FontStyle36"/>
        </w:rPr>
      </w:pPr>
    </w:p>
    <w:p w:rsidR="00CF5ADD" w:rsidRPr="004547AE" w:rsidRDefault="00CF5ADD" w:rsidP="00F533B9">
      <w:pPr>
        <w:pStyle w:val="Style8"/>
        <w:widowControl/>
        <w:spacing w:before="62" w:line="100" w:lineRule="atLeast"/>
        <w:rPr>
          <w:b/>
        </w:rPr>
      </w:pPr>
      <w:bookmarkStart w:id="0" w:name="_GoBack"/>
      <w:bookmarkEnd w:id="0"/>
      <w:r w:rsidRPr="004547AE">
        <w:rPr>
          <w:rStyle w:val="FontStyle36"/>
        </w:rPr>
        <w:lastRenderedPageBreak/>
        <w:t>Пояснительная записка</w:t>
      </w:r>
    </w:p>
    <w:p w:rsidR="00CF5ADD" w:rsidRPr="004547AE" w:rsidRDefault="00CF5ADD" w:rsidP="00CF5ADD">
      <w:pPr>
        <w:pStyle w:val="11"/>
        <w:jc w:val="center"/>
        <w:rPr>
          <w:b/>
        </w:rPr>
      </w:pPr>
    </w:p>
    <w:p w:rsidR="00CF5ADD" w:rsidRPr="004547AE" w:rsidRDefault="00CF5ADD" w:rsidP="00CF5ADD">
      <w:pPr>
        <w:spacing w:before="120" w:after="120"/>
        <w:jc w:val="both"/>
        <w:rPr>
          <w:b/>
          <w:bCs/>
        </w:rPr>
      </w:pPr>
      <w:r w:rsidRPr="004547AE">
        <w:rPr>
          <w:b/>
          <w:bCs/>
        </w:rPr>
        <w:t>Рабочая программа по математике разработана в соответствии:</w:t>
      </w:r>
    </w:p>
    <w:p w:rsidR="00CF5ADD" w:rsidRPr="0081210E" w:rsidRDefault="00A36088" w:rsidP="00CF5ADD">
      <w:pPr>
        <w:numPr>
          <w:ilvl w:val="0"/>
          <w:numId w:val="9"/>
        </w:numPr>
        <w:suppressAutoHyphens/>
        <w:ind w:left="0" w:firstLine="0"/>
        <w:jc w:val="both"/>
      </w:pPr>
      <w:r>
        <w:t>с учебным планом МБ</w:t>
      </w:r>
      <w:r w:rsidR="00CF5ADD" w:rsidRPr="0081210E">
        <w:t xml:space="preserve">ОУ </w:t>
      </w:r>
      <w:r w:rsidR="0081210E" w:rsidRPr="0081210E">
        <w:t>А</w:t>
      </w:r>
      <w:r w:rsidR="00CF5ADD" w:rsidRPr="0081210E">
        <w:t xml:space="preserve">СОШ </w:t>
      </w:r>
      <w:r w:rsidR="001D0BBB">
        <w:t>на 2022</w:t>
      </w:r>
      <w:r w:rsidR="00653223">
        <w:t>-2023</w:t>
      </w:r>
      <w:r w:rsidR="00CF5ADD" w:rsidRPr="0081210E">
        <w:t xml:space="preserve"> учебный год.</w:t>
      </w:r>
    </w:p>
    <w:p w:rsidR="00CF5ADD" w:rsidRPr="0081210E" w:rsidRDefault="00CF5ADD" w:rsidP="00CF5ADD">
      <w:pPr>
        <w:numPr>
          <w:ilvl w:val="0"/>
          <w:numId w:val="10"/>
        </w:numPr>
        <w:suppressAutoHyphens/>
        <w:ind w:left="0" w:firstLine="0"/>
        <w:jc w:val="both"/>
      </w:pPr>
      <w:r w:rsidRPr="0081210E">
        <w:t xml:space="preserve">с положением о рабочей программе (утверждено приказом </w:t>
      </w:r>
      <w:r w:rsidR="00A36088">
        <w:t>МБ</w:t>
      </w:r>
      <w:r w:rsidR="0081210E" w:rsidRPr="0081210E">
        <w:t xml:space="preserve">ОУ АСОШ  </w:t>
      </w:r>
      <w:r w:rsidR="00A36088">
        <w:t>от</w:t>
      </w:r>
      <w:r w:rsidR="0081210E" w:rsidRPr="0081210E">
        <w:t xml:space="preserve"> _   №</w:t>
      </w:r>
      <w:proofErr w:type="gramStart"/>
      <w:r w:rsidR="0081210E" w:rsidRPr="0081210E">
        <w:t xml:space="preserve">        </w:t>
      </w:r>
      <w:r w:rsidRPr="0081210E">
        <w:t>)</w:t>
      </w:r>
      <w:proofErr w:type="gramEnd"/>
      <w:r w:rsidRPr="0081210E">
        <w:t>.</w:t>
      </w:r>
    </w:p>
    <w:p w:rsidR="00CF5ADD" w:rsidRDefault="00AD7D16" w:rsidP="00CF5ADD">
      <w:pPr>
        <w:widowControl w:val="0"/>
        <w:numPr>
          <w:ilvl w:val="0"/>
          <w:numId w:val="10"/>
        </w:numPr>
        <w:suppressAutoHyphens/>
        <w:ind w:left="284" w:hanging="284"/>
        <w:jc w:val="both"/>
      </w:pPr>
      <w:r w:rsidRPr="0081210E">
        <w:t>Алгебра. Сборник р</w:t>
      </w:r>
      <w:r w:rsidR="000067E2" w:rsidRPr="0081210E">
        <w:t xml:space="preserve">абочих программ. </w:t>
      </w:r>
      <w:r w:rsidR="001D0BBB">
        <w:t xml:space="preserve">5-6 </w:t>
      </w:r>
      <w:r w:rsidR="000067E2" w:rsidRPr="0081210E">
        <w:t>классы</w:t>
      </w:r>
      <w:proofErr w:type="gramStart"/>
      <w:r w:rsidR="000067E2" w:rsidRPr="0081210E">
        <w:t xml:space="preserve"> :</w:t>
      </w:r>
      <w:proofErr w:type="gramEnd"/>
      <w:r w:rsidR="000067E2" w:rsidRPr="0081210E">
        <w:t xml:space="preserve"> п</w:t>
      </w:r>
      <w:r w:rsidRPr="0081210E">
        <w:t xml:space="preserve">особие для учителей </w:t>
      </w:r>
      <w:proofErr w:type="spellStart"/>
      <w:r w:rsidRPr="0081210E">
        <w:t>общеобразоват</w:t>
      </w:r>
      <w:proofErr w:type="spellEnd"/>
      <w:r w:rsidRPr="0081210E">
        <w:t xml:space="preserve">. организаций / [составитель Т. А. </w:t>
      </w:r>
      <w:proofErr w:type="spellStart"/>
      <w:r w:rsidRPr="0081210E">
        <w:t>Бурмистрова</w:t>
      </w:r>
      <w:proofErr w:type="spellEnd"/>
      <w:r w:rsidRPr="0081210E">
        <w:t>]. — 2-е изд., доп. — М. : Просвещение, 2014. — 96 с.</w:t>
      </w:r>
    </w:p>
    <w:p w:rsidR="00733F1D" w:rsidRPr="004547AE" w:rsidRDefault="00733F1D" w:rsidP="00733F1D">
      <w:pPr>
        <w:spacing w:before="120" w:after="120"/>
        <w:rPr>
          <w:b/>
        </w:rPr>
      </w:pPr>
      <w:r w:rsidRPr="004547AE">
        <w:rPr>
          <w:b/>
        </w:rPr>
        <w:t>Цели и задачи обучения предмету</w:t>
      </w:r>
    </w:p>
    <w:p w:rsidR="00733F1D" w:rsidRPr="004547AE" w:rsidRDefault="00733F1D" w:rsidP="00733F1D">
      <w:pPr>
        <w:spacing w:before="120" w:after="120"/>
        <w:rPr>
          <w:b/>
        </w:rPr>
      </w:pPr>
      <w:r w:rsidRPr="004547AE">
        <w:t>Изучение математики направлено на достижение следующих целей:</w:t>
      </w:r>
    </w:p>
    <w:p w:rsidR="00733F1D" w:rsidRPr="004547AE" w:rsidRDefault="00733F1D" w:rsidP="00733F1D">
      <w:pPr>
        <w:spacing w:before="60"/>
        <w:jc w:val="both"/>
        <w:rPr>
          <w:b/>
        </w:rPr>
      </w:pPr>
      <w:r w:rsidRPr="004547AE">
        <w:rPr>
          <w:b/>
        </w:rPr>
        <w:t>овладение</w:t>
      </w:r>
      <w:r w:rsidRPr="004547AE">
        <w:t xml:space="preserve"> </w:t>
      </w:r>
      <w:r w:rsidRPr="004547AE">
        <w:rPr>
          <w:b/>
          <w:bCs/>
        </w:rPr>
        <w:t>системой математических знаний и умений</w:t>
      </w:r>
      <w:r w:rsidRPr="004547AE">
        <w:t>, необходимых для применения в практической деятельности, изучения смежных дисциплин, продолжения образования;</w:t>
      </w:r>
    </w:p>
    <w:p w:rsidR="00733F1D" w:rsidRPr="004547AE" w:rsidRDefault="00733F1D" w:rsidP="00733F1D">
      <w:pPr>
        <w:spacing w:before="60"/>
        <w:jc w:val="both"/>
        <w:rPr>
          <w:b/>
        </w:rPr>
      </w:pPr>
      <w:r w:rsidRPr="004547AE">
        <w:rPr>
          <w:b/>
        </w:rPr>
        <w:t xml:space="preserve">интеллектуальное развитие, </w:t>
      </w:r>
      <w:r w:rsidRPr="004547AE">
        <w:t>формирование качеств личности, необходимых человеку для полноценной жизни в современном обществе: ясность и точность мысли, критичность мышления, интуиция, логическое мышление, элементы алгоритмической культуры, пространственных представлений, способность к преодолению трудностей;</w:t>
      </w:r>
    </w:p>
    <w:p w:rsidR="00733F1D" w:rsidRPr="004547AE" w:rsidRDefault="00733F1D" w:rsidP="00733F1D">
      <w:pPr>
        <w:spacing w:before="60"/>
        <w:jc w:val="both"/>
        <w:rPr>
          <w:b/>
        </w:rPr>
      </w:pPr>
      <w:r w:rsidRPr="004547AE">
        <w:rPr>
          <w:b/>
        </w:rPr>
        <w:t>формирование представлений</w:t>
      </w:r>
      <w:r w:rsidRPr="004547AE">
        <w:t xml:space="preserve"> об идеях и методах математики как универсального языка науки и техники, средства моделирования явлений и процессов;</w:t>
      </w:r>
    </w:p>
    <w:p w:rsidR="00733F1D" w:rsidRPr="004547AE" w:rsidRDefault="00733F1D" w:rsidP="00733F1D">
      <w:pPr>
        <w:spacing w:before="60"/>
        <w:jc w:val="both"/>
      </w:pPr>
      <w:r w:rsidRPr="004547AE">
        <w:rPr>
          <w:b/>
        </w:rPr>
        <w:t>воспитание</w:t>
      </w:r>
      <w:r w:rsidRPr="004547AE">
        <w:rPr>
          <w:i/>
        </w:rPr>
        <w:t xml:space="preserve"> </w:t>
      </w:r>
      <w:r w:rsidRPr="004547AE">
        <w:t>культуры личности, отношения к математике как к части общечеловеческой культуры, понимание значимости математики для научно-технического прогресса.</w:t>
      </w:r>
    </w:p>
    <w:p w:rsidR="00733F1D" w:rsidRPr="004547AE" w:rsidRDefault="00733F1D" w:rsidP="00733F1D">
      <w:pPr>
        <w:spacing w:before="60"/>
        <w:jc w:val="both"/>
      </w:pPr>
      <w:r w:rsidRPr="004547AE">
        <w:tab/>
        <w:t xml:space="preserve">В ходе освоения содержания курса решаются следующие </w:t>
      </w:r>
      <w:r w:rsidRPr="004547AE">
        <w:rPr>
          <w:b/>
          <w:bCs/>
        </w:rPr>
        <w:t xml:space="preserve">задачи обучения, воспитания и развития </w:t>
      </w:r>
      <w:r w:rsidRPr="004547AE">
        <w:t>учащихся:</w:t>
      </w:r>
    </w:p>
    <w:p w:rsidR="00733F1D" w:rsidRPr="004547AE" w:rsidRDefault="00733F1D" w:rsidP="00733F1D">
      <w:pPr>
        <w:spacing w:before="60"/>
        <w:jc w:val="both"/>
      </w:pPr>
      <w:r w:rsidRPr="004547AE">
        <w:t>- приобретение опыта планирования и осуществления алгоритмической деятельности, выполнения заданных и конструирования новых алгоритмов;</w:t>
      </w:r>
    </w:p>
    <w:p w:rsidR="00733F1D" w:rsidRPr="004547AE" w:rsidRDefault="00733F1D" w:rsidP="00733F1D">
      <w:pPr>
        <w:spacing w:before="60"/>
        <w:jc w:val="both"/>
      </w:pPr>
      <w:r w:rsidRPr="004547AE">
        <w:t>- развитие умения решения разнообразных классов задач из различных разделов курса, в том числе задач, требующих поиска пути и способов решения;</w:t>
      </w:r>
    </w:p>
    <w:p w:rsidR="00733F1D" w:rsidRPr="004547AE" w:rsidRDefault="00733F1D" w:rsidP="00733F1D">
      <w:pPr>
        <w:spacing w:before="60"/>
        <w:jc w:val="both"/>
      </w:pPr>
      <w:r w:rsidRPr="004547AE">
        <w:t>- формирование приемов исследовательской деятельности, развития идей, проведения экспериментов, обобщения, постановки и формулирования новых задач;</w:t>
      </w:r>
    </w:p>
    <w:p w:rsidR="00733F1D" w:rsidRPr="004547AE" w:rsidRDefault="00733F1D" w:rsidP="00733F1D">
      <w:pPr>
        <w:spacing w:before="60"/>
        <w:jc w:val="both"/>
      </w:pPr>
      <w:r w:rsidRPr="004547AE">
        <w:t xml:space="preserve">- воспитание ясного, точного, грамотного изложения своих мыслей в устной и </w:t>
      </w:r>
      <w:r w:rsidR="00016F30" w:rsidRPr="004547AE">
        <w:t>письменной</w:t>
      </w:r>
      <w:r w:rsidRPr="004547AE">
        <w:t xml:space="preserve"> речи, использования различных языков математики (словесного, символического, графического), свободного перехода с одного языка на другой для иллюстрации, интерпретации, аргументации и доказательства;</w:t>
      </w:r>
    </w:p>
    <w:p w:rsidR="00733F1D" w:rsidRPr="00AD7D16" w:rsidRDefault="00733F1D" w:rsidP="00AD7D16">
      <w:pPr>
        <w:spacing w:before="60"/>
        <w:jc w:val="both"/>
      </w:pPr>
      <w:r w:rsidRPr="004547AE">
        <w:t>- развитие приемов поиска, систематизации, анализа и классификации информации, использования разнообразных информационных источников, включая учебную и справочную литературу, современные информационные технологии.</w:t>
      </w:r>
    </w:p>
    <w:p w:rsidR="00B12333" w:rsidRPr="00082E14" w:rsidRDefault="00B12333" w:rsidP="00B12333">
      <w:pPr>
        <w:pStyle w:val="a0"/>
        <w:widowControl w:val="0"/>
        <w:autoSpaceDE w:val="0"/>
        <w:spacing w:line="100" w:lineRule="atLeast"/>
        <w:jc w:val="center"/>
        <w:rPr>
          <w:b/>
        </w:rPr>
      </w:pPr>
      <w:r w:rsidRPr="00B32CD4">
        <w:rPr>
          <w:b/>
          <w:bCs/>
        </w:rPr>
        <w:t xml:space="preserve">Место </w:t>
      </w:r>
      <w:r>
        <w:rPr>
          <w:b/>
          <w:bCs/>
        </w:rPr>
        <w:t>курса</w:t>
      </w:r>
      <w:r w:rsidRPr="00B32CD4">
        <w:rPr>
          <w:b/>
          <w:bCs/>
        </w:rPr>
        <w:t xml:space="preserve"> в учебном плане.</w:t>
      </w:r>
    </w:p>
    <w:p w:rsidR="002C6F6C" w:rsidRDefault="00B12333" w:rsidP="002C6F6C">
      <w:pPr>
        <w:spacing w:line="100" w:lineRule="atLeast"/>
        <w:ind w:firstLine="708"/>
        <w:jc w:val="both"/>
      </w:pPr>
      <w:r w:rsidRPr="004547AE">
        <w:t xml:space="preserve">Согласно федеральному базисному учебному плану для образовательных учреждений Российской Федерации на изучение математики </w:t>
      </w:r>
      <w:r w:rsidR="002C6F6C">
        <w:t xml:space="preserve"> в 5-6 классах отводится </w:t>
      </w:r>
      <w:r w:rsidRPr="004547AE">
        <w:t xml:space="preserve"> 5 ч в неделю</w:t>
      </w:r>
      <w:r w:rsidR="002C6F6C">
        <w:t xml:space="preserve"> в течени</w:t>
      </w:r>
      <w:proofErr w:type="gramStart"/>
      <w:r w:rsidR="002C6F6C">
        <w:t>и</w:t>
      </w:r>
      <w:proofErr w:type="gramEnd"/>
      <w:r w:rsidR="002C6F6C">
        <w:t xml:space="preserve"> каждого года обучения, всего 175 часов.</w:t>
      </w:r>
    </w:p>
    <w:p w:rsidR="00A84178" w:rsidRDefault="00F65A6B" w:rsidP="00A36088">
      <w:pPr>
        <w:spacing w:line="100" w:lineRule="atLeast"/>
        <w:ind w:firstLine="708"/>
        <w:jc w:val="both"/>
      </w:pPr>
      <w:r>
        <w:t>.</w:t>
      </w:r>
    </w:p>
    <w:p w:rsidR="00A84178" w:rsidRPr="00082E14" w:rsidRDefault="00A84178" w:rsidP="00A84178">
      <w:pPr>
        <w:spacing w:line="100" w:lineRule="atLeast"/>
        <w:ind w:firstLine="708"/>
        <w:jc w:val="both"/>
        <w:rPr>
          <w:b/>
        </w:rPr>
      </w:pPr>
      <w:r w:rsidRPr="00AE169E">
        <w:rPr>
          <w:b/>
        </w:rPr>
        <w:t>Количество часов, на которые рассчитана рабочая программа</w:t>
      </w:r>
    </w:p>
    <w:p w:rsidR="00A84178" w:rsidRPr="00A36088" w:rsidRDefault="00A84178" w:rsidP="00A84178">
      <w:pPr>
        <w:ind w:firstLine="709"/>
        <w:contextualSpacing/>
        <w:jc w:val="both"/>
        <w:rPr>
          <w:b/>
          <w:bCs/>
          <w:spacing w:val="-2"/>
        </w:rPr>
      </w:pPr>
      <w:r w:rsidRPr="00A36088">
        <w:rPr>
          <w:b/>
          <w:bCs/>
          <w:spacing w:val="-2"/>
        </w:rPr>
        <w:t>Авторская раб</w:t>
      </w:r>
      <w:r w:rsidR="002C6F6C" w:rsidRPr="00A36088">
        <w:rPr>
          <w:b/>
          <w:bCs/>
          <w:spacing w:val="-2"/>
        </w:rPr>
        <w:t>очая программа рассчитана на 175 часов</w:t>
      </w:r>
      <w:r w:rsidRPr="00A36088">
        <w:rPr>
          <w:b/>
          <w:bCs/>
          <w:spacing w:val="-2"/>
        </w:rPr>
        <w:t xml:space="preserve"> в год.</w:t>
      </w:r>
    </w:p>
    <w:p w:rsidR="00A84178" w:rsidRPr="00A36088" w:rsidRDefault="00A84178" w:rsidP="00A84178">
      <w:pPr>
        <w:contextualSpacing/>
        <w:jc w:val="both"/>
        <w:rPr>
          <w:bCs/>
          <w:spacing w:val="-2"/>
        </w:rPr>
      </w:pPr>
      <w:r w:rsidRPr="00A36088">
        <w:rPr>
          <w:bCs/>
          <w:spacing w:val="-2"/>
        </w:rPr>
        <w:t>Го</w:t>
      </w:r>
      <w:r w:rsidR="00441CA1">
        <w:rPr>
          <w:bCs/>
          <w:spacing w:val="-2"/>
        </w:rPr>
        <w:t>довой календарный график на 2021</w:t>
      </w:r>
      <w:r w:rsidR="00A36088" w:rsidRPr="00A36088">
        <w:rPr>
          <w:bCs/>
          <w:spacing w:val="-2"/>
        </w:rPr>
        <w:t>-202</w:t>
      </w:r>
      <w:r w:rsidR="00441CA1">
        <w:rPr>
          <w:bCs/>
          <w:spacing w:val="-2"/>
        </w:rPr>
        <w:t>2</w:t>
      </w:r>
      <w:r w:rsidRPr="00A36088">
        <w:rPr>
          <w:bCs/>
          <w:spacing w:val="-2"/>
        </w:rPr>
        <w:t xml:space="preserve"> учебный год с учётом праздничных дней, предполагает изменения в авторской программе.</w:t>
      </w:r>
    </w:p>
    <w:p w:rsidR="00A84178" w:rsidRPr="00082E14" w:rsidRDefault="00A84178" w:rsidP="00A84178">
      <w:pPr>
        <w:ind w:firstLine="709"/>
        <w:contextualSpacing/>
        <w:jc w:val="both"/>
        <w:rPr>
          <w:bCs/>
          <w:spacing w:val="-2"/>
        </w:rPr>
      </w:pPr>
      <w:r w:rsidRPr="00A36088">
        <w:rPr>
          <w:bCs/>
          <w:spacing w:val="-2"/>
        </w:rPr>
        <w:t xml:space="preserve">Выполнение программы будет осуществлено за счёт сокращения часов </w:t>
      </w:r>
      <w:r w:rsidR="00A36088" w:rsidRPr="00A36088">
        <w:rPr>
          <w:bCs/>
          <w:spacing w:val="-2"/>
        </w:rPr>
        <w:t>итогового</w:t>
      </w:r>
      <w:r w:rsidR="00A36088">
        <w:rPr>
          <w:bCs/>
          <w:spacing w:val="-2"/>
        </w:rPr>
        <w:t xml:space="preserve"> повторения.</w:t>
      </w:r>
    </w:p>
    <w:p w:rsidR="00323A8B" w:rsidRDefault="00323A8B" w:rsidP="003A2E20">
      <w:pPr>
        <w:ind w:firstLine="709"/>
        <w:contextualSpacing/>
        <w:jc w:val="center"/>
        <w:rPr>
          <w:b/>
        </w:rPr>
      </w:pPr>
    </w:p>
    <w:p w:rsidR="003A2E20" w:rsidRDefault="003A2E20" w:rsidP="003A2E20">
      <w:pPr>
        <w:ind w:firstLine="709"/>
        <w:contextualSpacing/>
        <w:jc w:val="center"/>
      </w:pPr>
      <w:r w:rsidRPr="003A2E20">
        <w:rPr>
          <w:b/>
        </w:rPr>
        <w:lastRenderedPageBreak/>
        <w:t>ТРЕБОВАНИЯ К РЕЗУЛЬТАТАМ ОБУЧЕНИЯ И ОСВОЕНИЮ СОДЕРЖАНИЯ КУРСА</w:t>
      </w:r>
      <w:r>
        <w:t xml:space="preserve"> </w:t>
      </w:r>
    </w:p>
    <w:p w:rsidR="003A2E20" w:rsidRDefault="003A2E20" w:rsidP="003A2E20">
      <w:pPr>
        <w:ind w:firstLine="709"/>
        <w:contextualSpacing/>
      </w:pPr>
      <w:r>
        <w:t>Программа обеспечивает достижение следующих результатов освоения образовательной программы основного общего образования:</w:t>
      </w:r>
    </w:p>
    <w:p w:rsidR="001A2264" w:rsidRDefault="001A2264" w:rsidP="001A2264">
      <w:pPr>
        <w:ind w:firstLine="709"/>
        <w:contextualSpacing/>
      </w:pPr>
      <w:r w:rsidRPr="001A2264">
        <w:rPr>
          <w:b/>
          <w:i/>
        </w:rPr>
        <w:t>Личностные результаты:</w:t>
      </w:r>
      <w:r w:rsidRPr="001A2264">
        <w:t xml:space="preserve"> </w:t>
      </w:r>
    </w:p>
    <w:p w:rsidR="001A2264" w:rsidRDefault="001A2264" w:rsidP="001A2264">
      <w:pPr>
        <w:ind w:firstLine="709"/>
        <w:contextualSpacing/>
      </w:pPr>
      <w:r w:rsidRPr="001A2264">
        <w:t xml:space="preserve">1) воспитание российской гражданской идентичности: патриотизма, уважения к Отечеству, осознание вклада отечественных учёных в развитие мировой науки; </w:t>
      </w:r>
    </w:p>
    <w:p w:rsidR="001A2264" w:rsidRDefault="001A2264" w:rsidP="001A2264">
      <w:pPr>
        <w:ind w:firstLine="709"/>
        <w:contextualSpacing/>
      </w:pPr>
      <w:r w:rsidRPr="001A2264">
        <w:t xml:space="preserve">2) ответственное отношение к учению, готовность и способность </w:t>
      </w:r>
      <w:proofErr w:type="gramStart"/>
      <w:r w:rsidRPr="001A2264">
        <w:t>обучающихся</w:t>
      </w:r>
      <w:proofErr w:type="gramEnd"/>
      <w:r w:rsidRPr="001A2264">
        <w:t xml:space="preserve"> к саморазвитию и самообразованию на основе мотивации к обучению и познанию; </w:t>
      </w:r>
    </w:p>
    <w:p w:rsidR="001A2264" w:rsidRDefault="001A2264" w:rsidP="001A2264">
      <w:pPr>
        <w:ind w:firstLine="709"/>
        <w:contextualSpacing/>
      </w:pPr>
      <w:r w:rsidRPr="001A2264">
        <w:t>3) осознанный выбор и построение дальнейшей индивидуальной траектории образования на базе ориентировки в мире профессий и профессиональных предпочтений с учётом устойчивых познавательных интересов, а также на основе формирования уважительного отношения к труду, развитие опыта участия в социально значимом труде;</w:t>
      </w:r>
    </w:p>
    <w:p w:rsidR="001A2264" w:rsidRDefault="001A2264" w:rsidP="001A2264">
      <w:pPr>
        <w:ind w:firstLine="709"/>
        <w:contextualSpacing/>
      </w:pPr>
      <w:r w:rsidRPr="001A2264">
        <w:t xml:space="preserve"> 4) умение контролировать процесс и результат учебной и математической деятельности; </w:t>
      </w:r>
    </w:p>
    <w:p w:rsidR="001A2264" w:rsidRDefault="001A2264" w:rsidP="001A2264">
      <w:pPr>
        <w:ind w:firstLine="709"/>
        <w:contextualSpacing/>
      </w:pPr>
      <w:r w:rsidRPr="001A2264">
        <w:t>5) критичность мышления, инициатива, находчивость, активность при решении математических задач.</w:t>
      </w:r>
    </w:p>
    <w:p w:rsidR="001A2264" w:rsidRDefault="001A2264" w:rsidP="001A2264">
      <w:pPr>
        <w:ind w:firstLine="709"/>
        <w:contextualSpacing/>
      </w:pPr>
      <w:r w:rsidRPr="001A2264">
        <w:t xml:space="preserve"> </w:t>
      </w:r>
      <w:proofErr w:type="spellStart"/>
      <w:r w:rsidRPr="001A2264">
        <w:rPr>
          <w:b/>
          <w:i/>
        </w:rPr>
        <w:t>Метапредметные</w:t>
      </w:r>
      <w:proofErr w:type="spellEnd"/>
      <w:r w:rsidRPr="001A2264">
        <w:rPr>
          <w:b/>
          <w:i/>
        </w:rPr>
        <w:t xml:space="preserve"> результаты:</w:t>
      </w:r>
    </w:p>
    <w:p w:rsidR="001A2264" w:rsidRDefault="001A2264" w:rsidP="001A2264">
      <w:pPr>
        <w:ind w:firstLine="709"/>
        <w:contextualSpacing/>
      </w:pPr>
      <w:r w:rsidRPr="001A2264">
        <w:t xml:space="preserve"> 1) умение самостоятельно определять цели своего обучения, ставить и формулировать для себя новые задачи в учёбе, развивать мотивы и интересы своей познавательной деятельности;</w:t>
      </w:r>
    </w:p>
    <w:p w:rsidR="001A2264" w:rsidRDefault="001A2264" w:rsidP="001A2264">
      <w:pPr>
        <w:ind w:firstLine="709"/>
        <w:contextualSpacing/>
      </w:pPr>
      <w:r w:rsidRPr="001A2264">
        <w:t xml:space="preserve"> 2) умение соотносить свои действия с планируемыми результатами, осуществлять контроль своей деятель</w:t>
      </w:r>
      <w:r>
        <w:t>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1A2264" w:rsidRDefault="001A2264" w:rsidP="001A2264">
      <w:pPr>
        <w:ind w:firstLine="709"/>
        <w:contextualSpacing/>
      </w:pPr>
      <w:r>
        <w:t xml:space="preserve"> 3)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классификации;</w:t>
      </w:r>
    </w:p>
    <w:p w:rsidR="001A2264" w:rsidRDefault="001A2264" w:rsidP="001A2264">
      <w:pPr>
        <w:ind w:firstLine="709"/>
        <w:contextualSpacing/>
      </w:pPr>
      <w:r>
        <w:t xml:space="preserve"> 4) умение устанавливать причинно-следственные связи, строить </w:t>
      </w:r>
      <w:proofErr w:type="gramStart"/>
      <w:r>
        <w:t>логическое рассуждение</w:t>
      </w:r>
      <w:proofErr w:type="gramEnd"/>
      <w:r>
        <w:t xml:space="preserve">, умозаключение (индуктивное, дедуктивное и по аналогии) и делать выводы; </w:t>
      </w:r>
    </w:p>
    <w:p w:rsidR="001A2264" w:rsidRDefault="001A2264" w:rsidP="001A2264">
      <w:pPr>
        <w:ind w:firstLine="709"/>
        <w:contextualSpacing/>
      </w:pPr>
      <w:r>
        <w:t>5) развитие компетентности в области использования информационно-коммуникационных технологий;</w:t>
      </w:r>
    </w:p>
    <w:p w:rsidR="001A2264" w:rsidRDefault="001A2264" w:rsidP="001A2264">
      <w:pPr>
        <w:ind w:firstLine="709"/>
        <w:contextualSpacing/>
      </w:pPr>
      <w:r>
        <w:t xml:space="preserve"> 6) первоначальные представления об идеях и о методах математики как об универсальном языке науки и техники, о средстве моделирования явлений и процессов;</w:t>
      </w:r>
    </w:p>
    <w:p w:rsidR="001A2264" w:rsidRDefault="001A2264" w:rsidP="001A2264">
      <w:pPr>
        <w:ind w:firstLine="709"/>
        <w:contextualSpacing/>
      </w:pPr>
      <w:r>
        <w:t xml:space="preserve"> 7) умение видеть математическую задачу в контексте проблемной ситуации в других дисциплинах, в окружающей жизни;</w:t>
      </w:r>
    </w:p>
    <w:p w:rsidR="001A2264" w:rsidRDefault="001A2264" w:rsidP="001A2264">
      <w:pPr>
        <w:ind w:firstLine="709"/>
        <w:contextualSpacing/>
      </w:pPr>
      <w:r>
        <w:t xml:space="preserve"> 8) умение находить в различных источниках информацию, необходимую для решения математических проблем, и представлять её в понятной форме, принимать решение в условиях неполной или избыточной, точной или вероятностной информации;</w:t>
      </w:r>
    </w:p>
    <w:p w:rsidR="001A2264" w:rsidRDefault="001A2264" w:rsidP="001A2264">
      <w:pPr>
        <w:ind w:firstLine="709"/>
        <w:contextualSpacing/>
      </w:pPr>
      <w:r>
        <w:t xml:space="preserve"> 9) умение понимать и использовать математические средства наглядности (графики, таблицы, схемы и др.) для иллюстрации, интерпретации, аргументации;</w:t>
      </w:r>
    </w:p>
    <w:p w:rsidR="001A2264" w:rsidRDefault="001A2264" w:rsidP="001A2264">
      <w:pPr>
        <w:ind w:firstLine="709"/>
        <w:contextualSpacing/>
      </w:pPr>
      <w:r>
        <w:t xml:space="preserve"> 10) умение выдвигать гипотезы при решении задачи, понимать необходимость их проверки; </w:t>
      </w:r>
    </w:p>
    <w:p w:rsidR="001A2264" w:rsidRDefault="001A2264" w:rsidP="001A2264">
      <w:pPr>
        <w:ind w:firstLine="709"/>
        <w:contextualSpacing/>
      </w:pPr>
      <w:r>
        <w:t>11) понимание сущности алгоритмических предписаний и умение действовать в соответствии с предложенным алгоритмом.</w:t>
      </w:r>
    </w:p>
    <w:p w:rsidR="001A2264" w:rsidRDefault="001A2264" w:rsidP="001A2264">
      <w:pPr>
        <w:ind w:firstLine="709"/>
        <w:contextualSpacing/>
      </w:pPr>
      <w:r w:rsidRPr="001A2264">
        <w:rPr>
          <w:b/>
          <w:i/>
        </w:rPr>
        <w:t>Предметные результаты:</w:t>
      </w:r>
      <w:r>
        <w:t xml:space="preserve"> </w:t>
      </w:r>
    </w:p>
    <w:p w:rsidR="001A2264" w:rsidRDefault="001A2264" w:rsidP="001A2264">
      <w:pPr>
        <w:ind w:firstLine="709"/>
        <w:contextualSpacing/>
      </w:pPr>
      <w:r>
        <w:t>1) осознание значения математики в повседневной жизни человека;</w:t>
      </w:r>
    </w:p>
    <w:p w:rsidR="001A2264" w:rsidRDefault="001A2264" w:rsidP="001A2264">
      <w:pPr>
        <w:ind w:firstLine="709"/>
        <w:contextualSpacing/>
      </w:pPr>
      <w:r>
        <w:t xml:space="preserve"> 2) представление о математической науке как сфере математической деятельности, об этапах её развития, о её значимости для развития цивилизации;</w:t>
      </w:r>
      <w:r w:rsidRPr="001A2264">
        <w:t xml:space="preserve"> </w:t>
      </w:r>
    </w:p>
    <w:p w:rsidR="001A2264" w:rsidRDefault="001A2264" w:rsidP="001A2264">
      <w:pPr>
        <w:ind w:firstLine="709"/>
        <w:contextualSpacing/>
      </w:pPr>
      <w:r w:rsidRPr="001A2264">
        <w:t>3) развитие умений работать с учебным математическим текстом (анализировать, извлекать необходимую информацию), точно и грамотно выражать свои мысли с применением математической терминологии и символики, проводить классификации, логические обоснования;</w:t>
      </w:r>
    </w:p>
    <w:p w:rsidR="001A2264" w:rsidRDefault="001A2264" w:rsidP="001A2264">
      <w:pPr>
        <w:ind w:firstLine="709"/>
        <w:contextualSpacing/>
      </w:pPr>
      <w:r w:rsidRPr="001A2264">
        <w:t xml:space="preserve">4) владение базовым понятийным аппаратом по основным разделам содержания; </w:t>
      </w:r>
    </w:p>
    <w:p w:rsidR="001A2264" w:rsidRDefault="001A2264" w:rsidP="001A2264">
      <w:pPr>
        <w:ind w:firstLine="709"/>
        <w:contextualSpacing/>
      </w:pPr>
      <w:r w:rsidRPr="001A2264">
        <w:lastRenderedPageBreak/>
        <w:t>5) практически значимые математические умения и навыки, их применение к решению математических и нематематических задач, предполагающее умения:</w:t>
      </w:r>
    </w:p>
    <w:p w:rsidR="001A2264" w:rsidRDefault="001A2264" w:rsidP="001A2264">
      <w:pPr>
        <w:ind w:firstLine="709"/>
        <w:contextualSpacing/>
      </w:pPr>
      <w:r w:rsidRPr="001A2264">
        <w:t xml:space="preserve"> • выполнять вычисления с натуральными числами, обыкновенными и десятичными дробями, положительными и отрицательными числами;</w:t>
      </w:r>
    </w:p>
    <w:p w:rsidR="001A2264" w:rsidRDefault="001A2264" w:rsidP="001A2264">
      <w:pPr>
        <w:ind w:firstLine="709"/>
        <w:contextualSpacing/>
      </w:pPr>
      <w:r w:rsidRPr="001A2264">
        <w:t xml:space="preserve"> • решать текстовые задачи арифметическим способом и с помощью составления и решения уравнений;</w:t>
      </w:r>
    </w:p>
    <w:p w:rsidR="001A2264" w:rsidRDefault="001A2264" w:rsidP="001A2264">
      <w:pPr>
        <w:ind w:firstLine="709"/>
        <w:contextualSpacing/>
      </w:pPr>
      <w:r w:rsidRPr="001A2264">
        <w:t xml:space="preserve"> • изображать фигуры на плоскости; </w:t>
      </w:r>
    </w:p>
    <w:p w:rsidR="001A2264" w:rsidRDefault="001A2264" w:rsidP="001A2264">
      <w:pPr>
        <w:ind w:firstLine="709"/>
        <w:contextualSpacing/>
      </w:pPr>
      <w:r w:rsidRPr="001A2264">
        <w:t xml:space="preserve">• использовать геометрический язык для описания предметов окружающего мира; </w:t>
      </w:r>
    </w:p>
    <w:p w:rsidR="001A2264" w:rsidRDefault="001A2264" w:rsidP="001A2264">
      <w:pPr>
        <w:ind w:firstLine="709"/>
        <w:contextualSpacing/>
      </w:pPr>
      <w:r w:rsidRPr="001A2264">
        <w:t xml:space="preserve">• измерять длины отрезков, величины углов, вычислять площади и объёмы фигур; </w:t>
      </w:r>
    </w:p>
    <w:p w:rsidR="001A2264" w:rsidRDefault="001A2264" w:rsidP="001A2264">
      <w:pPr>
        <w:ind w:firstLine="709"/>
        <w:contextualSpacing/>
      </w:pPr>
      <w:r w:rsidRPr="001A2264">
        <w:t>• распознавать и изображать равные и симметричные фигуры;</w:t>
      </w:r>
    </w:p>
    <w:p w:rsidR="001A2264" w:rsidRDefault="001A2264" w:rsidP="001A2264">
      <w:pPr>
        <w:ind w:firstLine="709"/>
        <w:contextualSpacing/>
      </w:pPr>
      <w:r w:rsidRPr="001A2264">
        <w:t xml:space="preserve"> • проводить несложные практические вычисления с процентами, использовать прикидку и оценку; в</w:t>
      </w:r>
      <w:proofErr w:type="gramStart"/>
      <w:r w:rsidRPr="001A2264">
        <w:t>ы-</w:t>
      </w:r>
      <w:proofErr w:type="gramEnd"/>
      <w:r w:rsidRPr="001A2264">
        <w:t xml:space="preserve"> </w:t>
      </w:r>
      <w:proofErr w:type="spellStart"/>
      <w:r w:rsidRPr="001A2264">
        <w:t>полнять</w:t>
      </w:r>
      <w:proofErr w:type="spellEnd"/>
      <w:r w:rsidRPr="001A2264">
        <w:t xml:space="preserve"> необходимые измерения;</w:t>
      </w:r>
    </w:p>
    <w:p w:rsidR="001A2264" w:rsidRDefault="001A2264" w:rsidP="001A2264">
      <w:pPr>
        <w:ind w:firstLine="709"/>
        <w:contextualSpacing/>
      </w:pPr>
      <w:r w:rsidRPr="001A2264">
        <w:t xml:space="preserve"> • использовать буквенную символику для записи общих утверждений, формул, выражений, уравнений; </w:t>
      </w:r>
    </w:p>
    <w:p w:rsidR="001A2264" w:rsidRDefault="001A2264" w:rsidP="001A2264">
      <w:pPr>
        <w:ind w:firstLine="709"/>
        <w:contextualSpacing/>
      </w:pPr>
      <w:r w:rsidRPr="001A2264">
        <w:t>• строить на координатной плоскости точки по заданным координатам, определять координаты точек;</w:t>
      </w:r>
    </w:p>
    <w:p w:rsidR="001A2264" w:rsidRDefault="001A2264" w:rsidP="001A2264">
      <w:pPr>
        <w:ind w:firstLine="709"/>
        <w:contextualSpacing/>
      </w:pPr>
      <w:r w:rsidRPr="001A2264">
        <w:t xml:space="preserve"> • читать и использовать информацию, представленную в виде таблицы, диаграммы (столбчатой или круговой), в графическом виде; </w:t>
      </w:r>
    </w:p>
    <w:p w:rsidR="001A2264" w:rsidRDefault="001A2264" w:rsidP="001A2264">
      <w:pPr>
        <w:ind w:firstLine="709"/>
        <w:contextualSpacing/>
      </w:pPr>
      <w:r w:rsidRPr="001A2264">
        <w:t>• решать простейшие комбинаторные задачи перебором возможных вариантов.</w:t>
      </w:r>
    </w:p>
    <w:p w:rsidR="00B12333" w:rsidRDefault="00B12333" w:rsidP="001A2264">
      <w:pPr>
        <w:ind w:firstLine="284"/>
        <w:jc w:val="center"/>
        <w:rPr>
          <w:b/>
        </w:rPr>
      </w:pPr>
    </w:p>
    <w:p w:rsidR="00B12333" w:rsidRDefault="00B12333" w:rsidP="00B12333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</w:rPr>
      </w:pPr>
      <w:r w:rsidRPr="00DD17D9">
        <w:rPr>
          <w:b/>
          <w:color w:val="000000"/>
        </w:rPr>
        <w:t>ПЛАНИРУЕМЫЕ РЕЗУЛЬТАТЫ ИЗУЧЕНИЯ УЧЕБНОГО ПРЕДМЕТА</w:t>
      </w:r>
    </w:p>
    <w:p w:rsidR="00085030" w:rsidRDefault="00085030" w:rsidP="00B12333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</w:rPr>
      </w:pPr>
    </w:p>
    <w:p w:rsidR="001A2264" w:rsidRP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  <w:u w:val="single"/>
        </w:rPr>
      </w:pPr>
      <w:r w:rsidRPr="002724DA">
        <w:rPr>
          <w:b/>
          <w:color w:val="000000"/>
          <w:u w:val="single"/>
        </w:rPr>
        <w:t>Арифметика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2724DA">
        <w:rPr>
          <w:b/>
          <w:color w:val="000000"/>
        </w:rPr>
        <w:t>По окончании изучения курса учащийся научится:</w:t>
      </w:r>
      <w:r w:rsidRPr="001A2264">
        <w:rPr>
          <w:color w:val="000000"/>
        </w:rPr>
        <w:t xml:space="preserve">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понимать особенности десятичной системы счисления;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использовать понятия, связанные с делимостью натуральных чисел;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выражать числа в эквивалентных формах, выбирая наиболее </w:t>
      </w:r>
      <w:proofErr w:type="gramStart"/>
      <w:r w:rsidRPr="001A2264">
        <w:rPr>
          <w:color w:val="000000"/>
        </w:rPr>
        <w:t>подходящую</w:t>
      </w:r>
      <w:proofErr w:type="gramEnd"/>
      <w:r w:rsidRPr="001A2264">
        <w:rPr>
          <w:color w:val="000000"/>
        </w:rPr>
        <w:t xml:space="preserve"> в зависимости от конкретной ситуации;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сравнивать и упорядочивать рациональные числа;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выполнять вычисления с рациональными числами, сочетая устные и письменные приёмы вычислений, применять калькулятор;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использовать понятия и умения, связанные с пропорциональностью величин, процентами, в ходе решения математических задач и задач из смежных предметов, выполнять несложные практические расчёты;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 • анализировать графики зависимостей между величинами (расстояние, время, температура и т. п.).</w:t>
      </w:r>
    </w:p>
    <w:p w:rsidR="002724DA" w:rsidRP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</w:rPr>
      </w:pPr>
      <w:r w:rsidRPr="001A2264">
        <w:rPr>
          <w:color w:val="000000"/>
        </w:rPr>
        <w:t xml:space="preserve"> </w:t>
      </w:r>
      <w:r w:rsidRPr="002724DA">
        <w:rPr>
          <w:b/>
          <w:color w:val="000000"/>
        </w:rPr>
        <w:t xml:space="preserve">Учащийся получит возможность: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познакомиться с позиционными системами счисления с основаниями, отличными от 10;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углубить и развить представления о натуральных числах и свойствах делимости; </w:t>
      </w:r>
    </w:p>
    <w:p w:rsidR="001A2264" w:rsidRDefault="001A2264" w:rsidP="002724DA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научиться использовать приёмы, рационализирующие вычисления, приобрести навык контролировать вычисления, выбирая подходящий для ситуации способ. </w:t>
      </w:r>
    </w:p>
    <w:p w:rsidR="002724DA" w:rsidRPr="001A2264" w:rsidRDefault="002724DA" w:rsidP="002724DA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2724DA">
        <w:rPr>
          <w:b/>
          <w:color w:val="000000"/>
          <w:u w:val="single"/>
        </w:rPr>
        <w:t>Числовые и буквенные выражения. Уравнения</w:t>
      </w:r>
      <w:r w:rsidRPr="001A2264">
        <w:rPr>
          <w:color w:val="000000"/>
        </w:rPr>
        <w:t xml:space="preserve">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</w:rPr>
      </w:pPr>
      <w:r w:rsidRPr="002724DA">
        <w:rPr>
          <w:b/>
          <w:color w:val="000000"/>
        </w:rPr>
        <w:t>По окончании изучения курса учащийся научится: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 • выполнять операции с числовыми выражениями;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lastRenderedPageBreak/>
        <w:t>• выполнять преобразования буквенных выражений (раскрытие скобок, приведение подобных слагаемых);</w:t>
      </w:r>
    </w:p>
    <w:p w:rsidR="001A2264" w:rsidRPr="001A2264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 • решать линейные уравнения, решать текстовые задачи алгебраическим методом.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2724DA">
        <w:rPr>
          <w:b/>
          <w:color w:val="000000"/>
        </w:rPr>
        <w:t>Учащийся получит возможность:</w:t>
      </w:r>
      <w:r w:rsidRPr="001A2264">
        <w:rPr>
          <w:color w:val="000000"/>
        </w:rPr>
        <w:t xml:space="preserve">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развить представления о буквенных выражениях и их преобразованиях; </w:t>
      </w:r>
    </w:p>
    <w:p w:rsidR="001A2264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овладеть специальными приёмами решения уравнений, применять аппарат уравнений для решения как текстовых, так и практических задач.</w:t>
      </w:r>
    </w:p>
    <w:p w:rsidR="002724DA" w:rsidRPr="001A2264" w:rsidRDefault="002724DA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</w:p>
    <w:p w:rsidR="001A2264" w:rsidRP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  <w:u w:val="single"/>
        </w:rPr>
      </w:pPr>
      <w:r w:rsidRPr="002724DA">
        <w:rPr>
          <w:b/>
          <w:color w:val="000000"/>
          <w:u w:val="single"/>
        </w:rPr>
        <w:t>Геометрические фигуры. Измерение геометрических величин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2724DA">
        <w:rPr>
          <w:b/>
          <w:color w:val="000000"/>
        </w:rPr>
        <w:t>По окончании изучения курса учащийся научится</w:t>
      </w:r>
      <w:r w:rsidRPr="001A2264">
        <w:rPr>
          <w:color w:val="000000"/>
        </w:rPr>
        <w:t>: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 • распознавать на чертежах, рисунках, моделях и в окружающем мире плоские и пространственные геометрические фигуры и их элементы;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 • строить углы, определять их градусную меру;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распознавать и изображать развёртки куба, прямоугольного параллелепипеда, правильной пирамиды, цилиндра и конуса;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определять по линейным размерам развёртки фигуры линейные размеры самой фигуры и наоборот; </w:t>
      </w:r>
    </w:p>
    <w:p w:rsidR="001A2264" w:rsidRPr="001A2264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вычислять объём прямоугольного параллелепипеда и куба.</w:t>
      </w:r>
    </w:p>
    <w:p w:rsidR="002724DA" w:rsidRP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</w:rPr>
      </w:pPr>
      <w:r w:rsidRPr="002724DA">
        <w:rPr>
          <w:b/>
          <w:color w:val="000000"/>
        </w:rPr>
        <w:t xml:space="preserve">Учащийся получит возможность: </w:t>
      </w:r>
    </w:p>
    <w:p w:rsidR="001A2264" w:rsidRPr="001A2264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научиться вычислять объём пространственных геометрических фигур, составленных из прямоугольных параллелепипедов;</w:t>
      </w:r>
    </w:p>
    <w:p w:rsidR="001A2264" w:rsidRPr="001A2264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углубить и развить представления о пространственных геометрических фигурах; • научиться применять понятие развёртки для выполнения практических расчётов.</w:t>
      </w:r>
    </w:p>
    <w:p w:rsidR="001A2264" w:rsidRP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b/>
          <w:color w:val="000000"/>
          <w:u w:val="single"/>
        </w:rPr>
      </w:pPr>
      <w:r w:rsidRPr="002724DA">
        <w:rPr>
          <w:b/>
          <w:color w:val="000000"/>
          <w:u w:val="single"/>
        </w:rPr>
        <w:t>Элементы статистики, вероятности. Комбинаторные задачи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2724DA">
        <w:rPr>
          <w:b/>
          <w:color w:val="000000"/>
        </w:rPr>
        <w:t>По окончании изучения курса учащийся научится:</w:t>
      </w:r>
      <w:r w:rsidRPr="001A2264">
        <w:rPr>
          <w:color w:val="000000"/>
        </w:rPr>
        <w:t xml:space="preserve">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использовать простейшие способы представления и анализа статистических данных; </w:t>
      </w:r>
    </w:p>
    <w:p w:rsidR="001A2264" w:rsidRPr="001A2264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решать комбинаторные задачи на нахождение количества объектов или комбинаций.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Учащийся получит возможность: </w:t>
      </w:r>
    </w:p>
    <w:p w:rsidR="002724DA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 xml:space="preserve">• приобрести первоначальный опыт организации сбора данных при проведении опроса общественного мнения, осуществлять их анализ, представлять результаты опроса в виде таблицы, диаграммы; </w:t>
      </w:r>
    </w:p>
    <w:p w:rsidR="002D7A2E" w:rsidRPr="00A83583" w:rsidRDefault="001A2264" w:rsidP="001A2264">
      <w:pPr>
        <w:shd w:val="clear" w:color="auto" w:fill="FFFFFF"/>
        <w:tabs>
          <w:tab w:val="left" w:pos="0"/>
        </w:tabs>
        <w:spacing w:line="360" w:lineRule="atLeast"/>
        <w:jc w:val="both"/>
        <w:rPr>
          <w:color w:val="000000"/>
        </w:rPr>
      </w:pPr>
      <w:r w:rsidRPr="001A2264">
        <w:rPr>
          <w:color w:val="000000"/>
        </w:rPr>
        <w:t>• научиться некоторым специальным приёмам решения комбинаторных задач.</w:t>
      </w:r>
    </w:p>
    <w:p w:rsidR="002B27A6" w:rsidRPr="002B2224" w:rsidRDefault="002B27A6" w:rsidP="002D7A2E">
      <w:pPr>
        <w:jc w:val="both"/>
      </w:pPr>
    </w:p>
    <w:p w:rsidR="002B27A6" w:rsidRPr="002B2224" w:rsidRDefault="002B27A6" w:rsidP="00733F1D">
      <w:pPr>
        <w:ind w:left="720"/>
        <w:jc w:val="both"/>
      </w:pPr>
    </w:p>
    <w:p w:rsidR="00232813" w:rsidRDefault="00232813" w:rsidP="00232813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Содержание тем учебного курса</w:t>
      </w:r>
    </w:p>
    <w:p w:rsidR="009E27F9" w:rsidRDefault="009E27F9" w:rsidP="009E27F9">
      <w:pPr>
        <w:ind w:firstLine="567"/>
      </w:pPr>
      <w:r w:rsidRPr="009E27F9">
        <w:rPr>
          <w:b/>
        </w:rPr>
        <w:t>Натуральные числа</w:t>
      </w:r>
    </w:p>
    <w:p w:rsidR="009E27F9" w:rsidRDefault="009E27F9" w:rsidP="009E27F9">
      <w:pPr>
        <w:ind w:firstLine="567"/>
      </w:pPr>
      <w:r>
        <w:t xml:space="preserve"> • Ряд натуральных чисел. Десятичная запись натуральных чисел. Округление натуральных чисел.</w:t>
      </w:r>
    </w:p>
    <w:p w:rsidR="009E27F9" w:rsidRDefault="009E27F9" w:rsidP="009E27F9">
      <w:pPr>
        <w:ind w:firstLine="567"/>
      </w:pPr>
      <w:r>
        <w:t xml:space="preserve"> • Координатный луч.</w:t>
      </w:r>
    </w:p>
    <w:p w:rsidR="009E27F9" w:rsidRDefault="009E27F9" w:rsidP="009E27F9">
      <w:pPr>
        <w:ind w:firstLine="567"/>
      </w:pPr>
      <w:r>
        <w:t xml:space="preserve"> • Сравнение натуральных чисел. Сложение и вычитание натуральных чисел. Свойства сложения. </w:t>
      </w:r>
    </w:p>
    <w:p w:rsidR="009E27F9" w:rsidRDefault="009E27F9" w:rsidP="009E27F9">
      <w:pPr>
        <w:ind w:firstLine="567"/>
      </w:pPr>
      <w:r>
        <w:lastRenderedPageBreak/>
        <w:t>• Умножение и деление натуральных чисел. Свойства умножения. Деление с остатком. Степень числа с натуральным показателем.</w:t>
      </w:r>
    </w:p>
    <w:p w:rsidR="009E27F9" w:rsidRDefault="009E27F9" w:rsidP="009E27F9">
      <w:pPr>
        <w:ind w:firstLine="567"/>
      </w:pPr>
      <w:r>
        <w:t>• Делители и кратные натурального числа. Наибольший общий делитель. Наименьшее общее кратное. Признаки делимости на 2, на 3, на 5, на 9, на 10.</w:t>
      </w:r>
    </w:p>
    <w:p w:rsidR="009E27F9" w:rsidRDefault="009E27F9" w:rsidP="009E27F9">
      <w:pPr>
        <w:ind w:firstLine="567"/>
      </w:pPr>
      <w:r>
        <w:t xml:space="preserve"> • Простые и составные числа. Разложение чисел на простые множители.</w:t>
      </w:r>
    </w:p>
    <w:p w:rsidR="009E27F9" w:rsidRDefault="009E27F9" w:rsidP="009E27F9">
      <w:pPr>
        <w:ind w:firstLine="567"/>
      </w:pPr>
      <w:r>
        <w:t xml:space="preserve"> • Решение текстовых задач арифметическими способами.</w:t>
      </w:r>
    </w:p>
    <w:p w:rsidR="009E27F9" w:rsidRDefault="009E27F9" w:rsidP="009E27F9">
      <w:pPr>
        <w:ind w:firstLine="567"/>
        <w:rPr>
          <w:b/>
        </w:rPr>
      </w:pPr>
      <w:r w:rsidRPr="009E27F9">
        <w:rPr>
          <w:b/>
        </w:rPr>
        <w:t>Дроби</w:t>
      </w:r>
    </w:p>
    <w:p w:rsidR="009E27F9" w:rsidRDefault="009E27F9" w:rsidP="009E27F9">
      <w:pPr>
        <w:ind w:firstLine="567"/>
      </w:pPr>
      <w:r w:rsidRPr="009E27F9">
        <w:rPr>
          <w:b/>
        </w:rPr>
        <w:t xml:space="preserve"> </w:t>
      </w:r>
      <w:r>
        <w:t>• Обыкновенные дроби. Основное свойство дроби. Нахождение дроби от числа. Нахождение числа по значению его дроби. Правильные и неправильные дроби. Смешанные числа.</w:t>
      </w:r>
    </w:p>
    <w:p w:rsidR="009E27F9" w:rsidRDefault="009E27F9" w:rsidP="009E27F9">
      <w:pPr>
        <w:ind w:firstLine="567"/>
      </w:pPr>
      <w:r>
        <w:t xml:space="preserve"> • Сравнение обыкновенных дробей и смешанных чисел. Арифметические действия с обыкновенными дробями и смешанными числами.</w:t>
      </w:r>
    </w:p>
    <w:p w:rsidR="009E27F9" w:rsidRDefault="009E27F9" w:rsidP="009E27F9">
      <w:pPr>
        <w:ind w:firstLine="567"/>
      </w:pPr>
      <w:r>
        <w:t xml:space="preserve"> • Десятичные дроби. Сравнение и округление десятичных дробей. Арифметические действия с десятичными дробями. Прикидки результатов вычислений. Представление десятичной дроби в виде обыкновенной дроби и обыкновенной в виде десятичной. Бесконечные периодические десятичные дроби. Десятичное приближение обыкновенной дроби.</w:t>
      </w:r>
    </w:p>
    <w:p w:rsidR="009E27F9" w:rsidRDefault="009E27F9" w:rsidP="009E27F9">
      <w:pPr>
        <w:ind w:firstLine="567"/>
      </w:pPr>
      <w:r>
        <w:t xml:space="preserve"> • Отношение. Процентное отношение двух чисел. Деление числа в данном отношении. Масштаб. </w:t>
      </w:r>
    </w:p>
    <w:p w:rsidR="009E27F9" w:rsidRDefault="009E27F9" w:rsidP="009E27F9">
      <w:pPr>
        <w:ind w:firstLine="567"/>
      </w:pPr>
      <w:r>
        <w:t>• Пропорция. Основное свойство пропорции. Прямая и обратная пропорциональные зависимости.</w:t>
      </w:r>
    </w:p>
    <w:p w:rsidR="009E27F9" w:rsidRDefault="009E27F9" w:rsidP="009E27F9">
      <w:pPr>
        <w:ind w:firstLine="567"/>
      </w:pPr>
      <w:r>
        <w:t xml:space="preserve">• Проценты. Нахождение процентов от числа. Нахождение числа по его процентам. </w:t>
      </w:r>
    </w:p>
    <w:p w:rsidR="009E27F9" w:rsidRDefault="009E27F9" w:rsidP="009E27F9">
      <w:pPr>
        <w:ind w:firstLine="567"/>
      </w:pPr>
      <w:r>
        <w:t>• Решение текстовых задач арифметическими способами.</w:t>
      </w:r>
    </w:p>
    <w:p w:rsidR="009E27F9" w:rsidRDefault="009E27F9" w:rsidP="009E27F9">
      <w:pPr>
        <w:ind w:firstLine="567"/>
      </w:pPr>
      <w:r w:rsidRPr="009E27F9">
        <w:rPr>
          <w:b/>
        </w:rPr>
        <w:t>Рациональные числа</w:t>
      </w:r>
      <w:r>
        <w:t xml:space="preserve"> </w:t>
      </w:r>
    </w:p>
    <w:p w:rsidR="009E27F9" w:rsidRDefault="009E27F9" w:rsidP="009E27F9">
      <w:pPr>
        <w:ind w:firstLine="567"/>
      </w:pPr>
      <w:r>
        <w:t xml:space="preserve">• Положительные, отрицательные числа и число нуль. </w:t>
      </w:r>
    </w:p>
    <w:p w:rsidR="009E27F9" w:rsidRDefault="009E27F9" w:rsidP="009E27F9">
      <w:pPr>
        <w:ind w:firstLine="567"/>
      </w:pPr>
      <w:r>
        <w:t xml:space="preserve">• Противоположные числа. Модуль числа. </w:t>
      </w:r>
    </w:p>
    <w:p w:rsidR="009E27F9" w:rsidRDefault="009E27F9" w:rsidP="009E27F9">
      <w:pPr>
        <w:ind w:firstLine="567"/>
      </w:pPr>
      <w:r>
        <w:t xml:space="preserve">• Целые числа. Рациональные числа. Сравнение рациональных чисел. Арифметические действия с рациональными числами. Свойства сложения и умножения рациональных чисел. </w:t>
      </w:r>
    </w:p>
    <w:p w:rsidR="009E27F9" w:rsidRDefault="009E27F9" w:rsidP="009E27F9">
      <w:pPr>
        <w:ind w:firstLine="567"/>
      </w:pPr>
      <w:r>
        <w:t>• Координатная прямая. Координатная плоскость.</w:t>
      </w:r>
    </w:p>
    <w:p w:rsidR="009E27F9" w:rsidRDefault="009E27F9" w:rsidP="009E27F9">
      <w:pPr>
        <w:ind w:firstLine="567"/>
      </w:pPr>
      <w:r w:rsidRPr="009E27F9">
        <w:rPr>
          <w:b/>
        </w:rPr>
        <w:t>Величины. Зависимости между величинами</w:t>
      </w:r>
      <w:r>
        <w:t xml:space="preserve"> </w:t>
      </w:r>
    </w:p>
    <w:p w:rsidR="009E27F9" w:rsidRDefault="009E27F9" w:rsidP="009E27F9">
      <w:pPr>
        <w:ind w:firstLine="567"/>
      </w:pPr>
      <w:r>
        <w:t xml:space="preserve">• Единицы длины, площади, объёма, массы, времени, скорости. </w:t>
      </w:r>
    </w:p>
    <w:p w:rsidR="009E27F9" w:rsidRDefault="009E27F9" w:rsidP="009E27F9">
      <w:pPr>
        <w:ind w:firstLine="567"/>
      </w:pPr>
      <w:r>
        <w:t>• Примеры зависимостей между величинами. Представление зависимостей в виде формул. Вычисления по формулам.</w:t>
      </w:r>
    </w:p>
    <w:p w:rsidR="009E27F9" w:rsidRPr="009E27F9" w:rsidRDefault="009E27F9" w:rsidP="009E27F9">
      <w:pPr>
        <w:ind w:firstLine="567"/>
        <w:rPr>
          <w:b/>
        </w:rPr>
      </w:pPr>
      <w:r w:rsidRPr="009E27F9">
        <w:rPr>
          <w:b/>
        </w:rPr>
        <w:t>Числовые и буквенные выражения. Уравнения</w:t>
      </w:r>
    </w:p>
    <w:p w:rsidR="009E27F9" w:rsidRDefault="009E27F9" w:rsidP="009E27F9">
      <w:pPr>
        <w:ind w:firstLine="567"/>
      </w:pPr>
      <w:r>
        <w:t xml:space="preserve">• Числовые выражения. Значение числового выражения. Порядок действий в числовых выражениях. Буквенные выражения. Раскрытие скобок. Подобные слагаемые, приведение подобных слагаемых. Формулы. </w:t>
      </w:r>
    </w:p>
    <w:p w:rsidR="009E27F9" w:rsidRDefault="009E27F9" w:rsidP="009E27F9">
      <w:pPr>
        <w:ind w:firstLine="567"/>
      </w:pPr>
      <w:r>
        <w:t>• Уравнения. Корень уравнения. Основные свойства уравнений. Решение текстовых задач с помощью уравнений.</w:t>
      </w:r>
    </w:p>
    <w:p w:rsidR="009E27F9" w:rsidRPr="009E27F9" w:rsidRDefault="009E27F9" w:rsidP="009E27F9">
      <w:pPr>
        <w:ind w:firstLine="567"/>
        <w:rPr>
          <w:b/>
        </w:rPr>
      </w:pPr>
      <w:r w:rsidRPr="009E27F9">
        <w:rPr>
          <w:b/>
        </w:rPr>
        <w:t>Элементы статистики, вероятности. Комбинаторные задачи</w:t>
      </w:r>
    </w:p>
    <w:p w:rsidR="009E27F9" w:rsidRDefault="009E27F9" w:rsidP="009E27F9">
      <w:pPr>
        <w:ind w:firstLine="567"/>
      </w:pPr>
      <w:r>
        <w:t>• Представление данных в виде таблиц, круговых и столбчатых диаграмм, графиков.</w:t>
      </w:r>
    </w:p>
    <w:p w:rsidR="009E27F9" w:rsidRDefault="009E27F9" w:rsidP="009E27F9">
      <w:pPr>
        <w:ind w:firstLine="567"/>
      </w:pPr>
      <w:r>
        <w:t>• Среднее арифметическое. Среднее значение величины.</w:t>
      </w:r>
    </w:p>
    <w:p w:rsidR="009E27F9" w:rsidRDefault="009E27F9" w:rsidP="009E27F9">
      <w:pPr>
        <w:ind w:firstLine="567"/>
      </w:pPr>
      <w:r>
        <w:t xml:space="preserve"> • Случайное событие. Достоверное и невозможное события. Вероятность случайного события. Решение комбинаторных задач.</w:t>
      </w:r>
    </w:p>
    <w:p w:rsidR="009E27F9" w:rsidRPr="009E27F9" w:rsidRDefault="009E27F9" w:rsidP="009E27F9">
      <w:pPr>
        <w:ind w:firstLine="567"/>
        <w:rPr>
          <w:b/>
        </w:rPr>
      </w:pPr>
      <w:r w:rsidRPr="009E27F9">
        <w:rPr>
          <w:b/>
        </w:rPr>
        <w:t>Геометрические фигуры. Измерения геометрических величин</w:t>
      </w:r>
    </w:p>
    <w:p w:rsidR="009E27F9" w:rsidRDefault="009E27F9" w:rsidP="009E27F9">
      <w:pPr>
        <w:ind w:firstLine="567"/>
      </w:pPr>
      <w:r>
        <w:t xml:space="preserve">• Отрезок. Построение отрезка. Длина отрезка, </w:t>
      </w:r>
      <w:proofErr w:type="gramStart"/>
      <w:r>
        <w:t>ломаной</w:t>
      </w:r>
      <w:proofErr w:type="gramEnd"/>
      <w:r>
        <w:t>. Измерение длины отрезка, построение отрезка заданной длины. Периметр многоугольника. Плоскость. Прямая. Луч.</w:t>
      </w:r>
    </w:p>
    <w:p w:rsidR="009E27F9" w:rsidRDefault="009E27F9" w:rsidP="009E27F9">
      <w:pPr>
        <w:ind w:firstLine="567"/>
      </w:pPr>
      <w:r>
        <w:t xml:space="preserve">• Угол. Виды углов. Градусная мера угла. Измерение и построение углов с помощью транспортира. </w:t>
      </w:r>
    </w:p>
    <w:p w:rsidR="009E27F9" w:rsidRDefault="009E27F9" w:rsidP="009E27F9">
      <w:pPr>
        <w:ind w:firstLine="567"/>
      </w:pPr>
      <w:r>
        <w:t xml:space="preserve">• Прямоугольник. Квадрат. Треугольник. Виды треугольников. Окружность и круг. Длина окружности. Число S. </w:t>
      </w:r>
    </w:p>
    <w:p w:rsidR="009E27F9" w:rsidRDefault="009E27F9" w:rsidP="009E27F9">
      <w:pPr>
        <w:ind w:firstLine="567"/>
      </w:pPr>
      <w:r>
        <w:t xml:space="preserve">• Равенство фигур. Понятие и свойства площади. Площадь прямоугольника и квадрата. Площадь круга. Ось симметрии фигуры. </w:t>
      </w:r>
    </w:p>
    <w:p w:rsidR="009E27F9" w:rsidRDefault="009E27F9" w:rsidP="009E27F9">
      <w:pPr>
        <w:ind w:firstLine="567"/>
      </w:pPr>
      <w:proofErr w:type="gramStart"/>
      <w:r>
        <w:lastRenderedPageBreak/>
        <w:t>• Наглядные представления о пространственных фигурах: прямоугольный параллелепипед, куб, пирамида, цилиндр, конус, шар, сфера.</w:t>
      </w:r>
      <w:proofErr w:type="gramEnd"/>
      <w:r>
        <w:t xml:space="preserve"> Примеры развёрток многогранников, цилиндра, конуса. Понятие и свойства объёма. Объём прямоугольного параллелепипеда и куба. </w:t>
      </w:r>
    </w:p>
    <w:p w:rsidR="009E27F9" w:rsidRDefault="009E27F9" w:rsidP="009E27F9">
      <w:pPr>
        <w:ind w:firstLine="567"/>
      </w:pPr>
      <w:r>
        <w:t xml:space="preserve">• Взаимное расположение двух прямых. Перпендикулярные прямые. Параллельные прямые. </w:t>
      </w:r>
    </w:p>
    <w:p w:rsidR="00A41A40" w:rsidRDefault="009E27F9" w:rsidP="00A41A40">
      <w:pPr>
        <w:ind w:firstLine="567"/>
      </w:pPr>
      <w:r>
        <w:t>• Осевая и центральная симметрии.</w:t>
      </w:r>
    </w:p>
    <w:p w:rsidR="009E27F9" w:rsidRPr="00B37AE6" w:rsidRDefault="009E27F9" w:rsidP="009E27F9">
      <w:pPr>
        <w:ind w:firstLine="567"/>
        <w:rPr>
          <w:b/>
        </w:rPr>
      </w:pPr>
      <w:r w:rsidRPr="00B37AE6">
        <w:rPr>
          <w:b/>
        </w:rPr>
        <w:t>Математика в историческом развитии</w:t>
      </w:r>
    </w:p>
    <w:p w:rsidR="00B37AE6" w:rsidRDefault="009E27F9" w:rsidP="009E27F9">
      <w:pPr>
        <w:ind w:firstLine="567"/>
      </w:pPr>
      <w:r>
        <w:t>Римская система счисления. Позиционные системы счисления. Обозначение цифр в Древней Руси. Старинные меры длины. Введение метра как единицы длины. Метрическая система мер в России, в Европе. История формирования математических символов. Дроби в Вавилоне, Египте, Риме, на Руси. Открытие десятичных дробей. Мир простых чисел. Золотое сечение. Число нуль. Появление отрицательных чисел.</w:t>
      </w:r>
    </w:p>
    <w:p w:rsidR="009E27F9" w:rsidRPr="009E27F9" w:rsidRDefault="009E27F9" w:rsidP="009E27F9">
      <w:pPr>
        <w:ind w:firstLine="567"/>
      </w:pPr>
      <w:r>
        <w:t xml:space="preserve"> Л. Ф. Магницкий. П. Л. Чебышёв. А. Н. Колмогоров.</w:t>
      </w:r>
    </w:p>
    <w:p w:rsidR="00232813" w:rsidRDefault="00232813" w:rsidP="00232813">
      <w:pPr>
        <w:ind w:firstLine="567"/>
        <w:jc w:val="center"/>
      </w:pPr>
    </w:p>
    <w:p w:rsidR="002B27A6" w:rsidRPr="002B2224" w:rsidRDefault="002B27A6" w:rsidP="00814C95">
      <w:pPr>
        <w:jc w:val="both"/>
      </w:pPr>
    </w:p>
    <w:p w:rsidR="00256034" w:rsidRDefault="00256034" w:rsidP="00256034">
      <w:pPr>
        <w:jc w:val="center"/>
        <w:rPr>
          <w:b/>
        </w:rPr>
      </w:pPr>
      <w:r>
        <w:rPr>
          <w:b/>
        </w:rPr>
        <w:t>График контрольных работ (6 класс)</w:t>
      </w:r>
    </w:p>
    <w:p w:rsidR="00256034" w:rsidRDefault="00256034" w:rsidP="00256034">
      <w:pPr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12"/>
        <w:gridCol w:w="7476"/>
        <w:gridCol w:w="1951"/>
      </w:tblGrid>
      <w:tr w:rsidR="00256034" w:rsidRPr="000856C0" w:rsidTr="00534824">
        <w:trPr>
          <w:trHeight w:val="135"/>
        </w:trPr>
        <w:tc>
          <w:tcPr>
            <w:tcW w:w="712" w:type="dxa"/>
            <w:vMerge w:val="restart"/>
            <w:shd w:val="clear" w:color="auto" w:fill="auto"/>
          </w:tcPr>
          <w:p w:rsidR="00256034" w:rsidRPr="000856C0" w:rsidRDefault="00256034" w:rsidP="00534824">
            <w:pPr>
              <w:jc w:val="center"/>
              <w:rPr>
                <w:b/>
              </w:rPr>
            </w:pPr>
            <w:r w:rsidRPr="000856C0">
              <w:rPr>
                <w:b/>
              </w:rPr>
              <w:t>№</w:t>
            </w:r>
          </w:p>
        </w:tc>
        <w:tc>
          <w:tcPr>
            <w:tcW w:w="7476" w:type="dxa"/>
            <w:vMerge w:val="restart"/>
            <w:shd w:val="clear" w:color="auto" w:fill="auto"/>
          </w:tcPr>
          <w:p w:rsidR="00256034" w:rsidRPr="000856C0" w:rsidRDefault="00256034" w:rsidP="00534824">
            <w:pPr>
              <w:jc w:val="center"/>
              <w:rPr>
                <w:b/>
              </w:rPr>
            </w:pPr>
            <w:r w:rsidRPr="000856C0">
              <w:rPr>
                <w:b/>
              </w:rPr>
              <w:t>Номер и тема контрольной работы</w:t>
            </w:r>
          </w:p>
        </w:tc>
        <w:tc>
          <w:tcPr>
            <w:tcW w:w="1951" w:type="dxa"/>
            <w:shd w:val="clear" w:color="auto" w:fill="auto"/>
          </w:tcPr>
          <w:p w:rsidR="00256034" w:rsidRPr="000856C0" w:rsidRDefault="00256034" w:rsidP="00534824">
            <w:pPr>
              <w:jc w:val="center"/>
              <w:rPr>
                <w:b/>
              </w:rPr>
            </w:pPr>
            <w:r w:rsidRPr="000856C0">
              <w:rPr>
                <w:b/>
              </w:rPr>
              <w:t>Дата проведения</w:t>
            </w:r>
          </w:p>
        </w:tc>
      </w:tr>
      <w:tr w:rsidR="00256034" w:rsidRPr="000856C0" w:rsidTr="00534824">
        <w:trPr>
          <w:trHeight w:val="135"/>
        </w:trPr>
        <w:tc>
          <w:tcPr>
            <w:tcW w:w="712" w:type="dxa"/>
            <w:vMerge/>
            <w:shd w:val="clear" w:color="auto" w:fill="auto"/>
          </w:tcPr>
          <w:p w:rsidR="00256034" w:rsidRPr="000856C0" w:rsidRDefault="00256034" w:rsidP="00534824">
            <w:pPr>
              <w:jc w:val="center"/>
              <w:rPr>
                <w:b/>
              </w:rPr>
            </w:pPr>
          </w:p>
        </w:tc>
        <w:tc>
          <w:tcPr>
            <w:tcW w:w="7476" w:type="dxa"/>
            <w:vMerge/>
            <w:shd w:val="clear" w:color="auto" w:fill="auto"/>
          </w:tcPr>
          <w:p w:rsidR="00256034" w:rsidRPr="000856C0" w:rsidRDefault="00256034" w:rsidP="00534824">
            <w:pPr>
              <w:jc w:val="center"/>
              <w:rPr>
                <w:b/>
              </w:rPr>
            </w:pPr>
          </w:p>
        </w:tc>
        <w:tc>
          <w:tcPr>
            <w:tcW w:w="1951" w:type="dxa"/>
            <w:shd w:val="clear" w:color="auto" w:fill="auto"/>
          </w:tcPr>
          <w:p w:rsidR="00256034" w:rsidRPr="000856C0" w:rsidRDefault="00256034" w:rsidP="00534824">
            <w:pPr>
              <w:jc w:val="center"/>
              <w:rPr>
                <w:b/>
              </w:rPr>
            </w:pPr>
          </w:p>
        </w:tc>
      </w:tr>
      <w:tr w:rsidR="00256034" w:rsidRPr="00A83583" w:rsidTr="00534824">
        <w:tc>
          <w:tcPr>
            <w:tcW w:w="712" w:type="dxa"/>
            <w:shd w:val="clear" w:color="auto" w:fill="auto"/>
          </w:tcPr>
          <w:p w:rsidR="00256034" w:rsidRPr="00686679" w:rsidRDefault="00256034" w:rsidP="00534824">
            <w:pPr>
              <w:jc w:val="center"/>
            </w:pPr>
            <w:r w:rsidRPr="00686679">
              <w:t>1</w:t>
            </w:r>
          </w:p>
        </w:tc>
        <w:tc>
          <w:tcPr>
            <w:tcW w:w="7476" w:type="dxa"/>
            <w:shd w:val="clear" w:color="auto" w:fill="auto"/>
          </w:tcPr>
          <w:p w:rsidR="00256034" w:rsidRPr="00B37AE6" w:rsidRDefault="00A41A40" w:rsidP="00534824">
            <w:pPr>
              <w:rPr>
                <w:highlight w:val="yellow"/>
              </w:rPr>
            </w:pPr>
            <w:r w:rsidRPr="00982288">
              <w:rPr>
                <w:b/>
                <w:i/>
                <w:color w:val="002060"/>
              </w:rPr>
              <w:t>Контрольная работа № 1</w:t>
            </w:r>
            <w:r>
              <w:rPr>
                <w:b/>
                <w:i/>
                <w:color w:val="002060"/>
              </w:rPr>
              <w:t xml:space="preserve"> по теме: </w:t>
            </w:r>
            <w:r w:rsidRPr="00982288">
              <w:rPr>
                <w:b/>
                <w:i/>
                <w:color w:val="002060"/>
              </w:rPr>
              <w:t>«Делимость натуральных чисел»</w:t>
            </w:r>
          </w:p>
        </w:tc>
        <w:tc>
          <w:tcPr>
            <w:tcW w:w="1951" w:type="dxa"/>
            <w:shd w:val="clear" w:color="auto" w:fill="auto"/>
          </w:tcPr>
          <w:p w:rsidR="00256034" w:rsidRPr="00A54D42" w:rsidRDefault="00256034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 w:rsidRPr="00686679">
              <w:t>2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 w:rsidRPr="00A44E50">
              <w:rPr>
                <w:b/>
                <w:i/>
                <w:color w:val="002060"/>
              </w:rPr>
              <w:t>Контрольная работа № 2 по теме: «Обыкновенные дроби»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 w:rsidRPr="00686679">
              <w:t>3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>
              <w:rPr>
                <w:b/>
                <w:i/>
                <w:color w:val="002060"/>
              </w:rPr>
              <w:t>Контрольная работа № 3</w:t>
            </w:r>
            <w:r w:rsidRPr="00A44E50">
              <w:rPr>
                <w:b/>
                <w:i/>
                <w:color w:val="002060"/>
              </w:rPr>
              <w:t xml:space="preserve"> по теме: «Обыкновенные дроби»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256034" w:rsidRPr="00A83583" w:rsidTr="00534824">
        <w:tc>
          <w:tcPr>
            <w:tcW w:w="712" w:type="dxa"/>
            <w:shd w:val="clear" w:color="auto" w:fill="auto"/>
          </w:tcPr>
          <w:p w:rsidR="00256034" w:rsidRPr="00686679" w:rsidRDefault="00256034" w:rsidP="00534824">
            <w:pPr>
              <w:jc w:val="center"/>
            </w:pPr>
            <w:r w:rsidRPr="00686679">
              <w:t>4</w:t>
            </w:r>
          </w:p>
        </w:tc>
        <w:tc>
          <w:tcPr>
            <w:tcW w:w="7476" w:type="dxa"/>
            <w:shd w:val="clear" w:color="auto" w:fill="auto"/>
          </w:tcPr>
          <w:p w:rsidR="00256034" w:rsidRPr="00B37AE6" w:rsidRDefault="00A41A40" w:rsidP="00534824">
            <w:pPr>
              <w:rPr>
                <w:highlight w:val="yellow"/>
              </w:rPr>
            </w:pPr>
            <w:r>
              <w:rPr>
                <w:b/>
                <w:i/>
                <w:color w:val="002060"/>
              </w:rPr>
              <w:t>Контрольная работа № 4</w:t>
            </w:r>
            <w:r w:rsidRPr="003A2CDF">
              <w:rPr>
                <w:b/>
                <w:i/>
                <w:color w:val="002060"/>
              </w:rPr>
              <w:t xml:space="preserve"> по теме: «Обыкновенные дроби»</w:t>
            </w:r>
          </w:p>
        </w:tc>
        <w:tc>
          <w:tcPr>
            <w:tcW w:w="1951" w:type="dxa"/>
            <w:shd w:val="clear" w:color="auto" w:fill="auto"/>
          </w:tcPr>
          <w:p w:rsidR="00256034" w:rsidRPr="00A54D42" w:rsidRDefault="00256034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 w:rsidRPr="00686679">
              <w:t>5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 w:rsidRPr="00BB1D2B">
              <w:rPr>
                <w:b/>
                <w:i/>
                <w:color w:val="002060"/>
              </w:rPr>
              <w:t>Контрольная работа № 5 по теме: «Отношения и пропорции»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 w:rsidRPr="00686679">
              <w:t>6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>
              <w:rPr>
                <w:b/>
                <w:i/>
                <w:color w:val="002060"/>
              </w:rPr>
              <w:t>Контрольная работа № 6</w:t>
            </w:r>
            <w:r w:rsidRPr="00BB1D2B">
              <w:rPr>
                <w:b/>
                <w:i/>
                <w:color w:val="002060"/>
              </w:rPr>
              <w:t xml:space="preserve"> по теме: «Отношения и пропорции»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 w:rsidRPr="00686679">
              <w:t>7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 w:rsidRPr="00B10C39">
              <w:rPr>
                <w:b/>
                <w:i/>
                <w:color w:val="002060"/>
              </w:rPr>
              <w:t>Контрольная работа № 7 по теме: «Рациональные числа и действия над ними»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 w:rsidRPr="00686679">
              <w:t>8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 w:rsidRPr="00B10C39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8</w:t>
            </w:r>
            <w:r w:rsidRPr="00B10C39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Pr="00686679" w:rsidRDefault="00A41A40" w:rsidP="00534824">
            <w:pPr>
              <w:jc w:val="center"/>
            </w:pPr>
            <w:r>
              <w:t>9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 w:rsidRPr="00B10C39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9</w:t>
            </w:r>
            <w:r w:rsidRPr="00B10C39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Default="00A41A40" w:rsidP="00534824">
            <w:pPr>
              <w:jc w:val="center"/>
            </w:pPr>
            <w:r>
              <w:t>10</w:t>
            </w:r>
          </w:p>
        </w:tc>
        <w:tc>
          <w:tcPr>
            <w:tcW w:w="7476" w:type="dxa"/>
            <w:shd w:val="clear" w:color="auto" w:fill="auto"/>
          </w:tcPr>
          <w:p w:rsidR="00A41A40" w:rsidRDefault="00A41A40">
            <w:r w:rsidRPr="00B10C39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10</w:t>
            </w:r>
            <w:r w:rsidRPr="00B10C39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Default="00A41A40" w:rsidP="00534824">
            <w:pPr>
              <w:jc w:val="center"/>
            </w:pPr>
            <w:r>
              <w:t>11</w:t>
            </w:r>
          </w:p>
        </w:tc>
        <w:tc>
          <w:tcPr>
            <w:tcW w:w="7476" w:type="dxa"/>
            <w:shd w:val="clear" w:color="auto" w:fill="auto"/>
          </w:tcPr>
          <w:p w:rsidR="00A41A40" w:rsidRPr="00B10C39" w:rsidRDefault="00A41A40">
            <w:pPr>
              <w:rPr>
                <w:b/>
                <w:i/>
                <w:color w:val="002060"/>
              </w:rPr>
            </w:pPr>
            <w:r w:rsidRPr="0012050E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11</w:t>
            </w:r>
            <w:r w:rsidRPr="0012050E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  <w:tr w:rsidR="00A41A40" w:rsidRPr="00A83583" w:rsidTr="00534824">
        <w:tc>
          <w:tcPr>
            <w:tcW w:w="712" w:type="dxa"/>
            <w:shd w:val="clear" w:color="auto" w:fill="auto"/>
          </w:tcPr>
          <w:p w:rsidR="00A41A40" w:rsidRDefault="00A41A40" w:rsidP="00534824">
            <w:pPr>
              <w:jc w:val="center"/>
            </w:pPr>
            <w:r>
              <w:t>12</w:t>
            </w:r>
          </w:p>
        </w:tc>
        <w:tc>
          <w:tcPr>
            <w:tcW w:w="7476" w:type="dxa"/>
            <w:shd w:val="clear" w:color="auto" w:fill="auto"/>
          </w:tcPr>
          <w:p w:rsidR="00A41A40" w:rsidRPr="00B10C39" w:rsidRDefault="00A41A40">
            <w:pPr>
              <w:rPr>
                <w:b/>
                <w:i/>
                <w:color w:val="002060"/>
              </w:rPr>
            </w:pPr>
            <w:r>
              <w:rPr>
                <w:b/>
                <w:i/>
                <w:color w:val="002060"/>
              </w:rPr>
              <w:t>Итоговая контрольная работа № 12</w:t>
            </w:r>
          </w:p>
        </w:tc>
        <w:tc>
          <w:tcPr>
            <w:tcW w:w="1951" w:type="dxa"/>
            <w:shd w:val="clear" w:color="auto" w:fill="auto"/>
          </w:tcPr>
          <w:p w:rsidR="00A41A40" w:rsidRPr="00A54D42" w:rsidRDefault="00A41A40" w:rsidP="00534824">
            <w:pPr>
              <w:jc w:val="center"/>
            </w:pPr>
          </w:p>
        </w:tc>
      </w:tr>
    </w:tbl>
    <w:p w:rsidR="00256034" w:rsidRPr="00F60BC4" w:rsidRDefault="00256034" w:rsidP="00256034">
      <w:pPr>
        <w:spacing w:line="360" w:lineRule="auto"/>
        <w:jc w:val="both"/>
        <w:rPr>
          <w:color w:val="000000"/>
          <w:sz w:val="28"/>
          <w:szCs w:val="28"/>
        </w:rPr>
      </w:pPr>
    </w:p>
    <w:p w:rsidR="00256034" w:rsidRPr="00F60BC4" w:rsidRDefault="00256034" w:rsidP="00FA09DC">
      <w:pPr>
        <w:spacing w:line="360" w:lineRule="auto"/>
        <w:jc w:val="both"/>
        <w:rPr>
          <w:color w:val="000000"/>
          <w:sz w:val="28"/>
          <w:szCs w:val="28"/>
        </w:rPr>
      </w:pPr>
    </w:p>
    <w:p w:rsidR="00256034" w:rsidRDefault="00256034" w:rsidP="00256034">
      <w:pPr>
        <w:pStyle w:val="Style8"/>
        <w:widowControl/>
        <w:spacing w:before="62" w:line="100" w:lineRule="atLeast"/>
        <w:rPr>
          <w:rFonts w:eastAsia="Calibri"/>
          <w:b/>
          <w:lang w:eastAsia="en-US"/>
        </w:rPr>
      </w:pPr>
      <w:r w:rsidRPr="002A19C7">
        <w:rPr>
          <w:rFonts w:eastAsia="Calibri"/>
          <w:b/>
          <w:lang w:eastAsia="en-US"/>
        </w:rPr>
        <w:t>Тематическое планирование</w:t>
      </w:r>
      <w:r>
        <w:rPr>
          <w:rFonts w:eastAsia="Calibri"/>
          <w:b/>
          <w:lang w:eastAsia="en-US"/>
        </w:rPr>
        <w:t xml:space="preserve"> (6 класс)</w:t>
      </w:r>
    </w:p>
    <w:p w:rsidR="00F60BC4" w:rsidRDefault="00F60BC4" w:rsidP="00FA09DC">
      <w:pPr>
        <w:spacing w:line="360" w:lineRule="auto"/>
        <w:jc w:val="both"/>
        <w:rPr>
          <w:color w:val="000000"/>
          <w:sz w:val="28"/>
          <w:szCs w:val="28"/>
        </w:rPr>
      </w:pPr>
    </w:p>
    <w:tbl>
      <w:tblPr>
        <w:tblStyle w:val="af3"/>
        <w:tblW w:w="10488" w:type="dxa"/>
        <w:tblLook w:val="04A0"/>
      </w:tblPr>
      <w:tblGrid>
        <w:gridCol w:w="670"/>
        <w:gridCol w:w="3691"/>
        <w:gridCol w:w="828"/>
        <w:gridCol w:w="1265"/>
        <w:gridCol w:w="4034"/>
      </w:tblGrid>
      <w:tr w:rsidR="00F60BC4" w:rsidRPr="00B37AE6" w:rsidTr="00F60BC4">
        <w:tc>
          <w:tcPr>
            <w:tcW w:w="670" w:type="dxa"/>
          </w:tcPr>
          <w:p w:rsidR="00F60BC4" w:rsidRPr="00B37AE6" w:rsidRDefault="00F60BC4" w:rsidP="00F60BC4">
            <w:pPr>
              <w:jc w:val="both"/>
              <w:rPr>
                <w:b/>
                <w:color w:val="000000"/>
              </w:rPr>
            </w:pPr>
            <w:r w:rsidRPr="00B37AE6">
              <w:rPr>
                <w:b/>
                <w:color w:val="000000"/>
              </w:rPr>
              <w:t>№</w:t>
            </w:r>
          </w:p>
        </w:tc>
        <w:tc>
          <w:tcPr>
            <w:tcW w:w="3691" w:type="dxa"/>
          </w:tcPr>
          <w:p w:rsidR="00F60BC4" w:rsidRPr="00B37AE6" w:rsidRDefault="00F60BC4" w:rsidP="00F60BC4">
            <w:pPr>
              <w:jc w:val="both"/>
              <w:rPr>
                <w:b/>
                <w:color w:val="000000"/>
              </w:rPr>
            </w:pPr>
            <w:r w:rsidRPr="00B37AE6">
              <w:rPr>
                <w:b/>
                <w:color w:val="000000"/>
              </w:rPr>
              <w:t>Содержание учебного материала</w:t>
            </w:r>
          </w:p>
        </w:tc>
        <w:tc>
          <w:tcPr>
            <w:tcW w:w="828" w:type="dxa"/>
          </w:tcPr>
          <w:p w:rsidR="00F60BC4" w:rsidRPr="00B37AE6" w:rsidRDefault="00F60BC4" w:rsidP="00F60BC4">
            <w:pPr>
              <w:jc w:val="both"/>
              <w:rPr>
                <w:b/>
                <w:color w:val="000000"/>
              </w:rPr>
            </w:pPr>
            <w:r w:rsidRPr="00B37AE6">
              <w:rPr>
                <w:b/>
                <w:color w:val="000000"/>
              </w:rPr>
              <w:t>Кол-во часов</w:t>
            </w:r>
          </w:p>
        </w:tc>
        <w:tc>
          <w:tcPr>
            <w:tcW w:w="1265" w:type="dxa"/>
          </w:tcPr>
          <w:p w:rsidR="00F60BC4" w:rsidRPr="00B37AE6" w:rsidRDefault="00F60BC4" w:rsidP="00F60BC4">
            <w:pPr>
              <w:jc w:val="both"/>
              <w:rPr>
                <w:b/>
                <w:color w:val="000000"/>
              </w:rPr>
            </w:pPr>
            <w:r w:rsidRPr="00B37AE6">
              <w:rPr>
                <w:b/>
                <w:color w:val="000000"/>
              </w:rPr>
              <w:t xml:space="preserve">Дата </w:t>
            </w:r>
          </w:p>
        </w:tc>
        <w:tc>
          <w:tcPr>
            <w:tcW w:w="4034" w:type="dxa"/>
          </w:tcPr>
          <w:p w:rsidR="00F60BC4" w:rsidRPr="00B37AE6" w:rsidRDefault="00F60BC4" w:rsidP="00F60BC4">
            <w:pPr>
              <w:jc w:val="both"/>
              <w:rPr>
                <w:b/>
                <w:color w:val="000000"/>
              </w:rPr>
            </w:pPr>
            <w:r w:rsidRPr="00B37AE6">
              <w:rPr>
                <w:b/>
                <w:color w:val="000000"/>
              </w:rPr>
              <w:t>Характеристика основных видов деятельности ученика (на уровне учебных действий)</w:t>
            </w:r>
          </w:p>
        </w:tc>
      </w:tr>
      <w:tr w:rsidR="00982288" w:rsidRPr="00B37AE6" w:rsidTr="00702C00">
        <w:tc>
          <w:tcPr>
            <w:tcW w:w="10488" w:type="dxa"/>
            <w:gridSpan w:val="5"/>
          </w:tcPr>
          <w:p w:rsidR="00982288" w:rsidRPr="00982288" w:rsidRDefault="00982288" w:rsidP="00982288">
            <w:pPr>
              <w:jc w:val="center"/>
              <w:rPr>
                <w:b/>
                <w:i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Глава 1. </w:t>
            </w:r>
            <w:r w:rsidRPr="00982288">
              <w:rPr>
                <w:b/>
                <w:color w:val="000000"/>
              </w:rPr>
              <w:t>Делимость натуральных чисел</w:t>
            </w:r>
            <w:r>
              <w:rPr>
                <w:b/>
                <w:i/>
                <w:color w:val="000000"/>
              </w:rPr>
              <w:t xml:space="preserve"> (17 ч)</w:t>
            </w: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91" w:type="dxa"/>
          </w:tcPr>
          <w:p w:rsidR="00982288" w:rsidRDefault="00982288">
            <w:r w:rsidRPr="005D6A09">
              <w:t>Делители и кратные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 w:val="restart"/>
          </w:tcPr>
          <w:p w:rsid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i/>
                <w:color w:val="000000"/>
              </w:rPr>
              <w:t>Формулировать</w:t>
            </w:r>
            <w:r w:rsidRPr="00982288">
              <w:rPr>
                <w:color w:val="000000"/>
              </w:rPr>
              <w:t xml:space="preserve"> определения понятий: делитель, кратное, простое число, составное число, общий делитель, </w:t>
            </w:r>
            <w:r w:rsidRPr="00982288">
              <w:rPr>
                <w:color w:val="000000"/>
              </w:rPr>
              <w:lastRenderedPageBreak/>
              <w:t>наибольший общий делитель, взаимно простые числа, общее кратное, наименьшее общее кратное и признаки делимости на 2, на 3, на 5, на 9, на 10.</w:t>
            </w:r>
          </w:p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 xml:space="preserve"> </w:t>
            </w:r>
            <w:r w:rsidRPr="00982288">
              <w:rPr>
                <w:i/>
                <w:color w:val="000000"/>
              </w:rPr>
              <w:t>Описывать</w:t>
            </w:r>
            <w:r w:rsidRPr="00982288">
              <w:rPr>
                <w:color w:val="000000"/>
              </w:rPr>
              <w:t xml:space="preserve"> правила нахождения наибольшего общего делителя (НОД), наименьшего общего кратного (НОК) нескольких чисел, разложения натурального числа на простые множители</w:t>
            </w: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3691" w:type="dxa"/>
          </w:tcPr>
          <w:p w:rsidR="00982288" w:rsidRDefault="00982288">
            <w:r w:rsidRPr="005D6A09">
              <w:t>Делители и кратные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3691" w:type="dxa"/>
          </w:tcPr>
          <w:p w:rsidR="00982288" w:rsidRDefault="00982288">
            <w:r w:rsidRPr="00055B48">
              <w:t xml:space="preserve">Признаки делимости на 10, на 5 и на </w:t>
            </w:r>
            <w:r w:rsidRPr="00055B48">
              <w:lastRenderedPageBreak/>
              <w:t>2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4</w:t>
            </w:r>
          </w:p>
        </w:tc>
        <w:tc>
          <w:tcPr>
            <w:tcW w:w="3691" w:type="dxa"/>
          </w:tcPr>
          <w:p w:rsidR="00982288" w:rsidRDefault="00982288">
            <w:r w:rsidRPr="00055B48">
              <w:t>Признаки делимости на 10, на 5 и на 2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3691" w:type="dxa"/>
          </w:tcPr>
          <w:p w:rsidR="00982288" w:rsidRDefault="00982288">
            <w:r w:rsidRPr="00055B48">
              <w:t>Признаки делимости на 10, на 5 и на 2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3691" w:type="dxa"/>
          </w:tcPr>
          <w:p w:rsidR="00982288" w:rsidRDefault="00982288">
            <w:r w:rsidRPr="00F47521">
              <w:t>Признаки делимости на 9 и на 3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3691" w:type="dxa"/>
          </w:tcPr>
          <w:p w:rsidR="00982288" w:rsidRDefault="00982288">
            <w:r w:rsidRPr="00F47521">
              <w:t>Признаки делимости на 9 и на 3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8</w:t>
            </w:r>
          </w:p>
        </w:tc>
        <w:tc>
          <w:tcPr>
            <w:tcW w:w="3691" w:type="dxa"/>
          </w:tcPr>
          <w:p w:rsidR="00982288" w:rsidRDefault="00982288">
            <w:r w:rsidRPr="00F47521">
              <w:t>Признаки делимости на 9 и на 3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9</w:t>
            </w:r>
          </w:p>
        </w:tc>
        <w:tc>
          <w:tcPr>
            <w:tcW w:w="3691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Простые и составные числа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10</w:t>
            </w:r>
          </w:p>
        </w:tc>
        <w:tc>
          <w:tcPr>
            <w:tcW w:w="3691" w:type="dxa"/>
          </w:tcPr>
          <w:p w:rsidR="00982288" w:rsidRDefault="00982288">
            <w:r w:rsidRPr="00E62B01">
              <w:t>Наибольший общий делитель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11</w:t>
            </w:r>
          </w:p>
        </w:tc>
        <w:tc>
          <w:tcPr>
            <w:tcW w:w="3691" w:type="dxa"/>
          </w:tcPr>
          <w:p w:rsidR="00982288" w:rsidRDefault="00982288">
            <w:r w:rsidRPr="00E62B01">
              <w:t>Наибольший общий делитель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12</w:t>
            </w:r>
          </w:p>
        </w:tc>
        <w:tc>
          <w:tcPr>
            <w:tcW w:w="3691" w:type="dxa"/>
          </w:tcPr>
          <w:p w:rsidR="00982288" w:rsidRDefault="00982288">
            <w:r w:rsidRPr="00E62B01">
              <w:t>Наибольший общий делитель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13</w:t>
            </w:r>
          </w:p>
        </w:tc>
        <w:tc>
          <w:tcPr>
            <w:tcW w:w="3691" w:type="dxa"/>
          </w:tcPr>
          <w:p w:rsidR="00982288" w:rsidRDefault="00982288">
            <w:r w:rsidRPr="00197B94">
              <w:t>Наименьшее общее кратное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14</w:t>
            </w:r>
          </w:p>
        </w:tc>
        <w:tc>
          <w:tcPr>
            <w:tcW w:w="3691" w:type="dxa"/>
          </w:tcPr>
          <w:p w:rsidR="00982288" w:rsidRDefault="00982288">
            <w:r w:rsidRPr="00197B94">
              <w:t>Наименьшее общее кратное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15</w:t>
            </w:r>
          </w:p>
        </w:tc>
        <w:tc>
          <w:tcPr>
            <w:tcW w:w="3691" w:type="dxa"/>
          </w:tcPr>
          <w:p w:rsidR="00982288" w:rsidRDefault="00982288">
            <w:r w:rsidRPr="00197B94">
              <w:t>Наименьшее общее кратное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16</w:t>
            </w:r>
          </w:p>
        </w:tc>
        <w:tc>
          <w:tcPr>
            <w:tcW w:w="3691" w:type="dxa"/>
          </w:tcPr>
          <w:p w:rsidR="00982288" w:rsidRPr="00982288" w:rsidRDefault="00982288" w:rsidP="00F60BC4">
            <w:pPr>
              <w:jc w:val="both"/>
              <w:rPr>
                <w:b/>
                <w:color w:val="000000"/>
              </w:rPr>
            </w:pPr>
            <w:r w:rsidRPr="00982288">
              <w:rPr>
                <w:b/>
                <w:color w:val="000000"/>
              </w:rPr>
              <w:t>Повторение и систематизация учебного материала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982288" w:rsidRPr="00B37AE6" w:rsidTr="00F60BC4">
        <w:tc>
          <w:tcPr>
            <w:tcW w:w="670" w:type="dxa"/>
          </w:tcPr>
          <w:p w:rsidR="00982288" w:rsidRPr="00982288" w:rsidRDefault="00982288" w:rsidP="00F60BC4">
            <w:pPr>
              <w:jc w:val="both"/>
            </w:pPr>
            <w:r w:rsidRPr="00982288">
              <w:t>17</w:t>
            </w:r>
          </w:p>
        </w:tc>
        <w:tc>
          <w:tcPr>
            <w:tcW w:w="3691" w:type="dxa"/>
          </w:tcPr>
          <w:p w:rsidR="00982288" w:rsidRPr="00982288" w:rsidRDefault="00982288" w:rsidP="00F60BC4">
            <w:pPr>
              <w:jc w:val="both"/>
              <w:rPr>
                <w:b/>
                <w:i/>
                <w:color w:val="002060"/>
              </w:rPr>
            </w:pPr>
            <w:r w:rsidRPr="00982288">
              <w:rPr>
                <w:b/>
                <w:i/>
                <w:color w:val="002060"/>
              </w:rPr>
              <w:t>Контрольная работа № 1</w:t>
            </w:r>
            <w:r>
              <w:rPr>
                <w:b/>
                <w:i/>
                <w:color w:val="002060"/>
              </w:rPr>
              <w:t xml:space="preserve"> по теме:</w:t>
            </w:r>
            <w:r w:rsidR="00A02787">
              <w:rPr>
                <w:b/>
                <w:i/>
                <w:color w:val="002060"/>
              </w:rPr>
              <w:t xml:space="preserve"> </w:t>
            </w:r>
            <w:r w:rsidRPr="00982288">
              <w:rPr>
                <w:b/>
                <w:i/>
                <w:color w:val="002060"/>
              </w:rPr>
              <w:t>«Делимость натуральных чисел»</w:t>
            </w:r>
          </w:p>
        </w:tc>
        <w:tc>
          <w:tcPr>
            <w:tcW w:w="828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  <w:r w:rsidRPr="00982288"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982288" w:rsidRPr="00982288" w:rsidRDefault="00982288" w:rsidP="00F60BC4">
            <w:pPr>
              <w:jc w:val="both"/>
              <w:rPr>
                <w:color w:val="000000"/>
              </w:rPr>
            </w:pPr>
          </w:p>
        </w:tc>
      </w:tr>
      <w:tr w:rsidR="00A02787" w:rsidRPr="00B37AE6" w:rsidTr="00702C00">
        <w:tc>
          <w:tcPr>
            <w:tcW w:w="10488" w:type="dxa"/>
            <w:gridSpan w:val="5"/>
          </w:tcPr>
          <w:p w:rsidR="00A02787" w:rsidRPr="00A02787" w:rsidRDefault="00A02787" w:rsidP="00A02787">
            <w:pPr>
              <w:jc w:val="center"/>
              <w:rPr>
                <w:b/>
                <w:color w:val="000000"/>
              </w:rPr>
            </w:pPr>
            <w:r w:rsidRPr="00A02787">
              <w:rPr>
                <w:b/>
                <w:i/>
                <w:color w:val="000000"/>
              </w:rPr>
              <w:t xml:space="preserve">Глава 2. </w:t>
            </w:r>
            <w:r w:rsidRPr="00A02787">
              <w:rPr>
                <w:b/>
                <w:color w:val="000000"/>
              </w:rPr>
              <w:t>Обыкновенные дроби (38 ч)</w:t>
            </w: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Основное свойство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 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 w:val="restart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3A2CDF">
              <w:rPr>
                <w:i/>
                <w:color w:val="000000"/>
              </w:rPr>
              <w:t>Формулировать</w:t>
            </w:r>
            <w:r w:rsidRPr="003A2CDF">
              <w:rPr>
                <w:color w:val="000000"/>
              </w:rPr>
              <w:t xml:space="preserve"> определения понятий: несократимая дробь, общий знаменатель двух дробей, взаимно обратные числа. Применять основное свойство дроби для сокращения дробей. Приводить дроби к новому знаменателю. Сравнивать обыкновенные дроби. Выполнять арифметические действия над обыкновенными дробями. Находить дробь от числа и число по заданному значению его дроби. Преобразовывать обыкновенные дроби </w:t>
            </w:r>
            <w:proofErr w:type="gramStart"/>
            <w:r w:rsidRPr="003A2CDF">
              <w:rPr>
                <w:color w:val="000000"/>
              </w:rPr>
              <w:t>в</w:t>
            </w:r>
            <w:proofErr w:type="gramEnd"/>
            <w:r w:rsidRPr="003A2CDF">
              <w:rPr>
                <w:color w:val="000000"/>
              </w:rPr>
              <w:t xml:space="preserve"> десятичные. Находить десятичное приближение обыкновенной дроби</w:t>
            </w: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Основное свойство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Сокращение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Сокращение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22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Сокращение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Приведение дробей к общему знаменателю. Сравнение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24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Приведение дробей к общему знаменателю. Сравнение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Приведение дробей к общему знаменателю. Сравнение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26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Сложение и вычитание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Сложение и вычитание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Сложение и вычитание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29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Сложение и вычитание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Сложение и вычитание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31</w:t>
            </w:r>
          </w:p>
        </w:tc>
        <w:tc>
          <w:tcPr>
            <w:tcW w:w="3691" w:type="dxa"/>
          </w:tcPr>
          <w:p w:rsidR="003A2CDF" w:rsidRPr="003A2CDF" w:rsidRDefault="003A2CDF" w:rsidP="00F60BC4">
            <w:pPr>
              <w:jc w:val="both"/>
              <w:rPr>
                <w:b/>
                <w:i/>
                <w:color w:val="000000"/>
              </w:rPr>
            </w:pPr>
            <w:r w:rsidRPr="003A2CDF">
              <w:rPr>
                <w:b/>
                <w:i/>
                <w:color w:val="002060"/>
              </w:rPr>
              <w:t>Контрольная работа № 2 по теме: «Обыкновенные дроби»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32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Умножение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Умножение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34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Умножение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35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Умножение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Умножение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Нахождение дроби от числа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38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Нахождение дроби от числа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Нахождение дроби от числа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b/>
                <w:i/>
                <w:color w:val="002060"/>
              </w:rPr>
              <w:t>Контрольная работа № 3</w:t>
            </w:r>
            <w:r w:rsidRPr="003A2CDF">
              <w:rPr>
                <w:b/>
                <w:i/>
                <w:color w:val="002060"/>
              </w:rPr>
              <w:t xml:space="preserve"> по теме: «Обыкновенные дроби»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41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4B23AD">
              <w:rPr>
                <w:color w:val="000000"/>
              </w:rPr>
              <w:t>Взаимно обратные числа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42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Деление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Деление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44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Деление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Деление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Деление дробей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47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 xml:space="preserve">Нахождение числа по значению его </w:t>
            </w:r>
            <w:r w:rsidRPr="004B23AD">
              <w:lastRenderedPageBreak/>
              <w:t>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48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Нахождение числа по значению его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49</w:t>
            </w:r>
          </w:p>
        </w:tc>
        <w:tc>
          <w:tcPr>
            <w:tcW w:w="3691" w:type="dxa"/>
          </w:tcPr>
          <w:p w:rsidR="003A2CDF" w:rsidRPr="004B23AD" w:rsidRDefault="003A2CDF">
            <w:r w:rsidRPr="004B23AD">
              <w:t>Нахождение числа по значению его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4B23AD">
              <w:rPr>
                <w:color w:val="000000"/>
              </w:rPr>
              <w:t xml:space="preserve">Преобразование обыкновенных дробей в </w:t>
            </w:r>
            <w:proofErr w:type="gramStart"/>
            <w:r w:rsidRPr="004B23AD">
              <w:rPr>
                <w:color w:val="000000"/>
              </w:rPr>
              <w:t>десятичные</w:t>
            </w:r>
            <w:proofErr w:type="gramEnd"/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51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4B23AD">
              <w:rPr>
                <w:color w:val="000000"/>
              </w:rPr>
              <w:t>Бесконечные периодические десятичные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52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4B23AD">
              <w:rPr>
                <w:color w:val="000000"/>
              </w:rPr>
              <w:t>Десятичное приближение обыкновенной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53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4B23AD">
              <w:rPr>
                <w:color w:val="000000"/>
              </w:rPr>
              <w:t>Десятичное приближение обыкновенной дроби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54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 w:rsidRPr="004B23AD">
              <w:rPr>
                <w:color w:val="000000"/>
              </w:rPr>
              <w:t>Повторение и систематизация учебного материала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F60BC4">
        <w:tc>
          <w:tcPr>
            <w:tcW w:w="670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55</w:t>
            </w:r>
          </w:p>
        </w:tc>
        <w:tc>
          <w:tcPr>
            <w:tcW w:w="3691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b/>
                <w:i/>
                <w:color w:val="002060"/>
              </w:rPr>
              <w:t>Контрольная работа № 4</w:t>
            </w:r>
            <w:r w:rsidRPr="003A2CDF">
              <w:rPr>
                <w:b/>
                <w:i/>
                <w:color w:val="002060"/>
              </w:rPr>
              <w:t xml:space="preserve"> по теме: «Обыкновенные дроби»</w:t>
            </w:r>
          </w:p>
        </w:tc>
        <w:tc>
          <w:tcPr>
            <w:tcW w:w="828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3A2CDF" w:rsidRPr="004B23AD" w:rsidRDefault="003A2CDF" w:rsidP="00F60BC4">
            <w:pPr>
              <w:jc w:val="both"/>
              <w:rPr>
                <w:color w:val="000000"/>
              </w:rPr>
            </w:pPr>
          </w:p>
        </w:tc>
      </w:tr>
      <w:tr w:rsidR="003A2CDF" w:rsidRPr="004B23AD" w:rsidTr="00702C00">
        <w:tc>
          <w:tcPr>
            <w:tcW w:w="10488" w:type="dxa"/>
            <w:gridSpan w:val="5"/>
          </w:tcPr>
          <w:p w:rsidR="003A2CDF" w:rsidRPr="003A2CDF" w:rsidRDefault="003A2CDF" w:rsidP="003A2CDF">
            <w:pPr>
              <w:jc w:val="center"/>
              <w:rPr>
                <w:b/>
                <w:color w:val="000000"/>
              </w:rPr>
            </w:pPr>
            <w:r w:rsidRPr="003A2CDF">
              <w:rPr>
                <w:b/>
                <w:i/>
                <w:color w:val="000000"/>
              </w:rPr>
              <w:t>Глава 3</w:t>
            </w:r>
            <w:r w:rsidRPr="003A2CDF">
              <w:rPr>
                <w:b/>
                <w:color w:val="000000"/>
              </w:rPr>
              <w:t>. Отношения и пропорции (28 ч)</w:t>
            </w: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3691" w:type="dxa"/>
          </w:tcPr>
          <w:p w:rsidR="00D314A9" w:rsidRDefault="00D314A9">
            <w:r w:rsidRPr="007129CC">
              <w:t>Отношения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 w:val="restart"/>
          </w:tcPr>
          <w:p w:rsidR="00D314A9" w:rsidRDefault="00D314A9" w:rsidP="00F60BC4">
            <w:pPr>
              <w:jc w:val="both"/>
              <w:rPr>
                <w:color w:val="000000"/>
              </w:rPr>
            </w:pPr>
            <w:r w:rsidRPr="00D314A9">
              <w:rPr>
                <w:i/>
                <w:color w:val="000000"/>
              </w:rPr>
              <w:t>Формулировать</w:t>
            </w:r>
            <w:r w:rsidRPr="00D314A9">
              <w:rPr>
                <w:color w:val="000000"/>
              </w:rPr>
              <w:t xml:space="preserve"> определения понятий: отношение, пропорция, процентное отношение двух чисел, прямо пропорциональные и обратно пропорциональные величины. Применять основное свойство отношения и основное свойство пропорции. Приводить примеры и описывать свойства величин, находящихся в прямой и обратной пропорциональных зависимостях. Находить процентное отношение двух чисел. Делить число на пропорциональные части. </w:t>
            </w:r>
            <w:r w:rsidRPr="00D314A9">
              <w:rPr>
                <w:i/>
                <w:color w:val="000000"/>
              </w:rPr>
              <w:t>Записывать</w:t>
            </w:r>
            <w:r w:rsidRPr="00D314A9">
              <w:rPr>
                <w:color w:val="000000"/>
              </w:rPr>
              <w:t xml:space="preserve"> с помощью букв основные свойства дроби, отношения, пропорции. </w:t>
            </w:r>
            <w:r w:rsidRPr="00D314A9">
              <w:rPr>
                <w:i/>
                <w:color w:val="000000"/>
              </w:rPr>
              <w:t>Анализировать</w:t>
            </w:r>
            <w:r w:rsidRPr="00D314A9">
              <w:rPr>
                <w:color w:val="000000"/>
              </w:rPr>
              <w:t xml:space="preserve"> информацию, представленную в виде столбчатых и круговых диаграмм.</w:t>
            </w:r>
            <w:r>
              <w:t xml:space="preserve"> </w:t>
            </w:r>
            <w:r w:rsidRPr="00D314A9">
              <w:rPr>
                <w:color w:val="000000"/>
              </w:rPr>
              <w:t xml:space="preserve">Представлять информацию в виде столбчатых и круговых диаграмм. </w:t>
            </w:r>
          </w:p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 w:rsidRPr="00D314A9">
              <w:rPr>
                <w:i/>
                <w:color w:val="000000"/>
              </w:rPr>
              <w:t>Приводить</w:t>
            </w:r>
            <w:r w:rsidRPr="00D314A9">
              <w:rPr>
                <w:color w:val="000000"/>
              </w:rPr>
              <w:t xml:space="preserve"> примеры случайных событий. Находить вероятность случайного события в опытах с равновозможными исходами. </w:t>
            </w:r>
            <w:r w:rsidRPr="00D314A9">
              <w:rPr>
                <w:i/>
                <w:color w:val="000000"/>
              </w:rPr>
              <w:t>Распознавать</w:t>
            </w:r>
            <w:r w:rsidRPr="00D314A9">
              <w:rPr>
                <w:color w:val="000000"/>
              </w:rPr>
              <w:t xml:space="preserve"> на чертежах и рисунках окружность, круг, цилиндр, конус, сферу, шар и их элементы. Распознавать в окружающем мире модели этих фигур. Строить с помощью циркуля окружность заданного радиуса. Изображать развёртки цилиндра и конуса. Называть приближённое значение числа S. Находить с помощью формул длину окружности, площадь круга</w:t>
            </w:r>
            <w:r>
              <w:rPr>
                <w:color w:val="000000"/>
              </w:rPr>
              <w:t>.</w:t>
            </w: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57</w:t>
            </w:r>
          </w:p>
        </w:tc>
        <w:tc>
          <w:tcPr>
            <w:tcW w:w="3691" w:type="dxa"/>
          </w:tcPr>
          <w:p w:rsidR="00D314A9" w:rsidRDefault="00D314A9">
            <w:r w:rsidRPr="007129CC">
              <w:t>Отношения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58</w:t>
            </w:r>
          </w:p>
        </w:tc>
        <w:tc>
          <w:tcPr>
            <w:tcW w:w="3691" w:type="dxa"/>
          </w:tcPr>
          <w:p w:rsidR="00D314A9" w:rsidRDefault="00D314A9">
            <w:r w:rsidRPr="003835A6">
              <w:t>Пропорции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59</w:t>
            </w:r>
          </w:p>
        </w:tc>
        <w:tc>
          <w:tcPr>
            <w:tcW w:w="3691" w:type="dxa"/>
          </w:tcPr>
          <w:p w:rsidR="00D314A9" w:rsidRDefault="00D314A9">
            <w:r w:rsidRPr="003835A6">
              <w:t>Пропорции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3691" w:type="dxa"/>
          </w:tcPr>
          <w:p w:rsidR="00D314A9" w:rsidRDefault="00D314A9">
            <w:r w:rsidRPr="003835A6">
              <w:t>Пропорции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61</w:t>
            </w:r>
          </w:p>
        </w:tc>
        <w:tc>
          <w:tcPr>
            <w:tcW w:w="3691" w:type="dxa"/>
          </w:tcPr>
          <w:p w:rsidR="00D314A9" w:rsidRDefault="00D314A9">
            <w:r w:rsidRPr="003835A6">
              <w:t>Пропорции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62</w:t>
            </w:r>
          </w:p>
        </w:tc>
        <w:tc>
          <w:tcPr>
            <w:tcW w:w="3691" w:type="dxa"/>
          </w:tcPr>
          <w:p w:rsidR="00D314A9" w:rsidRDefault="00D314A9">
            <w:r w:rsidRPr="009F6FEF">
              <w:t>Процентное отношение двух чисел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63</w:t>
            </w:r>
          </w:p>
        </w:tc>
        <w:tc>
          <w:tcPr>
            <w:tcW w:w="3691" w:type="dxa"/>
          </w:tcPr>
          <w:p w:rsidR="00D314A9" w:rsidRDefault="00D314A9">
            <w:r w:rsidRPr="009F6FEF">
              <w:t>Процентное отношение двух чисел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64</w:t>
            </w:r>
          </w:p>
        </w:tc>
        <w:tc>
          <w:tcPr>
            <w:tcW w:w="3691" w:type="dxa"/>
          </w:tcPr>
          <w:p w:rsidR="00D314A9" w:rsidRDefault="00D314A9">
            <w:r w:rsidRPr="009F6FEF">
              <w:t>Процентное отношение двух чисел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65</w:t>
            </w:r>
          </w:p>
        </w:tc>
        <w:tc>
          <w:tcPr>
            <w:tcW w:w="3691" w:type="dxa"/>
          </w:tcPr>
          <w:p w:rsidR="00D314A9" w:rsidRPr="00D314A9" w:rsidRDefault="00D314A9" w:rsidP="00F60BC4">
            <w:pPr>
              <w:jc w:val="both"/>
              <w:rPr>
                <w:b/>
                <w:i/>
                <w:color w:val="000000"/>
              </w:rPr>
            </w:pPr>
            <w:r w:rsidRPr="00D314A9">
              <w:rPr>
                <w:b/>
                <w:i/>
                <w:color w:val="002060"/>
              </w:rPr>
              <w:t>Контрольная работа № 5 по теме: «Отношения и пропорции»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66</w:t>
            </w:r>
          </w:p>
        </w:tc>
        <w:tc>
          <w:tcPr>
            <w:tcW w:w="3691" w:type="dxa"/>
          </w:tcPr>
          <w:p w:rsidR="00D314A9" w:rsidRDefault="00D314A9">
            <w:r w:rsidRPr="003E6145">
              <w:t>Прямая и обратная пропорциональные зависимости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67</w:t>
            </w:r>
          </w:p>
        </w:tc>
        <w:tc>
          <w:tcPr>
            <w:tcW w:w="3691" w:type="dxa"/>
          </w:tcPr>
          <w:p w:rsidR="00D314A9" w:rsidRDefault="00D314A9">
            <w:r w:rsidRPr="003E6145">
              <w:t>Прямая и обратная пропорциональные зависимости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68</w:t>
            </w:r>
          </w:p>
        </w:tc>
        <w:tc>
          <w:tcPr>
            <w:tcW w:w="3691" w:type="dxa"/>
          </w:tcPr>
          <w:p w:rsidR="00D314A9" w:rsidRDefault="00D314A9">
            <w:r w:rsidRPr="00EC0113">
              <w:t>Деление числа в данном отношении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69</w:t>
            </w:r>
          </w:p>
        </w:tc>
        <w:tc>
          <w:tcPr>
            <w:tcW w:w="3691" w:type="dxa"/>
          </w:tcPr>
          <w:p w:rsidR="00D314A9" w:rsidRDefault="00D314A9">
            <w:r w:rsidRPr="00EC0113">
              <w:t>Деление числа в данном отношении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3691" w:type="dxa"/>
          </w:tcPr>
          <w:p w:rsidR="00D314A9" w:rsidRDefault="00D314A9">
            <w:r w:rsidRPr="00B33CFB">
              <w:t>Окружность и круг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71</w:t>
            </w:r>
          </w:p>
        </w:tc>
        <w:tc>
          <w:tcPr>
            <w:tcW w:w="3691" w:type="dxa"/>
          </w:tcPr>
          <w:p w:rsidR="00D314A9" w:rsidRDefault="00D314A9">
            <w:r w:rsidRPr="00B33CFB">
              <w:t>Окружность и круг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72</w:t>
            </w:r>
          </w:p>
        </w:tc>
        <w:tc>
          <w:tcPr>
            <w:tcW w:w="3691" w:type="dxa"/>
          </w:tcPr>
          <w:p w:rsidR="00D314A9" w:rsidRDefault="00D314A9">
            <w:r w:rsidRPr="00D11D18">
              <w:t>Длина окружности. Площадь круга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73</w:t>
            </w:r>
          </w:p>
        </w:tc>
        <w:tc>
          <w:tcPr>
            <w:tcW w:w="3691" w:type="dxa"/>
          </w:tcPr>
          <w:p w:rsidR="00D314A9" w:rsidRDefault="00D314A9">
            <w:r w:rsidRPr="00D11D18">
              <w:t>Длина окружности. Площадь круга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74</w:t>
            </w:r>
          </w:p>
        </w:tc>
        <w:tc>
          <w:tcPr>
            <w:tcW w:w="3691" w:type="dxa"/>
          </w:tcPr>
          <w:p w:rsidR="00D314A9" w:rsidRDefault="00D314A9">
            <w:r w:rsidRPr="00D11D18">
              <w:t>Длина окружности. Площадь круга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75</w:t>
            </w:r>
          </w:p>
        </w:tc>
        <w:tc>
          <w:tcPr>
            <w:tcW w:w="3691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 w:rsidRPr="003A2CDF">
              <w:rPr>
                <w:color w:val="000000"/>
              </w:rPr>
              <w:t>Цилиндр, конус, шар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76</w:t>
            </w:r>
          </w:p>
        </w:tc>
        <w:tc>
          <w:tcPr>
            <w:tcW w:w="3691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 w:rsidRPr="003A2CDF">
              <w:rPr>
                <w:color w:val="000000"/>
              </w:rPr>
              <w:t>Диаграммы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77</w:t>
            </w:r>
          </w:p>
        </w:tc>
        <w:tc>
          <w:tcPr>
            <w:tcW w:w="3691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 w:rsidRPr="003A2CDF">
              <w:rPr>
                <w:color w:val="000000"/>
              </w:rPr>
              <w:t>Диаграммы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78</w:t>
            </w:r>
          </w:p>
        </w:tc>
        <w:tc>
          <w:tcPr>
            <w:tcW w:w="3691" w:type="dxa"/>
          </w:tcPr>
          <w:p w:rsidR="00D314A9" w:rsidRDefault="00D314A9">
            <w:r>
              <w:t>Случайные собы</w:t>
            </w:r>
            <w:r w:rsidRPr="003830CC">
              <w:t>тия. Вероятность случайного события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79</w:t>
            </w:r>
          </w:p>
        </w:tc>
        <w:tc>
          <w:tcPr>
            <w:tcW w:w="3691" w:type="dxa"/>
          </w:tcPr>
          <w:p w:rsidR="00D314A9" w:rsidRDefault="00D314A9">
            <w:r>
              <w:t>Случайные собы</w:t>
            </w:r>
            <w:r w:rsidRPr="003830CC">
              <w:t>тия. Вероятность случайного события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  <w:tc>
          <w:tcPr>
            <w:tcW w:w="3691" w:type="dxa"/>
          </w:tcPr>
          <w:p w:rsidR="00D314A9" w:rsidRDefault="00D314A9">
            <w:r>
              <w:t>Случайные собы</w:t>
            </w:r>
            <w:r w:rsidRPr="003830CC">
              <w:t>тия. Вероятность случайного события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81</w:t>
            </w:r>
          </w:p>
        </w:tc>
        <w:tc>
          <w:tcPr>
            <w:tcW w:w="3691" w:type="dxa"/>
          </w:tcPr>
          <w:p w:rsidR="00D314A9" w:rsidRDefault="00D314A9">
            <w:r w:rsidRPr="002F310E">
              <w:t>Повторение и систематизация учебного материала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82</w:t>
            </w:r>
          </w:p>
        </w:tc>
        <w:tc>
          <w:tcPr>
            <w:tcW w:w="3691" w:type="dxa"/>
          </w:tcPr>
          <w:p w:rsidR="00D314A9" w:rsidRDefault="00D314A9">
            <w:r w:rsidRPr="002F310E">
              <w:t>Повторение и систематизация учебного материала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F60BC4">
        <w:tc>
          <w:tcPr>
            <w:tcW w:w="670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83</w:t>
            </w:r>
          </w:p>
        </w:tc>
        <w:tc>
          <w:tcPr>
            <w:tcW w:w="3691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b/>
                <w:i/>
                <w:color w:val="002060"/>
              </w:rPr>
              <w:t>Контрольная работа № 6</w:t>
            </w:r>
            <w:r w:rsidRPr="00D314A9">
              <w:rPr>
                <w:b/>
                <w:i/>
                <w:color w:val="002060"/>
              </w:rPr>
              <w:t xml:space="preserve"> по теме: «Отношения и пропорции»</w:t>
            </w:r>
          </w:p>
        </w:tc>
        <w:tc>
          <w:tcPr>
            <w:tcW w:w="828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D314A9" w:rsidRPr="004B23AD" w:rsidRDefault="00D314A9" w:rsidP="00F60BC4">
            <w:pPr>
              <w:jc w:val="both"/>
              <w:rPr>
                <w:color w:val="000000"/>
              </w:rPr>
            </w:pPr>
          </w:p>
        </w:tc>
      </w:tr>
      <w:tr w:rsidR="00D314A9" w:rsidRPr="004B23AD" w:rsidTr="00702C00">
        <w:tc>
          <w:tcPr>
            <w:tcW w:w="10488" w:type="dxa"/>
            <w:gridSpan w:val="5"/>
          </w:tcPr>
          <w:p w:rsidR="00D314A9" w:rsidRPr="00D314A9" w:rsidRDefault="00D314A9" w:rsidP="00D314A9">
            <w:pPr>
              <w:jc w:val="center"/>
              <w:rPr>
                <w:b/>
                <w:color w:val="000000"/>
              </w:rPr>
            </w:pPr>
            <w:r w:rsidRPr="00D314A9">
              <w:rPr>
                <w:b/>
                <w:i/>
                <w:color w:val="000000"/>
              </w:rPr>
              <w:t>Глава 4.</w:t>
            </w:r>
            <w:r w:rsidRPr="00D314A9">
              <w:rPr>
                <w:b/>
                <w:color w:val="000000"/>
              </w:rPr>
              <w:t xml:space="preserve"> Рациональные числа и действия над ними (70 ч)</w:t>
            </w: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84</w:t>
            </w:r>
          </w:p>
        </w:tc>
        <w:tc>
          <w:tcPr>
            <w:tcW w:w="3691" w:type="dxa"/>
          </w:tcPr>
          <w:p w:rsidR="0012050E" w:rsidRDefault="0012050E">
            <w:r w:rsidRPr="001766B4">
              <w:t>Положительные и отрицательные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 w:val="restart"/>
          </w:tcPr>
          <w:p w:rsidR="0012050E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i/>
                <w:color w:val="000000"/>
              </w:rPr>
              <w:t xml:space="preserve">Приводить </w:t>
            </w:r>
            <w:r w:rsidRPr="0012050E">
              <w:rPr>
                <w:color w:val="000000"/>
              </w:rPr>
              <w:t xml:space="preserve">примеры использования положительных и отрицательных чисел. Формулировать определение </w:t>
            </w:r>
            <w:proofErr w:type="gramStart"/>
            <w:r w:rsidRPr="0012050E">
              <w:rPr>
                <w:color w:val="000000"/>
              </w:rPr>
              <w:t>координатной</w:t>
            </w:r>
            <w:proofErr w:type="gramEnd"/>
            <w:r w:rsidRPr="0012050E">
              <w:rPr>
                <w:color w:val="000000"/>
              </w:rPr>
              <w:t xml:space="preserve"> прямой. Строить </w:t>
            </w:r>
            <w:proofErr w:type="gramStart"/>
            <w:r w:rsidRPr="0012050E">
              <w:rPr>
                <w:color w:val="000000"/>
              </w:rPr>
              <w:t>на</w:t>
            </w:r>
            <w:proofErr w:type="gramEnd"/>
            <w:r w:rsidRPr="0012050E">
              <w:rPr>
                <w:color w:val="000000"/>
              </w:rPr>
              <w:t xml:space="preserve"> </w:t>
            </w:r>
            <w:proofErr w:type="gramStart"/>
            <w:r w:rsidRPr="0012050E">
              <w:rPr>
                <w:color w:val="000000"/>
              </w:rPr>
              <w:t>координатной</w:t>
            </w:r>
            <w:proofErr w:type="gramEnd"/>
            <w:r w:rsidRPr="0012050E">
              <w:rPr>
                <w:color w:val="000000"/>
              </w:rPr>
              <w:t xml:space="preserve"> прямой точку с заданной координатой, определять координату точки. </w:t>
            </w:r>
          </w:p>
          <w:p w:rsidR="0012050E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i/>
                <w:color w:val="000000"/>
              </w:rPr>
              <w:t>Характеризовать</w:t>
            </w:r>
            <w:r w:rsidRPr="0012050E">
              <w:rPr>
                <w:color w:val="000000"/>
              </w:rPr>
              <w:t xml:space="preserve"> множество целых чисел. Объяснять понятие множества рациональных чисел. </w:t>
            </w:r>
            <w:r w:rsidRPr="0012050E">
              <w:rPr>
                <w:i/>
                <w:color w:val="000000"/>
              </w:rPr>
              <w:t xml:space="preserve">Формулировать </w:t>
            </w:r>
            <w:r w:rsidRPr="0012050E">
              <w:rPr>
                <w:color w:val="000000"/>
              </w:rPr>
              <w:t xml:space="preserve">определение модуля числа. Находить модуль числа. </w:t>
            </w:r>
          </w:p>
          <w:p w:rsidR="0012050E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i/>
                <w:color w:val="000000"/>
              </w:rPr>
              <w:t>Сравнивать</w:t>
            </w:r>
            <w:r w:rsidRPr="0012050E">
              <w:rPr>
                <w:color w:val="000000"/>
              </w:rPr>
              <w:t xml:space="preserve"> рациональные числа. Выполнять арифметические действия над рациональными числами. Записывать свойства арифметических действий над рациональными числами в виде формул. Называть коэффициент буквенного выражения.</w:t>
            </w:r>
          </w:p>
          <w:p w:rsidR="0012050E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color w:val="000000"/>
              </w:rPr>
              <w:t xml:space="preserve"> </w:t>
            </w:r>
            <w:r w:rsidRPr="0012050E">
              <w:rPr>
                <w:i/>
                <w:color w:val="000000"/>
              </w:rPr>
              <w:t>Применять</w:t>
            </w:r>
            <w:r w:rsidRPr="0012050E">
              <w:rPr>
                <w:color w:val="000000"/>
              </w:rPr>
              <w:t xml:space="preserve"> свойства при решении уравнений. Решать текстовые задачи с помощью уравнений.</w:t>
            </w:r>
          </w:p>
          <w:p w:rsidR="0012050E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color w:val="000000"/>
              </w:rPr>
              <w:t xml:space="preserve"> </w:t>
            </w:r>
            <w:r w:rsidRPr="0012050E">
              <w:rPr>
                <w:i/>
                <w:color w:val="000000"/>
              </w:rPr>
              <w:t>Распознавать</w:t>
            </w:r>
            <w:r w:rsidRPr="0012050E">
              <w:rPr>
                <w:color w:val="000000"/>
              </w:rPr>
              <w:t xml:space="preserve"> на чертежах и рисунках перпендикулярные и параллельные прямые, фигуры, имеющие ось симметрии, центр симметрии. Указывать в окружающем мире модели этих фигур.</w:t>
            </w:r>
            <w:r>
              <w:t xml:space="preserve"> </w:t>
            </w:r>
            <w:r w:rsidRPr="0012050E">
              <w:rPr>
                <w:color w:val="000000"/>
              </w:rPr>
              <w:t xml:space="preserve">Формулировать определения </w:t>
            </w:r>
            <w:proofErr w:type="gramStart"/>
            <w:r w:rsidRPr="0012050E">
              <w:rPr>
                <w:color w:val="000000"/>
              </w:rPr>
              <w:t>перпендикулярных</w:t>
            </w:r>
            <w:proofErr w:type="gramEnd"/>
            <w:r w:rsidRPr="0012050E">
              <w:rPr>
                <w:color w:val="000000"/>
              </w:rPr>
              <w:t xml:space="preserve"> прямых и параллельных прямых. Строить с помощью угольника </w:t>
            </w:r>
            <w:proofErr w:type="gramStart"/>
            <w:r w:rsidRPr="0012050E">
              <w:rPr>
                <w:color w:val="000000"/>
              </w:rPr>
              <w:t>перпендикулярные</w:t>
            </w:r>
            <w:proofErr w:type="gramEnd"/>
            <w:r w:rsidRPr="0012050E">
              <w:rPr>
                <w:color w:val="000000"/>
              </w:rPr>
              <w:t xml:space="preserve"> прямые и параллельные прямые.</w:t>
            </w:r>
          </w:p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color w:val="000000"/>
              </w:rPr>
              <w:t xml:space="preserve"> </w:t>
            </w:r>
            <w:r w:rsidRPr="0012050E">
              <w:rPr>
                <w:i/>
                <w:color w:val="000000"/>
              </w:rPr>
              <w:t>Объяснять</w:t>
            </w:r>
            <w:r w:rsidRPr="0012050E">
              <w:rPr>
                <w:color w:val="000000"/>
              </w:rPr>
              <w:t xml:space="preserve"> и иллюстрировать понятие координатной плоскости. Строить на координатной плоскости точки с заданными координатами, определять координаты точек на плоскости. Строить отдельные графики зависимостей между величинами по точкам. Анализировать графики зависимостей между величинами (расстояние, время, температура и т. п.)</w:t>
            </w: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85</w:t>
            </w:r>
          </w:p>
        </w:tc>
        <w:tc>
          <w:tcPr>
            <w:tcW w:w="3691" w:type="dxa"/>
          </w:tcPr>
          <w:p w:rsidR="0012050E" w:rsidRDefault="0012050E">
            <w:r w:rsidRPr="001766B4">
              <w:t>Положительные и отрицательные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86</w:t>
            </w:r>
          </w:p>
        </w:tc>
        <w:tc>
          <w:tcPr>
            <w:tcW w:w="3691" w:type="dxa"/>
          </w:tcPr>
          <w:p w:rsidR="0012050E" w:rsidRDefault="0012050E">
            <w:r w:rsidRPr="00FB7377">
              <w:t>Координатная прямая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87</w:t>
            </w:r>
          </w:p>
        </w:tc>
        <w:tc>
          <w:tcPr>
            <w:tcW w:w="3691" w:type="dxa"/>
          </w:tcPr>
          <w:p w:rsidR="0012050E" w:rsidRDefault="0012050E">
            <w:r w:rsidRPr="00FB7377">
              <w:t>Координатная прямая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88</w:t>
            </w:r>
          </w:p>
        </w:tc>
        <w:tc>
          <w:tcPr>
            <w:tcW w:w="3691" w:type="dxa"/>
          </w:tcPr>
          <w:p w:rsidR="0012050E" w:rsidRDefault="0012050E">
            <w:r w:rsidRPr="00FB7377">
              <w:t>Координатная прямая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89</w:t>
            </w:r>
          </w:p>
        </w:tc>
        <w:tc>
          <w:tcPr>
            <w:tcW w:w="3691" w:type="dxa"/>
          </w:tcPr>
          <w:p w:rsidR="0012050E" w:rsidRDefault="0012050E">
            <w:r w:rsidRPr="002B7005">
              <w:t>Целые числа. Рациональные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  <w:tc>
          <w:tcPr>
            <w:tcW w:w="3691" w:type="dxa"/>
          </w:tcPr>
          <w:p w:rsidR="0012050E" w:rsidRDefault="0012050E">
            <w:r w:rsidRPr="002B7005">
              <w:t>Целые числа. Рациональные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3691" w:type="dxa"/>
          </w:tcPr>
          <w:p w:rsidR="0012050E" w:rsidRDefault="0012050E">
            <w:r w:rsidRPr="00FF25B2">
              <w:t>Модуль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92</w:t>
            </w:r>
          </w:p>
        </w:tc>
        <w:tc>
          <w:tcPr>
            <w:tcW w:w="3691" w:type="dxa"/>
          </w:tcPr>
          <w:p w:rsidR="0012050E" w:rsidRDefault="0012050E">
            <w:r w:rsidRPr="00FF25B2">
              <w:t>Модуль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93</w:t>
            </w:r>
          </w:p>
        </w:tc>
        <w:tc>
          <w:tcPr>
            <w:tcW w:w="3691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 w:rsidRPr="00702C00">
              <w:rPr>
                <w:color w:val="000000"/>
              </w:rPr>
              <w:t>Модуль числа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94</w:t>
            </w:r>
          </w:p>
        </w:tc>
        <w:tc>
          <w:tcPr>
            <w:tcW w:w="3691" w:type="dxa"/>
          </w:tcPr>
          <w:p w:rsidR="0012050E" w:rsidRDefault="0012050E">
            <w:r w:rsidRPr="00B328DC">
              <w:t>Сравнение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95</w:t>
            </w:r>
          </w:p>
        </w:tc>
        <w:tc>
          <w:tcPr>
            <w:tcW w:w="3691" w:type="dxa"/>
          </w:tcPr>
          <w:p w:rsidR="0012050E" w:rsidRDefault="0012050E">
            <w:r w:rsidRPr="00B328DC">
              <w:t>Сравнение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96</w:t>
            </w:r>
          </w:p>
        </w:tc>
        <w:tc>
          <w:tcPr>
            <w:tcW w:w="3691" w:type="dxa"/>
          </w:tcPr>
          <w:p w:rsidR="0012050E" w:rsidRDefault="0012050E">
            <w:r w:rsidRPr="00B328DC">
              <w:t>Сравнение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3691" w:type="dxa"/>
          </w:tcPr>
          <w:p w:rsidR="0012050E" w:rsidRDefault="0012050E">
            <w:r w:rsidRPr="00B328DC">
              <w:t>Сравнение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12050E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color w:val="000000"/>
              </w:rPr>
              <w:t>98</w:t>
            </w:r>
          </w:p>
        </w:tc>
        <w:tc>
          <w:tcPr>
            <w:tcW w:w="3691" w:type="dxa"/>
          </w:tcPr>
          <w:p w:rsidR="0012050E" w:rsidRPr="0012050E" w:rsidRDefault="0012050E" w:rsidP="00F60BC4">
            <w:pPr>
              <w:jc w:val="both"/>
              <w:rPr>
                <w:b/>
                <w:i/>
                <w:color w:val="000000"/>
              </w:rPr>
            </w:pPr>
            <w:r w:rsidRPr="0012050E">
              <w:rPr>
                <w:b/>
                <w:i/>
                <w:color w:val="002060"/>
              </w:rPr>
              <w:t>Контрольная работа № 7 по теме: «Рациональные числа и действия над ними»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99</w:t>
            </w:r>
          </w:p>
        </w:tc>
        <w:tc>
          <w:tcPr>
            <w:tcW w:w="3691" w:type="dxa"/>
          </w:tcPr>
          <w:p w:rsidR="0012050E" w:rsidRDefault="0012050E">
            <w:r w:rsidRPr="003821FA">
              <w:t>Сложение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3691" w:type="dxa"/>
          </w:tcPr>
          <w:p w:rsidR="0012050E" w:rsidRDefault="0012050E">
            <w:r w:rsidRPr="003821FA">
              <w:t>Сложение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101</w:t>
            </w:r>
          </w:p>
        </w:tc>
        <w:tc>
          <w:tcPr>
            <w:tcW w:w="3691" w:type="dxa"/>
          </w:tcPr>
          <w:p w:rsidR="0012050E" w:rsidRDefault="0012050E">
            <w:r w:rsidRPr="003821FA">
              <w:t>Сложение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102</w:t>
            </w:r>
          </w:p>
        </w:tc>
        <w:tc>
          <w:tcPr>
            <w:tcW w:w="3691" w:type="dxa"/>
          </w:tcPr>
          <w:p w:rsidR="0012050E" w:rsidRDefault="0012050E">
            <w:r w:rsidRPr="003821FA">
              <w:t>Сложение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103</w:t>
            </w:r>
          </w:p>
        </w:tc>
        <w:tc>
          <w:tcPr>
            <w:tcW w:w="3691" w:type="dxa"/>
          </w:tcPr>
          <w:p w:rsidR="0012050E" w:rsidRDefault="0012050E">
            <w:r w:rsidRPr="00643FE2">
              <w:t>Свойства сложения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104</w:t>
            </w:r>
          </w:p>
        </w:tc>
        <w:tc>
          <w:tcPr>
            <w:tcW w:w="3691" w:type="dxa"/>
          </w:tcPr>
          <w:p w:rsidR="0012050E" w:rsidRDefault="0012050E">
            <w:r w:rsidRPr="00643FE2">
              <w:t>Свойства сложения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105</w:t>
            </w:r>
          </w:p>
        </w:tc>
        <w:tc>
          <w:tcPr>
            <w:tcW w:w="3691" w:type="dxa"/>
          </w:tcPr>
          <w:p w:rsidR="0012050E" w:rsidRDefault="0012050E">
            <w:r w:rsidRPr="006A3D63">
              <w:t>Вычитание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106</w:t>
            </w:r>
          </w:p>
        </w:tc>
        <w:tc>
          <w:tcPr>
            <w:tcW w:w="3691" w:type="dxa"/>
          </w:tcPr>
          <w:p w:rsidR="0012050E" w:rsidRDefault="0012050E">
            <w:r w:rsidRPr="006A3D63">
              <w:t>Вычитание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107</w:t>
            </w:r>
          </w:p>
        </w:tc>
        <w:tc>
          <w:tcPr>
            <w:tcW w:w="3691" w:type="dxa"/>
          </w:tcPr>
          <w:p w:rsidR="0012050E" w:rsidRDefault="0012050E">
            <w:r w:rsidRPr="006A3D63">
              <w:t>Вычитание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108</w:t>
            </w:r>
          </w:p>
        </w:tc>
        <w:tc>
          <w:tcPr>
            <w:tcW w:w="3691" w:type="dxa"/>
          </w:tcPr>
          <w:p w:rsidR="0012050E" w:rsidRDefault="0012050E">
            <w:r w:rsidRPr="006A3D63">
              <w:t>Вычитание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109</w:t>
            </w:r>
          </w:p>
        </w:tc>
        <w:tc>
          <w:tcPr>
            <w:tcW w:w="3691" w:type="dxa"/>
          </w:tcPr>
          <w:p w:rsidR="0012050E" w:rsidRDefault="0012050E">
            <w:r w:rsidRPr="006A3D63">
              <w:t>Вычитание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110</w:t>
            </w:r>
          </w:p>
        </w:tc>
        <w:tc>
          <w:tcPr>
            <w:tcW w:w="3691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8</w:t>
            </w:r>
            <w:r w:rsidRPr="0012050E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111</w:t>
            </w:r>
          </w:p>
        </w:tc>
        <w:tc>
          <w:tcPr>
            <w:tcW w:w="3691" w:type="dxa"/>
          </w:tcPr>
          <w:p w:rsidR="0012050E" w:rsidRDefault="0012050E">
            <w:r w:rsidRPr="00DB07A3">
              <w:t>Умножение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112</w:t>
            </w:r>
          </w:p>
        </w:tc>
        <w:tc>
          <w:tcPr>
            <w:tcW w:w="3691" w:type="dxa"/>
          </w:tcPr>
          <w:p w:rsidR="0012050E" w:rsidRDefault="0012050E">
            <w:r w:rsidRPr="00DB07A3">
              <w:t>Умножение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113</w:t>
            </w:r>
          </w:p>
        </w:tc>
        <w:tc>
          <w:tcPr>
            <w:tcW w:w="3691" w:type="dxa"/>
          </w:tcPr>
          <w:p w:rsidR="0012050E" w:rsidRDefault="0012050E">
            <w:r w:rsidRPr="00DB07A3">
              <w:t>Умножение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114</w:t>
            </w:r>
          </w:p>
        </w:tc>
        <w:tc>
          <w:tcPr>
            <w:tcW w:w="3691" w:type="dxa"/>
          </w:tcPr>
          <w:p w:rsidR="0012050E" w:rsidRDefault="0012050E">
            <w:r w:rsidRPr="00DB07A3">
              <w:t>Умножение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115</w:t>
            </w:r>
          </w:p>
        </w:tc>
        <w:tc>
          <w:tcPr>
            <w:tcW w:w="3691" w:type="dxa"/>
          </w:tcPr>
          <w:p w:rsidR="0012050E" w:rsidRDefault="0012050E">
            <w:r w:rsidRPr="00FE1374">
              <w:t>Свойства умножения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116</w:t>
            </w:r>
          </w:p>
        </w:tc>
        <w:tc>
          <w:tcPr>
            <w:tcW w:w="3691" w:type="dxa"/>
          </w:tcPr>
          <w:p w:rsidR="0012050E" w:rsidRDefault="0012050E">
            <w:r w:rsidRPr="00FE1374">
              <w:t>Свойства умножения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117</w:t>
            </w:r>
          </w:p>
        </w:tc>
        <w:tc>
          <w:tcPr>
            <w:tcW w:w="3691" w:type="dxa"/>
          </w:tcPr>
          <w:p w:rsidR="0012050E" w:rsidRDefault="0012050E">
            <w:r w:rsidRPr="00FE1374">
              <w:t>Свойства умножения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118</w:t>
            </w:r>
          </w:p>
        </w:tc>
        <w:tc>
          <w:tcPr>
            <w:tcW w:w="3691" w:type="dxa"/>
          </w:tcPr>
          <w:p w:rsidR="0012050E" w:rsidRDefault="0012050E">
            <w:r w:rsidRPr="005115CE">
              <w:t>Коэффициент. Распределительное свойство умножения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119</w:t>
            </w:r>
          </w:p>
        </w:tc>
        <w:tc>
          <w:tcPr>
            <w:tcW w:w="3691" w:type="dxa"/>
          </w:tcPr>
          <w:p w:rsidR="0012050E" w:rsidRDefault="0012050E">
            <w:r w:rsidRPr="005115CE">
              <w:t>Коэффициент. Распределительное свойство умножения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120</w:t>
            </w:r>
          </w:p>
        </w:tc>
        <w:tc>
          <w:tcPr>
            <w:tcW w:w="3691" w:type="dxa"/>
          </w:tcPr>
          <w:p w:rsidR="0012050E" w:rsidRDefault="0012050E">
            <w:r w:rsidRPr="005115CE">
              <w:t>Коэффициент. Распределительное свойство умножения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121</w:t>
            </w:r>
          </w:p>
        </w:tc>
        <w:tc>
          <w:tcPr>
            <w:tcW w:w="3691" w:type="dxa"/>
          </w:tcPr>
          <w:p w:rsidR="0012050E" w:rsidRDefault="0012050E">
            <w:r w:rsidRPr="005115CE">
              <w:t>Коэффициент. Распределительное свойство умножения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122</w:t>
            </w:r>
          </w:p>
        </w:tc>
        <w:tc>
          <w:tcPr>
            <w:tcW w:w="3691" w:type="dxa"/>
          </w:tcPr>
          <w:p w:rsidR="0012050E" w:rsidRDefault="0012050E">
            <w:r w:rsidRPr="005115CE">
              <w:t>Коэффициент. Распределительное свойство умножения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123</w:t>
            </w:r>
          </w:p>
        </w:tc>
        <w:tc>
          <w:tcPr>
            <w:tcW w:w="3691" w:type="dxa"/>
          </w:tcPr>
          <w:p w:rsidR="0012050E" w:rsidRDefault="0012050E">
            <w:r w:rsidRPr="009C2C5F">
              <w:t>Деление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124</w:t>
            </w:r>
          </w:p>
        </w:tc>
        <w:tc>
          <w:tcPr>
            <w:tcW w:w="3691" w:type="dxa"/>
          </w:tcPr>
          <w:p w:rsidR="0012050E" w:rsidRDefault="0012050E">
            <w:r w:rsidRPr="009C2C5F">
              <w:t>Деление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125</w:t>
            </w:r>
          </w:p>
        </w:tc>
        <w:tc>
          <w:tcPr>
            <w:tcW w:w="3691" w:type="dxa"/>
          </w:tcPr>
          <w:p w:rsidR="0012050E" w:rsidRDefault="0012050E">
            <w:r w:rsidRPr="009C2C5F">
              <w:t>Деление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126</w:t>
            </w:r>
          </w:p>
        </w:tc>
        <w:tc>
          <w:tcPr>
            <w:tcW w:w="3691" w:type="dxa"/>
          </w:tcPr>
          <w:p w:rsidR="0012050E" w:rsidRDefault="0012050E">
            <w:r w:rsidRPr="009C2C5F">
              <w:t>Деление рациональных чисел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127</w:t>
            </w:r>
          </w:p>
        </w:tc>
        <w:tc>
          <w:tcPr>
            <w:tcW w:w="3691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9</w:t>
            </w:r>
            <w:r w:rsidRPr="0012050E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128</w:t>
            </w:r>
          </w:p>
        </w:tc>
        <w:tc>
          <w:tcPr>
            <w:tcW w:w="3691" w:type="dxa"/>
          </w:tcPr>
          <w:p w:rsidR="0012050E" w:rsidRDefault="0012050E">
            <w:r w:rsidRPr="00EC0BF5">
              <w:t>Решение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3691" w:type="dxa"/>
          </w:tcPr>
          <w:p w:rsidR="0012050E" w:rsidRDefault="0012050E">
            <w:r w:rsidRPr="00EC0BF5">
              <w:t>Решение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3691" w:type="dxa"/>
          </w:tcPr>
          <w:p w:rsidR="0012050E" w:rsidRDefault="0012050E">
            <w:r w:rsidRPr="00EC0BF5">
              <w:t>Решение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131</w:t>
            </w:r>
          </w:p>
        </w:tc>
        <w:tc>
          <w:tcPr>
            <w:tcW w:w="3691" w:type="dxa"/>
          </w:tcPr>
          <w:p w:rsidR="0012050E" w:rsidRDefault="0012050E">
            <w:r w:rsidRPr="00EC0BF5">
              <w:t>Решение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132</w:t>
            </w:r>
          </w:p>
        </w:tc>
        <w:tc>
          <w:tcPr>
            <w:tcW w:w="3691" w:type="dxa"/>
          </w:tcPr>
          <w:p w:rsidR="0012050E" w:rsidRDefault="0012050E">
            <w:r w:rsidRPr="00193CE9">
              <w:t>Решение задач с помощью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133</w:t>
            </w:r>
          </w:p>
        </w:tc>
        <w:tc>
          <w:tcPr>
            <w:tcW w:w="3691" w:type="dxa"/>
          </w:tcPr>
          <w:p w:rsidR="0012050E" w:rsidRDefault="0012050E">
            <w:r w:rsidRPr="00193CE9">
              <w:t>Решение задач с помощью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134</w:t>
            </w:r>
          </w:p>
        </w:tc>
        <w:tc>
          <w:tcPr>
            <w:tcW w:w="3691" w:type="dxa"/>
          </w:tcPr>
          <w:p w:rsidR="0012050E" w:rsidRDefault="0012050E">
            <w:r w:rsidRPr="00193CE9">
              <w:t>Решение задач с помощью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135</w:t>
            </w:r>
          </w:p>
        </w:tc>
        <w:tc>
          <w:tcPr>
            <w:tcW w:w="3691" w:type="dxa"/>
          </w:tcPr>
          <w:p w:rsidR="0012050E" w:rsidRDefault="0012050E">
            <w:r w:rsidRPr="00193CE9">
              <w:t>Решение задач с помощью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136</w:t>
            </w:r>
          </w:p>
        </w:tc>
        <w:tc>
          <w:tcPr>
            <w:tcW w:w="3691" w:type="dxa"/>
          </w:tcPr>
          <w:p w:rsidR="0012050E" w:rsidRDefault="0012050E">
            <w:r w:rsidRPr="00193CE9">
              <w:t>Решение задач с помощью уравнений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137</w:t>
            </w:r>
          </w:p>
        </w:tc>
        <w:tc>
          <w:tcPr>
            <w:tcW w:w="3691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10</w:t>
            </w:r>
            <w:r w:rsidRPr="0012050E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138</w:t>
            </w:r>
          </w:p>
        </w:tc>
        <w:tc>
          <w:tcPr>
            <w:tcW w:w="3691" w:type="dxa"/>
          </w:tcPr>
          <w:p w:rsidR="0012050E" w:rsidRDefault="0012050E">
            <w:r w:rsidRPr="00C652A3">
              <w:t>Перпендикулярные прямые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139</w:t>
            </w:r>
          </w:p>
        </w:tc>
        <w:tc>
          <w:tcPr>
            <w:tcW w:w="3691" w:type="dxa"/>
          </w:tcPr>
          <w:p w:rsidR="0012050E" w:rsidRDefault="0012050E">
            <w:r w:rsidRPr="00C652A3">
              <w:t>Перпендикулярные прямые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140</w:t>
            </w:r>
          </w:p>
        </w:tc>
        <w:tc>
          <w:tcPr>
            <w:tcW w:w="3691" w:type="dxa"/>
          </w:tcPr>
          <w:p w:rsidR="0012050E" w:rsidRDefault="0012050E">
            <w:r w:rsidRPr="00C652A3">
              <w:t>Перпендикулярные прямые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141</w:t>
            </w:r>
          </w:p>
        </w:tc>
        <w:tc>
          <w:tcPr>
            <w:tcW w:w="3691" w:type="dxa"/>
          </w:tcPr>
          <w:p w:rsidR="0012050E" w:rsidRDefault="0012050E">
            <w:r w:rsidRPr="009C571C">
              <w:t>Осевая и центральная симметрии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142</w:t>
            </w:r>
          </w:p>
        </w:tc>
        <w:tc>
          <w:tcPr>
            <w:tcW w:w="3691" w:type="dxa"/>
          </w:tcPr>
          <w:p w:rsidR="0012050E" w:rsidRDefault="0012050E">
            <w:r w:rsidRPr="009C571C">
              <w:t>Осевая и центральная симметрии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143</w:t>
            </w:r>
          </w:p>
        </w:tc>
        <w:tc>
          <w:tcPr>
            <w:tcW w:w="3691" w:type="dxa"/>
          </w:tcPr>
          <w:p w:rsidR="0012050E" w:rsidRDefault="0012050E">
            <w:r w:rsidRPr="009C571C">
              <w:t>Осевая и центральная симметрии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144</w:t>
            </w:r>
          </w:p>
        </w:tc>
        <w:tc>
          <w:tcPr>
            <w:tcW w:w="3691" w:type="dxa"/>
          </w:tcPr>
          <w:p w:rsidR="0012050E" w:rsidRDefault="0012050E">
            <w:r w:rsidRPr="00730A1F">
              <w:t>Параллельные прямые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145</w:t>
            </w:r>
          </w:p>
        </w:tc>
        <w:tc>
          <w:tcPr>
            <w:tcW w:w="3691" w:type="dxa"/>
          </w:tcPr>
          <w:p w:rsidR="0012050E" w:rsidRDefault="0012050E">
            <w:r w:rsidRPr="00730A1F">
              <w:t>Параллельные прямые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146</w:t>
            </w:r>
          </w:p>
        </w:tc>
        <w:tc>
          <w:tcPr>
            <w:tcW w:w="3691" w:type="dxa"/>
          </w:tcPr>
          <w:p w:rsidR="0012050E" w:rsidRDefault="0012050E">
            <w:r w:rsidRPr="00C871E3">
              <w:t>Координатная плоскость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147</w:t>
            </w:r>
          </w:p>
        </w:tc>
        <w:tc>
          <w:tcPr>
            <w:tcW w:w="3691" w:type="dxa"/>
          </w:tcPr>
          <w:p w:rsidR="0012050E" w:rsidRDefault="0012050E">
            <w:r w:rsidRPr="00C871E3">
              <w:t>Координатная плоскость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148</w:t>
            </w:r>
          </w:p>
        </w:tc>
        <w:tc>
          <w:tcPr>
            <w:tcW w:w="3691" w:type="dxa"/>
          </w:tcPr>
          <w:p w:rsidR="0012050E" w:rsidRDefault="0012050E">
            <w:r w:rsidRPr="00C871E3">
              <w:t>Координатная плоскость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149</w:t>
            </w:r>
          </w:p>
        </w:tc>
        <w:tc>
          <w:tcPr>
            <w:tcW w:w="3691" w:type="dxa"/>
          </w:tcPr>
          <w:p w:rsidR="0012050E" w:rsidRDefault="0012050E">
            <w:r w:rsidRPr="003E76E0">
              <w:t>Графики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150</w:t>
            </w:r>
          </w:p>
        </w:tc>
        <w:tc>
          <w:tcPr>
            <w:tcW w:w="3691" w:type="dxa"/>
          </w:tcPr>
          <w:p w:rsidR="0012050E" w:rsidRDefault="0012050E">
            <w:r w:rsidRPr="003E76E0">
              <w:t>Графики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151</w:t>
            </w:r>
          </w:p>
        </w:tc>
        <w:tc>
          <w:tcPr>
            <w:tcW w:w="3691" w:type="dxa"/>
          </w:tcPr>
          <w:p w:rsidR="0012050E" w:rsidRDefault="0012050E">
            <w:r w:rsidRPr="008B38C6">
              <w:t>Повторение и систематизация учебного материала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152</w:t>
            </w:r>
          </w:p>
        </w:tc>
        <w:tc>
          <w:tcPr>
            <w:tcW w:w="3691" w:type="dxa"/>
          </w:tcPr>
          <w:p w:rsidR="0012050E" w:rsidRDefault="0012050E">
            <w:r w:rsidRPr="008B38C6">
              <w:t>Повторение и систематизация учебного материала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153</w:t>
            </w:r>
          </w:p>
        </w:tc>
        <w:tc>
          <w:tcPr>
            <w:tcW w:w="3691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 w:rsidRPr="0012050E">
              <w:rPr>
                <w:b/>
                <w:i/>
                <w:color w:val="002060"/>
              </w:rPr>
              <w:t>Контрольная работа</w:t>
            </w:r>
            <w:r>
              <w:rPr>
                <w:b/>
                <w:i/>
                <w:color w:val="002060"/>
              </w:rPr>
              <w:t xml:space="preserve"> № 11</w:t>
            </w:r>
            <w:r w:rsidRPr="0012050E">
              <w:rPr>
                <w:b/>
                <w:i/>
                <w:color w:val="002060"/>
              </w:rPr>
              <w:t xml:space="preserve"> по теме: «Рациональные числа и действия над ними»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534824">
        <w:tc>
          <w:tcPr>
            <w:tcW w:w="10488" w:type="dxa"/>
            <w:gridSpan w:val="5"/>
          </w:tcPr>
          <w:p w:rsidR="0012050E" w:rsidRPr="0012050E" w:rsidRDefault="0012050E" w:rsidP="0012050E">
            <w:pPr>
              <w:jc w:val="center"/>
              <w:rPr>
                <w:b/>
                <w:color w:val="000000"/>
              </w:rPr>
            </w:pPr>
            <w:r w:rsidRPr="0012050E">
              <w:rPr>
                <w:b/>
                <w:color w:val="000000"/>
              </w:rPr>
              <w:t>Повторение и систематизация учебного материала (22 ч)</w:t>
            </w: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154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 w:val="restart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155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156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157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158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159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160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161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162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163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164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165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166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167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168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169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170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171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172</w:t>
            </w:r>
          </w:p>
        </w:tc>
        <w:tc>
          <w:tcPr>
            <w:tcW w:w="3691" w:type="dxa"/>
          </w:tcPr>
          <w:p w:rsidR="0012050E" w:rsidRDefault="0012050E">
            <w:r w:rsidRPr="00E44B7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173</w:t>
            </w:r>
          </w:p>
        </w:tc>
        <w:tc>
          <w:tcPr>
            <w:tcW w:w="3691" w:type="dxa"/>
          </w:tcPr>
          <w:p w:rsidR="0012050E" w:rsidRDefault="0012050E">
            <w:r w:rsidRPr="005A445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174</w:t>
            </w:r>
          </w:p>
        </w:tc>
        <w:tc>
          <w:tcPr>
            <w:tcW w:w="3691" w:type="dxa"/>
          </w:tcPr>
          <w:p w:rsidR="0012050E" w:rsidRDefault="0012050E">
            <w:r w:rsidRPr="005A4458">
              <w:t>Повторение и систематизация учебного материала курса математики 6 класса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  <w:tr w:rsidR="0012050E" w:rsidRPr="004B23AD" w:rsidTr="00F60BC4">
        <w:tc>
          <w:tcPr>
            <w:tcW w:w="670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175</w:t>
            </w:r>
          </w:p>
        </w:tc>
        <w:tc>
          <w:tcPr>
            <w:tcW w:w="3691" w:type="dxa"/>
          </w:tcPr>
          <w:p w:rsidR="0012050E" w:rsidRPr="004B23AD" w:rsidRDefault="00A41A40" w:rsidP="00F60BC4">
            <w:pPr>
              <w:jc w:val="both"/>
              <w:rPr>
                <w:color w:val="000000"/>
              </w:rPr>
            </w:pPr>
            <w:r>
              <w:rPr>
                <w:b/>
                <w:i/>
                <w:color w:val="002060"/>
              </w:rPr>
              <w:t>Итоговая контрольная работа № 12</w:t>
            </w:r>
          </w:p>
        </w:tc>
        <w:tc>
          <w:tcPr>
            <w:tcW w:w="828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65" w:type="dxa"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  <w:tc>
          <w:tcPr>
            <w:tcW w:w="4034" w:type="dxa"/>
            <w:vMerge/>
          </w:tcPr>
          <w:p w:rsidR="0012050E" w:rsidRPr="004B23AD" w:rsidRDefault="0012050E" w:rsidP="00F60BC4">
            <w:pPr>
              <w:jc w:val="both"/>
              <w:rPr>
                <w:color w:val="000000"/>
              </w:rPr>
            </w:pPr>
          </w:p>
        </w:tc>
      </w:tr>
    </w:tbl>
    <w:p w:rsidR="00F60BC4" w:rsidRPr="004B23AD" w:rsidRDefault="00F60BC4" w:rsidP="00FA09DC">
      <w:pPr>
        <w:spacing w:line="360" w:lineRule="auto"/>
        <w:jc w:val="both"/>
        <w:rPr>
          <w:color w:val="000000"/>
          <w:sz w:val="28"/>
          <w:szCs w:val="28"/>
        </w:rPr>
      </w:pPr>
    </w:p>
    <w:p w:rsidR="006F40D6" w:rsidRDefault="006F40D6" w:rsidP="006F40D6">
      <w:pPr>
        <w:pStyle w:val="11"/>
        <w:pageBreakBefore/>
        <w:ind w:firstLine="709"/>
        <w:jc w:val="center"/>
        <w:rPr>
          <w:b/>
        </w:rPr>
      </w:pPr>
      <w:r>
        <w:rPr>
          <w:b/>
        </w:rPr>
        <w:lastRenderedPageBreak/>
        <w:t xml:space="preserve">ОПИСАНИЕ </w:t>
      </w:r>
      <w:proofErr w:type="gramStart"/>
      <w:r>
        <w:rPr>
          <w:b/>
        </w:rPr>
        <w:t>МАТЕРИАЛЬНО-ТЕХНИЧЕСКОГО</w:t>
      </w:r>
      <w:proofErr w:type="gramEnd"/>
      <w:r>
        <w:rPr>
          <w:b/>
        </w:rPr>
        <w:t xml:space="preserve"> И </w:t>
      </w:r>
    </w:p>
    <w:p w:rsidR="006F40D6" w:rsidRDefault="006F40D6" w:rsidP="006F40D6">
      <w:pPr>
        <w:pStyle w:val="11"/>
        <w:ind w:firstLine="709"/>
        <w:jc w:val="center"/>
        <w:rPr>
          <w:b/>
        </w:rPr>
      </w:pPr>
      <w:r>
        <w:rPr>
          <w:b/>
        </w:rPr>
        <w:t>УЧЕБНО-МЕТОДИЧЕСКОГО ОБЕСПЕЧЕНИЯ РАБОЧЕЙ ПРОГРАММЫ</w:t>
      </w:r>
    </w:p>
    <w:p w:rsidR="006F40D6" w:rsidRDefault="006F40D6" w:rsidP="006F40D6">
      <w:pPr>
        <w:pStyle w:val="11"/>
        <w:ind w:firstLine="709"/>
        <w:jc w:val="center"/>
        <w:rPr>
          <w:b/>
        </w:rPr>
      </w:pPr>
    </w:p>
    <w:p w:rsidR="00BA59D5" w:rsidRDefault="00BA59D5" w:rsidP="00BA59D5">
      <w:pPr>
        <w:pStyle w:val="11"/>
        <w:ind w:firstLine="709"/>
        <w:jc w:val="center"/>
        <w:rPr>
          <w:b/>
        </w:rPr>
      </w:pPr>
      <w:r w:rsidRPr="00BA59D5">
        <w:rPr>
          <w:b/>
        </w:rPr>
        <w:t>Нормативные документы</w:t>
      </w:r>
    </w:p>
    <w:p w:rsidR="00BA59D5" w:rsidRDefault="00BA59D5" w:rsidP="00BA59D5">
      <w:pPr>
        <w:pStyle w:val="11"/>
        <w:ind w:firstLine="709"/>
      </w:pPr>
      <w:r>
        <w:t xml:space="preserve"> 1. Федеральный государственный образовательный стандарт основного общего образования. </w:t>
      </w:r>
    </w:p>
    <w:p w:rsidR="00BA59D5" w:rsidRDefault="00BA59D5" w:rsidP="00BA59D5">
      <w:pPr>
        <w:pStyle w:val="11"/>
        <w:ind w:firstLine="709"/>
      </w:pPr>
      <w:r>
        <w:t>2. Примерная основная образовательная программа основного общего образования.</w:t>
      </w:r>
    </w:p>
    <w:p w:rsidR="00BA59D5" w:rsidRDefault="00BA59D5" w:rsidP="00BA59D5">
      <w:pPr>
        <w:pStyle w:val="11"/>
        <w:ind w:firstLine="709"/>
      </w:pPr>
      <w:r>
        <w:t xml:space="preserve"> 3. Формирование универсальных учебных действий в основной школе</w:t>
      </w:r>
      <w:proofErr w:type="gramStart"/>
      <w:r>
        <w:t xml:space="preserve"> :</w:t>
      </w:r>
      <w:proofErr w:type="gramEnd"/>
      <w:r>
        <w:t xml:space="preserve"> система заданий / А. Г. </w:t>
      </w:r>
      <w:proofErr w:type="spellStart"/>
      <w:r>
        <w:t>Асмолов</w:t>
      </w:r>
      <w:proofErr w:type="spellEnd"/>
      <w:r>
        <w:t>, О. А. Карабанова. — М.</w:t>
      </w:r>
      <w:proofErr w:type="gramStart"/>
      <w:r>
        <w:t xml:space="preserve"> :</w:t>
      </w:r>
      <w:proofErr w:type="gramEnd"/>
      <w:r>
        <w:t xml:space="preserve"> Просвещение, 2010.</w:t>
      </w:r>
    </w:p>
    <w:p w:rsidR="00A001DB" w:rsidRDefault="00A001DB" w:rsidP="00BA59D5">
      <w:pPr>
        <w:pStyle w:val="11"/>
        <w:ind w:firstLine="709"/>
        <w:jc w:val="center"/>
        <w:rPr>
          <w:b/>
        </w:rPr>
      </w:pPr>
    </w:p>
    <w:p w:rsidR="00BA59D5" w:rsidRPr="001D0BBB" w:rsidRDefault="00BA59D5" w:rsidP="001D0BBB">
      <w:pPr>
        <w:pStyle w:val="11"/>
        <w:ind w:firstLine="709"/>
        <w:jc w:val="center"/>
        <w:rPr>
          <w:b/>
        </w:rPr>
      </w:pPr>
      <w:r w:rsidRPr="00BA59D5">
        <w:rPr>
          <w:b/>
        </w:rPr>
        <w:t>Учебно-методический комплект</w:t>
      </w:r>
    </w:p>
    <w:p w:rsidR="00BA59D5" w:rsidRDefault="00BA59D5" w:rsidP="00BA59D5">
      <w:pPr>
        <w:pStyle w:val="11"/>
        <w:ind w:firstLine="709"/>
      </w:pPr>
      <w:r>
        <w:t>5. Математика</w:t>
      </w:r>
      <w:proofErr w:type="gramStart"/>
      <w:r>
        <w:t xml:space="preserve"> :</w:t>
      </w:r>
      <w:proofErr w:type="gramEnd"/>
      <w:r>
        <w:t xml:space="preserve"> 6 класс : учебник для учащихся общеобразовательных учреждений / А. Г. Мерзляк, В. Б. Полонский, М. С. Якир. — М.</w:t>
      </w:r>
      <w:proofErr w:type="gramStart"/>
      <w:r>
        <w:t xml:space="preserve"> :</w:t>
      </w:r>
      <w:proofErr w:type="gramEnd"/>
      <w:r>
        <w:t xml:space="preserve"> </w:t>
      </w:r>
      <w:proofErr w:type="spellStart"/>
      <w:r>
        <w:t>Вентана-Граф</w:t>
      </w:r>
      <w:proofErr w:type="spellEnd"/>
      <w:r>
        <w:t>.</w:t>
      </w:r>
    </w:p>
    <w:p w:rsidR="00BA59D5" w:rsidRDefault="00BA59D5" w:rsidP="00BA59D5">
      <w:pPr>
        <w:pStyle w:val="11"/>
        <w:ind w:firstLine="709"/>
      </w:pPr>
      <w:r>
        <w:t xml:space="preserve"> 6. Математика</w:t>
      </w:r>
      <w:proofErr w:type="gramStart"/>
      <w:r>
        <w:t xml:space="preserve"> :</w:t>
      </w:r>
      <w:proofErr w:type="gramEnd"/>
      <w:r>
        <w:t xml:space="preserve"> 6 класс : дидактические материалы : пособие для учащихся общеобразовательных учреждений / А. Г. Мерзляк, В. Б. Полонский, Е. М. Рабинович, М. С. Якир. — М.</w:t>
      </w:r>
      <w:proofErr w:type="gramStart"/>
      <w:r>
        <w:t xml:space="preserve"> :</w:t>
      </w:r>
      <w:proofErr w:type="gramEnd"/>
      <w:r>
        <w:t xml:space="preserve"> </w:t>
      </w:r>
      <w:proofErr w:type="spellStart"/>
      <w:r>
        <w:t>Вентана-Граф</w:t>
      </w:r>
      <w:proofErr w:type="spellEnd"/>
      <w:r>
        <w:t>.</w:t>
      </w:r>
    </w:p>
    <w:p w:rsidR="00BA59D5" w:rsidRDefault="00BA59D5" w:rsidP="00BA59D5">
      <w:pPr>
        <w:pStyle w:val="11"/>
        <w:ind w:firstLine="709"/>
      </w:pPr>
      <w:r>
        <w:t xml:space="preserve"> 7. Математика</w:t>
      </w:r>
      <w:proofErr w:type="gramStart"/>
      <w:r>
        <w:t xml:space="preserve"> :</w:t>
      </w:r>
      <w:proofErr w:type="gramEnd"/>
      <w:r>
        <w:t xml:space="preserve"> 6 класс : рабочие тетради № 1, 2 / А. Г. Мерзляк, В. Б. Полонский, М. С. Якир. — М.</w:t>
      </w:r>
      <w:proofErr w:type="gramStart"/>
      <w:r>
        <w:t xml:space="preserve"> :</w:t>
      </w:r>
      <w:proofErr w:type="gramEnd"/>
      <w:r>
        <w:t xml:space="preserve"> </w:t>
      </w:r>
      <w:proofErr w:type="spellStart"/>
      <w:r>
        <w:t>Вентана-Граф</w:t>
      </w:r>
      <w:proofErr w:type="spellEnd"/>
      <w:r>
        <w:t xml:space="preserve">. </w:t>
      </w:r>
    </w:p>
    <w:p w:rsidR="00BA59D5" w:rsidRDefault="00BA59D5" w:rsidP="00BA59D5">
      <w:pPr>
        <w:pStyle w:val="11"/>
        <w:ind w:firstLine="709"/>
      </w:pPr>
      <w:r>
        <w:t>8. Математика</w:t>
      </w:r>
      <w:proofErr w:type="gramStart"/>
      <w:r>
        <w:t xml:space="preserve"> :</w:t>
      </w:r>
      <w:proofErr w:type="gramEnd"/>
      <w:r>
        <w:t xml:space="preserve"> 6 класс : методическое пособие / Е. В. </w:t>
      </w:r>
      <w:proofErr w:type="spellStart"/>
      <w:r>
        <w:t>Буцко</w:t>
      </w:r>
      <w:proofErr w:type="spellEnd"/>
      <w:r>
        <w:t>, А. Г. Мерзляк, В. Б. Полонский, М. С. Якир. — М.</w:t>
      </w:r>
      <w:proofErr w:type="gramStart"/>
      <w:r>
        <w:t xml:space="preserve"> :</w:t>
      </w:r>
      <w:proofErr w:type="gramEnd"/>
      <w:r>
        <w:t xml:space="preserve"> </w:t>
      </w:r>
      <w:proofErr w:type="spellStart"/>
      <w:r>
        <w:t>Вентана-Граф</w:t>
      </w:r>
      <w:proofErr w:type="spellEnd"/>
      <w:r>
        <w:t>.</w:t>
      </w:r>
    </w:p>
    <w:p w:rsidR="00A001DB" w:rsidRDefault="00A001DB" w:rsidP="00BA59D5">
      <w:pPr>
        <w:pStyle w:val="11"/>
        <w:ind w:firstLine="709"/>
        <w:jc w:val="center"/>
        <w:rPr>
          <w:b/>
        </w:rPr>
      </w:pPr>
    </w:p>
    <w:p w:rsidR="00BA59D5" w:rsidRPr="00BA59D5" w:rsidRDefault="00BA59D5" w:rsidP="00BA59D5">
      <w:pPr>
        <w:pStyle w:val="11"/>
        <w:ind w:firstLine="709"/>
        <w:jc w:val="center"/>
        <w:rPr>
          <w:b/>
        </w:rPr>
      </w:pPr>
      <w:r w:rsidRPr="00BA59D5">
        <w:rPr>
          <w:b/>
        </w:rPr>
        <w:t>Справочные пособия, научно-популярная и историческая литература</w:t>
      </w:r>
    </w:p>
    <w:p w:rsidR="00BA59D5" w:rsidRDefault="00BA59D5" w:rsidP="00BA59D5">
      <w:pPr>
        <w:pStyle w:val="11"/>
        <w:ind w:firstLine="709"/>
      </w:pPr>
      <w:r>
        <w:t xml:space="preserve">1. </w:t>
      </w:r>
      <w:proofErr w:type="spellStart"/>
      <w:r>
        <w:t>Баврин</w:t>
      </w:r>
      <w:proofErr w:type="spellEnd"/>
      <w:r>
        <w:t xml:space="preserve"> И. И., </w:t>
      </w:r>
      <w:proofErr w:type="spellStart"/>
      <w:r>
        <w:t>Фрибус</w:t>
      </w:r>
      <w:proofErr w:type="spellEnd"/>
      <w:r>
        <w:t xml:space="preserve"> Е. А. Старинные задачи. — М.</w:t>
      </w:r>
      <w:proofErr w:type="gramStart"/>
      <w:r>
        <w:t xml:space="preserve"> :</w:t>
      </w:r>
      <w:proofErr w:type="gramEnd"/>
      <w:r>
        <w:t xml:space="preserve"> Просвещение, 1994. </w:t>
      </w:r>
    </w:p>
    <w:p w:rsidR="00BA59D5" w:rsidRDefault="00BA59D5" w:rsidP="00BA59D5">
      <w:pPr>
        <w:pStyle w:val="11"/>
        <w:ind w:firstLine="709"/>
      </w:pPr>
      <w:r>
        <w:t>2. Гаврилова Т. Д. Занимательная математика</w:t>
      </w:r>
      <w:proofErr w:type="gramStart"/>
      <w:r>
        <w:t xml:space="preserve"> :</w:t>
      </w:r>
      <w:proofErr w:type="gramEnd"/>
      <w:r>
        <w:t xml:space="preserve"> 5—11 классы. — Волгоград</w:t>
      </w:r>
      <w:proofErr w:type="gramStart"/>
      <w:r>
        <w:t xml:space="preserve"> :</w:t>
      </w:r>
      <w:proofErr w:type="gramEnd"/>
      <w:r>
        <w:t xml:space="preserve"> Учитель, 2008. </w:t>
      </w:r>
    </w:p>
    <w:p w:rsidR="00BA59D5" w:rsidRDefault="00BA59D5" w:rsidP="00BA59D5">
      <w:pPr>
        <w:pStyle w:val="11"/>
        <w:ind w:firstLine="709"/>
      </w:pPr>
      <w:r>
        <w:t xml:space="preserve">3. </w:t>
      </w:r>
      <w:proofErr w:type="spellStart"/>
      <w:r>
        <w:t>Депман</w:t>
      </w:r>
      <w:proofErr w:type="spellEnd"/>
      <w:r>
        <w:t xml:space="preserve"> И. Я., </w:t>
      </w:r>
      <w:proofErr w:type="spellStart"/>
      <w:r>
        <w:t>Виленкин</w:t>
      </w:r>
      <w:proofErr w:type="spellEnd"/>
      <w:r>
        <w:t xml:space="preserve"> Н. Я. За страницами учебника математики</w:t>
      </w:r>
      <w:proofErr w:type="gramStart"/>
      <w:r>
        <w:t xml:space="preserve"> :</w:t>
      </w:r>
      <w:proofErr w:type="gramEnd"/>
      <w:r>
        <w:t xml:space="preserve"> 5—6 классы. — М.</w:t>
      </w:r>
      <w:proofErr w:type="gramStart"/>
      <w:r>
        <w:t xml:space="preserve"> :</w:t>
      </w:r>
      <w:proofErr w:type="gramEnd"/>
      <w:r>
        <w:t xml:space="preserve"> Просвещение, 2004. </w:t>
      </w:r>
    </w:p>
    <w:p w:rsidR="00BA59D5" w:rsidRDefault="00BA59D5" w:rsidP="00BA59D5">
      <w:pPr>
        <w:pStyle w:val="11"/>
        <w:ind w:firstLine="709"/>
      </w:pPr>
      <w:r>
        <w:t xml:space="preserve">4. </w:t>
      </w:r>
      <w:proofErr w:type="spellStart"/>
      <w:r>
        <w:t>Левитас</w:t>
      </w:r>
      <w:proofErr w:type="spellEnd"/>
      <w:r>
        <w:t xml:space="preserve"> Г. Г. Нестандартные задачи по математике. — М.</w:t>
      </w:r>
      <w:proofErr w:type="gramStart"/>
      <w:r>
        <w:t xml:space="preserve"> :</w:t>
      </w:r>
      <w:proofErr w:type="gramEnd"/>
      <w:r>
        <w:t xml:space="preserve"> ИЛЕКСА, 2007.</w:t>
      </w:r>
    </w:p>
    <w:p w:rsidR="00BA59D5" w:rsidRDefault="00BA59D5" w:rsidP="00BA59D5">
      <w:pPr>
        <w:pStyle w:val="11"/>
        <w:ind w:firstLine="709"/>
      </w:pPr>
      <w:r>
        <w:t xml:space="preserve"> 5. </w:t>
      </w:r>
      <w:proofErr w:type="spellStart"/>
      <w:r>
        <w:t>Фарков</w:t>
      </w:r>
      <w:proofErr w:type="spellEnd"/>
      <w:r>
        <w:t xml:space="preserve"> А. В. Математические олимпиады в школе</w:t>
      </w:r>
      <w:proofErr w:type="gramStart"/>
      <w:r>
        <w:t xml:space="preserve"> :</w:t>
      </w:r>
      <w:proofErr w:type="gramEnd"/>
      <w:r>
        <w:t xml:space="preserve"> 5— 11 классы. — М.</w:t>
      </w:r>
      <w:proofErr w:type="gramStart"/>
      <w:r>
        <w:t xml:space="preserve"> :</w:t>
      </w:r>
      <w:proofErr w:type="gramEnd"/>
      <w:r>
        <w:t xml:space="preserve"> Айрис-Пресс, 2005. </w:t>
      </w:r>
    </w:p>
    <w:p w:rsidR="00BA59D5" w:rsidRDefault="00BA59D5" w:rsidP="00BA59D5">
      <w:pPr>
        <w:pStyle w:val="11"/>
        <w:ind w:firstLine="709"/>
      </w:pPr>
      <w:r>
        <w:t>6. Энциклопедия для детей. Т. 11</w:t>
      </w:r>
      <w:proofErr w:type="gramStart"/>
      <w:r>
        <w:t xml:space="preserve"> :</w:t>
      </w:r>
      <w:proofErr w:type="gramEnd"/>
      <w:r>
        <w:t xml:space="preserve"> Математика. — М.</w:t>
      </w:r>
      <w:proofErr w:type="gramStart"/>
      <w:r>
        <w:t xml:space="preserve"> :</w:t>
      </w:r>
      <w:proofErr w:type="gramEnd"/>
      <w:r>
        <w:t xml:space="preserve"> </w:t>
      </w:r>
      <w:proofErr w:type="spellStart"/>
      <w:r>
        <w:t>Аванта+</w:t>
      </w:r>
      <w:proofErr w:type="spellEnd"/>
      <w:r>
        <w:t xml:space="preserve">, 2003. </w:t>
      </w:r>
    </w:p>
    <w:p w:rsidR="00BA59D5" w:rsidRDefault="00BA59D5" w:rsidP="00BA59D5">
      <w:pPr>
        <w:pStyle w:val="11"/>
        <w:ind w:firstLine="709"/>
      </w:pPr>
      <w:r>
        <w:t xml:space="preserve">7. http:/ </w:t>
      </w:r>
      <w:proofErr w:type="spellStart"/>
      <w:r>
        <w:t>www.kvant.info</w:t>
      </w:r>
      <w:proofErr w:type="spellEnd"/>
      <w:r>
        <w:t>/ Научно-популярный физико-математический журнал для школьников и студентов «Квант».</w:t>
      </w:r>
    </w:p>
    <w:p w:rsidR="00A001DB" w:rsidRDefault="00A001DB" w:rsidP="00BA59D5">
      <w:pPr>
        <w:pStyle w:val="11"/>
        <w:ind w:firstLine="709"/>
        <w:jc w:val="center"/>
        <w:rPr>
          <w:b/>
        </w:rPr>
      </w:pPr>
    </w:p>
    <w:p w:rsidR="00BA59D5" w:rsidRPr="00BA59D5" w:rsidRDefault="00BA59D5" w:rsidP="00BA59D5">
      <w:pPr>
        <w:pStyle w:val="11"/>
        <w:ind w:firstLine="709"/>
        <w:jc w:val="center"/>
        <w:rPr>
          <w:b/>
        </w:rPr>
      </w:pPr>
      <w:r w:rsidRPr="00BA59D5">
        <w:rPr>
          <w:b/>
        </w:rPr>
        <w:t>Печатные пособия</w:t>
      </w:r>
    </w:p>
    <w:p w:rsidR="00BA59D5" w:rsidRDefault="00BA59D5" w:rsidP="00BA59D5">
      <w:pPr>
        <w:pStyle w:val="11"/>
        <w:ind w:firstLine="709"/>
      </w:pPr>
      <w:r>
        <w:t>1. Таблицы по математике для 5—6 классов.</w:t>
      </w:r>
    </w:p>
    <w:p w:rsidR="00BA59D5" w:rsidRDefault="00BA59D5" w:rsidP="00BA59D5">
      <w:pPr>
        <w:pStyle w:val="11"/>
        <w:ind w:firstLine="709"/>
      </w:pPr>
      <w:r>
        <w:t xml:space="preserve"> 2. Портреты выдающихся деятелей в области математики.</w:t>
      </w:r>
    </w:p>
    <w:p w:rsidR="00A001DB" w:rsidRDefault="00A001DB" w:rsidP="00BA59D5">
      <w:pPr>
        <w:pStyle w:val="11"/>
        <w:ind w:firstLine="709"/>
        <w:jc w:val="center"/>
        <w:rPr>
          <w:b/>
        </w:rPr>
      </w:pPr>
    </w:p>
    <w:p w:rsidR="00BA59D5" w:rsidRPr="00BA59D5" w:rsidRDefault="00BA59D5" w:rsidP="00BA59D5">
      <w:pPr>
        <w:pStyle w:val="11"/>
        <w:ind w:firstLine="709"/>
        <w:jc w:val="center"/>
        <w:rPr>
          <w:b/>
        </w:rPr>
      </w:pPr>
      <w:r w:rsidRPr="00BA59D5">
        <w:rPr>
          <w:b/>
        </w:rPr>
        <w:t>Информационные средства</w:t>
      </w:r>
    </w:p>
    <w:p w:rsidR="00BA59D5" w:rsidRDefault="00BA59D5" w:rsidP="00BA59D5">
      <w:pPr>
        <w:pStyle w:val="11"/>
        <w:ind w:firstLine="709"/>
      </w:pPr>
      <w:r>
        <w:t xml:space="preserve">1. Коллекция </w:t>
      </w:r>
      <w:proofErr w:type="spellStart"/>
      <w:r>
        <w:t>медиаресурсов</w:t>
      </w:r>
      <w:proofErr w:type="spellEnd"/>
      <w:r>
        <w:t>, электронные базы данных.</w:t>
      </w:r>
    </w:p>
    <w:p w:rsidR="00BA59D5" w:rsidRDefault="00BA59D5" w:rsidP="00BA59D5">
      <w:pPr>
        <w:pStyle w:val="11"/>
        <w:ind w:firstLine="709"/>
      </w:pPr>
      <w:r>
        <w:t xml:space="preserve"> 2. Интернет.</w:t>
      </w:r>
    </w:p>
    <w:p w:rsidR="00A001DB" w:rsidRDefault="00A001DB" w:rsidP="00BA59D5">
      <w:pPr>
        <w:pStyle w:val="11"/>
        <w:ind w:firstLine="709"/>
        <w:jc w:val="center"/>
        <w:rPr>
          <w:b/>
        </w:rPr>
      </w:pPr>
    </w:p>
    <w:p w:rsidR="00A001DB" w:rsidRDefault="00A001DB" w:rsidP="00BA59D5">
      <w:pPr>
        <w:pStyle w:val="11"/>
        <w:ind w:firstLine="709"/>
        <w:jc w:val="center"/>
        <w:rPr>
          <w:b/>
        </w:rPr>
      </w:pPr>
    </w:p>
    <w:p w:rsidR="00BA59D5" w:rsidRPr="00BA59D5" w:rsidRDefault="00BA59D5" w:rsidP="00BA59D5">
      <w:pPr>
        <w:pStyle w:val="11"/>
        <w:ind w:firstLine="709"/>
        <w:jc w:val="center"/>
        <w:rPr>
          <w:b/>
        </w:rPr>
      </w:pPr>
      <w:r w:rsidRPr="00BA59D5">
        <w:rPr>
          <w:b/>
        </w:rPr>
        <w:t>Экранно-звуковые пособия</w:t>
      </w:r>
    </w:p>
    <w:p w:rsidR="00BA59D5" w:rsidRPr="00BA59D5" w:rsidRDefault="00BA59D5" w:rsidP="00BA59D5">
      <w:pPr>
        <w:pStyle w:val="11"/>
        <w:ind w:firstLine="709"/>
      </w:pPr>
      <w:r>
        <w:t xml:space="preserve"> Видеофильмы об истории развития математики, математических идей и методов.</w:t>
      </w:r>
    </w:p>
    <w:p w:rsidR="008C2334" w:rsidRPr="008C2334" w:rsidRDefault="008C2334" w:rsidP="00651882">
      <w:pPr>
        <w:pStyle w:val="a5"/>
        <w:tabs>
          <w:tab w:val="left" w:pos="5490"/>
        </w:tabs>
        <w:ind w:left="644"/>
        <w:jc w:val="center"/>
        <w:rPr>
          <w:rFonts w:eastAsia="Calibri"/>
          <w:lang w:eastAsia="en-US"/>
        </w:rPr>
      </w:pPr>
    </w:p>
    <w:p w:rsidR="00651882" w:rsidRPr="00651882" w:rsidRDefault="00651882" w:rsidP="00651882">
      <w:pPr>
        <w:pStyle w:val="a5"/>
        <w:tabs>
          <w:tab w:val="left" w:pos="5490"/>
        </w:tabs>
        <w:ind w:left="644"/>
        <w:jc w:val="center"/>
        <w:rPr>
          <w:rFonts w:eastAsia="Calibri"/>
          <w:b/>
          <w:lang w:eastAsia="en-US"/>
        </w:rPr>
      </w:pPr>
    </w:p>
    <w:p w:rsidR="00323A8B" w:rsidRPr="00651882" w:rsidRDefault="00651882" w:rsidP="00651882">
      <w:pPr>
        <w:pStyle w:val="a5"/>
        <w:tabs>
          <w:tab w:val="left" w:pos="5490"/>
        </w:tabs>
        <w:ind w:left="644"/>
        <w:jc w:val="center"/>
        <w:rPr>
          <w:b/>
        </w:rPr>
      </w:pPr>
      <w:r>
        <w:rPr>
          <w:rFonts w:eastAsia="Calibri"/>
          <w:b/>
          <w:lang w:eastAsia="en-US"/>
        </w:rPr>
        <w:t>О</w:t>
      </w:r>
      <w:r w:rsidRPr="00651882">
        <w:rPr>
          <w:rFonts w:eastAsia="Calibri"/>
          <w:b/>
          <w:lang w:eastAsia="en-US"/>
        </w:rPr>
        <w:t>борудование и приборы</w:t>
      </w:r>
    </w:p>
    <w:tbl>
      <w:tblPr>
        <w:tblW w:w="9131" w:type="dxa"/>
        <w:tblInd w:w="-15" w:type="dxa"/>
        <w:tblLayout w:type="fixed"/>
        <w:tblLook w:val="0000"/>
      </w:tblPr>
      <w:tblGrid>
        <w:gridCol w:w="9131"/>
      </w:tblGrid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</w:p>
        </w:tc>
      </w:tr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t xml:space="preserve">Принтер </w:t>
            </w:r>
          </w:p>
        </w:tc>
      </w:tr>
      <w:tr w:rsidR="00323A8B" w:rsidRPr="009363DA" w:rsidTr="000067E2">
        <w:trPr>
          <w:trHeight w:val="27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t xml:space="preserve">Проектор </w:t>
            </w:r>
          </w:p>
        </w:tc>
      </w:tr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t>Колонки (аудио)</w:t>
            </w:r>
          </w:p>
        </w:tc>
      </w:tr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lastRenderedPageBreak/>
              <w:t>Угольник демонстрационный</w:t>
            </w:r>
          </w:p>
        </w:tc>
      </w:tr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t>Циркуль демонстрационный</w:t>
            </w:r>
          </w:p>
        </w:tc>
      </w:tr>
      <w:tr w:rsidR="00323A8B" w:rsidRPr="009363DA" w:rsidTr="000067E2">
        <w:trPr>
          <w:trHeight w:val="271"/>
        </w:trPr>
        <w:tc>
          <w:tcPr>
            <w:tcW w:w="9131" w:type="dxa"/>
          </w:tcPr>
          <w:p w:rsidR="00323A8B" w:rsidRPr="009363DA" w:rsidRDefault="00323A8B" w:rsidP="00323A8B">
            <w:pPr>
              <w:tabs>
                <w:tab w:val="left" w:pos="5490"/>
              </w:tabs>
              <w:snapToGrid w:val="0"/>
              <w:jc w:val="both"/>
            </w:pPr>
            <w:r w:rsidRPr="009363DA">
              <w:t>Линейка</w:t>
            </w:r>
          </w:p>
        </w:tc>
      </w:tr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t>Транспортир</w:t>
            </w:r>
          </w:p>
        </w:tc>
      </w:tr>
      <w:tr w:rsidR="00323A8B" w:rsidRPr="009363DA" w:rsidTr="000067E2">
        <w:trPr>
          <w:trHeight w:val="281"/>
        </w:trPr>
        <w:tc>
          <w:tcPr>
            <w:tcW w:w="9131" w:type="dxa"/>
          </w:tcPr>
          <w:p w:rsidR="00323A8B" w:rsidRPr="009363DA" w:rsidRDefault="00323A8B" w:rsidP="000067E2">
            <w:pPr>
              <w:tabs>
                <w:tab w:val="left" w:pos="5490"/>
              </w:tabs>
              <w:snapToGrid w:val="0"/>
              <w:jc w:val="both"/>
            </w:pPr>
            <w:r w:rsidRPr="009363DA">
              <w:t>Модели стереометрических фигур</w:t>
            </w:r>
          </w:p>
        </w:tc>
      </w:tr>
      <w:tr w:rsidR="00323A8B" w:rsidRPr="009363DA" w:rsidTr="000067E2">
        <w:trPr>
          <w:trHeight w:val="271"/>
        </w:trPr>
        <w:tc>
          <w:tcPr>
            <w:tcW w:w="9131" w:type="dxa"/>
          </w:tcPr>
          <w:p w:rsidR="00323A8B" w:rsidRPr="009363DA" w:rsidRDefault="00BA59D5" w:rsidP="000067E2">
            <w:pPr>
              <w:tabs>
                <w:tab w:val="left" w:pos="5490"/>
              </w:tabs>
              <w:snapToGrid w:val="0"/>
              <w:jc w:val="both"/>
            </w:pPr>
            <w:r>
              <w:t>Ноутбук</w:t>
            </w:r>
          </w:p>
        </w:tc>
      </w:tr>
    </w:tbl>
    <w:p w:rsidR="00323A8B" w:rsidRDefault="00323A8B" w:rsidP="00323A8B">
      <w:pPr>
        <w:widowControl w:val="0"/>
        <w:suppressAutoHyphens/>
        <w:jc w:val="both"/>
      </w:pPr>
      <w:r>
        <w:t>Экран</w:t>
      </w:r>
    </w:p>
    <w:p w:rsidR="008A2AC0" w:rsidRDefault="008A2AC0" w:rsidP="008A2AC0">
      <w:pPr>
        <w:pageBreakBefore/>
        <w:ind w:left="-60"/>
        <w:jc w:val="center"/>
        <w:rPr>
          <w:b/>
        </w:rPr>
      </w:pPr>
      <w:r>
        <w:rPr>
          <w:b/>
          <w:i/>
        </w:rPr>
        <w:lastRenderedPageBreak/>
        <w:t>Лист дополнений и изменений.</w:t>
      </w:r>
    </w:p>
    <w:p w:rsidR="008A2AC0" w:rsidRDefault="008A2AC0" w:rsidP="008A2AC0">
      <w:pPr>
        <w:jc w:val="both"/>
      </w:pPr>
      <w:r>
        <w:rPr>
          <w:b/>
        </w:rPr>
        <w:t xml:space="preserve"> </w:t>
      </w:r>
    </w:p>
    <w:tbl>
      <w:tblPr>
        <w:tblW w:w="0" w:type="auto"/>
        <w:tblInd w:w="-10" w:type="dxa"/>
        <w:tblLayout w:type="fixed"/>
        <w:tblLook w:val="0000"/>
      </w:tblPr>
      <w:tblGrid>
        <w:gridCol w:w="2415"/>
        <w:gridCol w:w="2418"/>
        <w:gridCol w:w="2419"/>
        <w:gridCol w:w="2438"/>
      </w:tblGrid>
      <w:tr w:rsidR="008A2AC0" w:rsidTr="002B2224">
        <w:trPr>
          <w:trHeight w:val="687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jc w:val="both"/>
            </w:pPr>
            <w:r>
              <w:t>Дата внесения изменений</w:t>
            </w: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jc w:val="both"/>
            </w:pPr>
            <w:r>
              <w:t>Содержание</w:t>
            </w: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jc w:val="both"/>
            </w:pPr>
            <w:r>
              <w:t>Реквизиты документа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jc w:val="both"/>
            </w:pPr>
            <w:r>
              <w:t>Подпись лица, внёсшего запись</w:t>
            </w: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52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  <w:tr w:rsidR="008A2AC0" w:rsidTr="002B2224">
        <w:trPr>
          <w:trHeight w:val="334"/>
        </w:trPr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2AC0" w:rsidRDefault="008A2AC0" w:rsidP="002B2224">
            <w:pPr>
              <w:snapToGrid w:val="0"/>
              <w:jc w:val="both"/>
            </w:pPr>
          </w:p>
        </w:tc>
      </w:tr>
    </w:tbl>
    <w:p w:rsidR="006F40D6" w:rsidRDefault="006F40D6" w:rsidP="00FA09DC">
      <w:pPr>
        <w:spacing w:line="360" w:lineRule="auto"/>
        <w:jc w:val="both"/>
        <w:rPr>
          <w:color w:val="000000"/>
          <w:sz w:val="28"/>
          <w:szCs w:val="28"/>
          <w:lang w:val="en-US"/>
        </w:rPr>
      </w:pPr>
    </w:p>
    <w:p w:rsidR="0033734C" w:rsidRDefault="0033734C" w:rsidP="0033734C">
      <w:pPr>
        <w:pStyle w:val="Style21"/>
        <w:widowControl/>
        <w:spacing w:before="230" w:line="100" w:lineRule="atLeast"/>
        <w:ind w:left="786"/>
        <w:contextualSpacing/>
        <w:jc w:val="center"/>
        <w:rPr>
          <w:rStyle w:val="FontStyle37"/>
        </w:rPr>
      </w:pPr>
      <w:r>
        <w:rPr>
          <w:rStyle w:val="FontStyle37"/>
          <w:b/>
        </w:rPr>
        <w:lastRenderedPageBreak/>
        <w:t>Критерии оценки письменных контрольных работ учащихся</w:t>
      </w:r>
    </w:p>
    <w:p w:rsidR="0033734C" w:rsidRPr="00BB7717" w:rsidRDefault="0033734C" w:rsidP="0033734C">
      <w:pPr>
        <w:pStyle w:val="Style21"/>
        <w:widowControl/>
        <w:spacing w:before="230" w:line="100" w:lineRule="atLeast"/>
        <w:ind w:left="786"/>
        <w:contextualSpacing/>
        <w:jc w:val="left"/>
        <w:rPr>
          <w:rStyle w:val="FontStyle37"/>
        </w:rPr>
      </w:pPr>
      <w:r w:rsidRPr="00BB7717">
        <w:rPr>
          <w:rStyle w:val="FontStyle37"/>
        </w:rPr>
        <w:t>Критерии оценки письменных контрольных работ учащихся составлены на основании:</w:t>
      </w:r>
    </w:p>
    <w:p w:rsidR="0033734C" w:rsidRPr="00BB7717" w:rsidRDefault="0033734C" w:rsidP="0033734C">
      <w:pPr>
        <w:pStyle w:val="Style21"/>
        <w:widowControl/>
        <w:numPr>
          <w:ilvl w:val="0"/>
          <w:numId w:val="26"/>
        </w:numPr>
        <w:spacing w:before="230" w:line="100" w:lineRule="atLeast"/>
        <w:contextualSpacing/>
        <w:rPr>
          <w:rStyle w:val="FontStyle37"/>
        </w:rPr>
      </w:pPr>
      <w:proofErr w:type="gramStart"/>
      <w:r w:rsidRPr="00BB7717">
        <w:rPr>
          <w:rStyle w:val="FontStyle37"/>
        </w:rPr>
        <w:t xml:space="preserve">рекомендаций по оценке знаний и умений учащихся </w:t>
      </w:r>
      <w:r w:rsidRPr="00BB7717">
        <w:rPr>
          <w:rStyle w:val="FontStyle37"/>
          <w:i/>
        </w:rPr>
        <w:t>(согласовано:</w:t>
      </w:r>
      <w:proofErr w:type="gramEnd"/>
      <w:r w:rsidRPr="00BB7717">
        <w:rPr>
          <w:rStyle w:val="FontStyle37"/>
          <w:i/>
        </w:rPr>
        <w:t xml:space="preserve"> МО учителей </w:t>
      </w:r>
      <w:r w:rsidRPr="0097152C">
        <w:rPr>
          <w:rStyle w:val="FontStyle37"/>
          <w:i/>
        </w:rPr>
        <w:t>математики</w:t>
      </w:r>
      <w:proofErr w:type="gramStart"/>
      <w:r w:rsidR="00A36088" w:rsidRPr="0097152C">
        <w:rPr>
          <w:rStyle w:val="FontStyle37"/>
          <w:i/>
        </w:rPr>
        <w:t xml:space="preserve">                      .</w:t>
      </w:r>
      <w:proofErr w:type="gramEnd"/>
      <w:r w:rsidR="00A36088" w:rsidRPr="0097152C">
        <w:rPr>
          <w:rStyle w:val="FontStyle37"/>
          <w:i/>
        </w:rPr>
        <w:t xml:space="preserve">протокол №     </w:t>
      </w:r>
      <w:r w:rsidRPr="0097152C">
        <w:rPr>
          <w:rStyle w:val="FontStyle37"/>
          <w:i/>
        </w:rPr>
        <w:t>);</w:t>
      </w:r>
    </w:p>
    <w:p w:rsidR="0033734C" w:rsidRPr="00BB7717" w:rsidRDefault="0033734C" w:rsidP="0033734C">
      <w:pPr>
        <w:ind w:firstLine="567"/>
        <w:jc w:val="both"/>
      </w:pPr>
      <w:r w:rsidRPr="00BB7717">
        <w:t>При оценке письменных работ  учитель в первую очередь учитывает показанные учащимися знания  и умения (их полноту, глубину, прочность, использование в различных ситуациях). Оценка зависит также от наличия и характера погрешностей, допущенных учащимися.</w:t>
      </w:r>
    </w:p>
    <w:p w:rsidR="0033734C" w:rsidRPr="00BB7717" w:rsidRDefault="0033734C" w:rsidP="0033734C">
      <w:pPr>
        <w:widowControl w:val="0"/>
        <w:numPr>
          <w:ilvl w:val="0"/>
          <w:numId w:val="24"/>
        </w:numPr>
        <w:suppressAutoHyphens/>
        <w:jc w:val="both"/>
      </w:pPr>
      <w:r w:rsidRPr="00BB7717">
        <w:t>Среди погрешностей выделяются ошибки и недочёты.</w:t>
      </w:r>
    </w:p>
    <w:p w:rsidR="0033734C" w:rsidRPr="00BB7717" w:rsidRDefault="0033734C" w:rsidP="0033734C">
      <w:pPr>
        <w:ind w:left="709"/>
        <w:jc w:val="both"/>
        <w:rPr>
          <w:i/>
        </w:rPr>
      </w:pPr>
      <w:r w:rsidRPr="00BB7717">
        <w:t>Погрешность считается ошибкой, если она свидетельствует о том, что ученик не овладел основными знаниями и  умениями, указанными в программе.</w:t>
      </w:r>
    </w:p>
    <w:p w:rsidR="0033734C" w:rsidRPr="00BB7717" w:rsidRDefault="0033734C" w:rsidP="0033734C">
      <w:pPr>
        <w:ind w:left="709"/>
        <w:jc w:val="both"/>
      </w:pPr>
      <w:r w:rsidRPr="00BB7717">
        <w:rPr>
          <w:i/>
        </w:rPr>
        <w:t>К грубым ошибкам относятся:</w:t>
      </w:r>
    </w:p>
    <w:p w:rsidR="0033734C" w:rsidRPr="00BB7717" w:rsidRDefault="0033734C" w:rsidP="0033734C">
      <w:pPr>
        <w:ind w:left="709"/>
        <w:jc w:val="both"/>
      </w:pPr>
      <w:r w:rsidRPr="00BB7717">
        <w:t>Ошибки, которые обнаруживают незнание формул, правил, основных свойств, теорем и неумение их применять;</w:t>
      </w:r>
    </w:p>
    <w:p w:rsidR="0033734C" w:rsidRPr="00BB7717" w:rsidRDefault="0033734C" w:rsidP="0033734C">
      <w:pPr>
        <w:ind w:left="709"/>
        <w:jc w:val="both"/>
      </w:pPr>
      <w:r w:rsidRPr="00BB7717">
        <w:t>Незнание приёмов решения задач, рассмотренных в учебниках;</w:t>
      </w:r>
    </w:p>
    <w:p w:rsidR="0033734C" w:rsidRPr="00BB7717" w:rsidRDefault="0033734C" w:rsidP="0033734C">
      <w:pPr>
        <w:ind w:left="709"/>
        <w:jc w:val="both"/>
        <w:rPr>
          <w:i/>
        </w:rPr>
      </w:pPr>
      <w:r w:rsidRPr="00BB7717">
        <w:t>Вычислительные ошибки, если они не являются описками.</w:t>
      </w:r>
    </w:p>
    <w:p w:rsidR="0033734C" w:rsidRPr="00BB7717" w:rsidRDefault="0033734C" w:rsidP="0033734C">
      <w:pPr>
        <w:ind w:left="709"/>
        <w:jc w:val="both"/>
      </w:pPr>
      <w:r w:rsidRPr="00BB7717">
        <w:rPr>
          <w:i/>
        </w:rPr>
        <w:t>К негрубым ошибкам относятся:</w:t>
      </w:r>
    </w:p>
    <w:p w:rsidR="0033734C" w:rsidRPr="00BB7717" w:rsidRDefault="0033734C" w:rsidP="0033734C">
      <w:pPr>
        <w:ind w:left="709"/>
        <w:jc w:val="both"/>
      </w:pPr>
      <w:r w:rsidRPr="00BB7717">
        <w:t>Потеря корня или сохранение в ответе постороннего корня;</w:t>
      </w:r>
    </w:p>
    <w:p w:rsidR="0033734C" w:rsidRPr="00BB7717" w:rsidRDefault="0033734C" w:rsidP="0033734C">
      <w:pPr>
        <w:ind w:left="709"/>
        <w:jc w:val="both"/>
      </w:pPr>
      <w:r w:rsidRPr="00BB7717">
        <w:t>Отбрасывание без объяснений одного из корней и равнозначным им.</w:t>
      </w:r>
    </w:p>
    <w:p w:rsidR="0033734C" w:rsidRPr="00BB7717" w:rsidRDefault="0033734C" w:rsidP="0033734C">
      <w:pPr>
        <w:jc w:val="both"/>
      </w:pPr>
    </w:p>
    <w:p w:rsidR="0033734C" w:rsidRPr="00BB7717" w:rsidRDefault="0033734C" w:rsidP="0033734C">
      <w:pPr>
        <w:widowControl w:val="0"/>
        <w:numPr>
          <w:ilvl w:val="0"/>
          <w:numId w:val="24"/>
        </w:numPr>
        <w:suppressAutoHyphens/>
        <w:jc w:val="both"/>
        <w:rPr>
          <w:i/>
        </w:rPr>
      </w:pPr>
      <w:r w:rsidRPr="00BB7717">
        <w:rPr>
          <w:i/>
        </w:rPr>
        <w:t>К недочётам относятся погрешности</w:t>
      </w:r>
      <w:r w:rsidRPr="00BB7717">
        <w:t>, свидетельствующие о недостаточном полном или недостаточно прочном усвоении основных знаний и умений или об отсутствии знаний, не считающихся в соответствии с программой основными. Недочётами также являются: погрешности, которые не привели к искажению смысла полученного учеником задания или способа его выполнения; неаккуратная запись; небрежное выполнение чертежа.</w:t>
      </w:r>
    </w:p>
    <w:p w:rsidR="0033734C" w:rsidRPr="00BB7717" w:rsidRDefault="0033734C" w:rsidP="0033734C">
      <w:pPr>
        <w:ind w:left="720"/>
        <w:jc w:val="both"/>
      </w:pPr>
      <w:r w:rsidRPr="00BB7717">
        <w:rPr>
          <w:i/>
        </w:rPr>
        <w:t>К недочётам относятся:</w:t>
      </w:r>
    </w:p>
    <w:p w:rsidR="0033734C" w:rsidRPr="00BB7717" w:rsidRDefault="0033734C" w:rsidP="0033734C">
      <w:pPr>
        <w:widowControl w:val="0"/>
        <w:numPr>
          <w:ilvl w:val="0"/>
          <w:numId w:val="25"/>
        </w:numPr>
        <w:suppressAutoHyphens/>
        <w:jc w:val="both"/>
      </w:pPr>
      <w:r w:rsidRPr="00BB7717">
        <w:t>нерациональное решение;</w:t>
      </w:r>
    </w:p>
    <w:p w:rsidR="0033734C" w:rsidRPr="00BB7717" w:rsidRDefault="0033734C" w:rsidP="0033734C">
      <w:pPr>
        <w:widowControl w:val="0"/>
        <w:numPr>
          <w:ilvl w:val="0"/>
          <w:numId w:val="25"/>
        </w:numPr>
        <w:suppressAutoHyphens/>
        <w:jc w:val="both"/>
      </w:pPr>
      <w:r w:rsidRPr="00BB7717">
        <w:t>описка;</w:t>
      </w:r>
    </w:p>
    <w:p w:rsidR="0033734C" w:rsidRPr="00BB7717" w:rsidRDefault="0033734C" w:rsidP="0033734C">
      <w:pPr>
        <w:widowControl w:val="0"/>
        <w:numPr>
          <w:ilvl w:val="0"/>
          <w:numId w:val="25"/>
        </w:numPr>
        <w:suppressAutoHyphens/>
        <w:jc w:val="both"/>
        <w:rPr>
          <w:i/>
        </w:rPr>
      </w:pPr>
      <w:r w:rsidRPr="00BB7717">
        <w:t>недостаточность или отсутствие пояснений, обоснований в решении.</w:t>
      </w:r>
    </w:p>
    <w:p w:rsidR="0033734C" w:rsidRPr="00BB7717" w:rsidRDefault="0033734C" w:rsidP="0033734C">
      <w:pPr>
        <w:widowControl w:val="0"/>
        <w:numPr>
          <w:ilvl w:val="0"/>
          <w:numId w:val="24"/>
        </w:numPr>
        <w:suppressAutoHyphens/>
        <w:jc w:val="both"/>
      </w:pPr>
      <w:r w:rsidRPr="00BB7717">
        <w:rPr>
          <w:i/>
        </w:rPr>
        <w:t xml:space="preserve">Если одна и та же ошибка (один и тот же недочёт) </w:t>
      </w:r>
      <w:r w:rsidRPr="00BB7717">
        <w:t>встречается несколько раз, то это рассматривается как одна ошибка (один недочёт).</w:t>
      </w:r>
    </w:p>
    <w:p w:rsidR="0033734C" w:rsidRPr="00BB7717" w:rsidRDefault="0033734C" w:rsidP="0033734C">
      <w:pPr>
        <w:ind w:left="720"/>
        <w:jc w:val="both"/>
        <w:rPr>
          <w:i/>
        </w:rPr>
      </w:pPr>
      <w:r w:rsidRPr="00BB7717">
        <w:t>Зачёркивание в работе (желательно, чтобы они были аккуратными) свидетельствуют о поиске решений, что считать ошибкой не следует.</w:t>
      </w:r>
    </w:p>
    <w:p w:rsidR="0033734C" w:rsidRPr="00BB7717" w:rsidRDefault="0033734C" w:rsidP="0033734C">
      <w:pPr>
        <w:jc w:val="both"/>
        <w:rPr>
          <w:i/>
        </w:rPr>
      </w:pPr>
    </w:p>
    <w:p w:rsidR="0033734C" w:rsidRPr="00BB7717" w:rsidRDefault="0033734C" w:rsidP="0033734C">
      <w:pPr>
        <w:ind w:firstLine="567"/>
        <w:jc w:val="both"/>
      </w:pPr>
      <w:r w:rsidRPr="00BB7717">
        <w:rPr>
          <w:i/>
        </w:rPr>
        <w:t>Отметка «5» ставится,</w:t>
      </w:r>
      <w:r w:rsidRPr="00BB7717">
        <w:t xml:space="preserve"> если:</w:t>
      </w:r>
    </w:p>
    <w:p w:rsidR="0033734C" w:rsidRPr="00BB7717" w:rsidRDefault="0033734C" w:rsidP="0033734C">
      <w:pPr>
        <w:ind w:firstLine="567"/>
        <w:jc w:val="both"/>
        <w:rPr>
          <w:i/>
        </w:rPr>
      </w:pPr>
      <w:r w:rsidRPr="00BB7717">
        <w:t xml:space="preserve">Работа выполнена полностью; в </w:t>
      </w:r>
      <w:proofErr w:type="gramStart"/>
      <w:r w:rsidRPr="00BB7717">
        <w:t>логических рассуждениях</w:t>
      </w:r>
      <w:proofErr w:type="gramEnd"/>
      <w:r w:rsidRPr="00BB7717">
        <w:t xml:space="preserve"> и обоснованиях решения нет пробелов и ошибок; в решении нет математических ошибок (возможна одна неточность, описка, которая не является следствием незнания или непонимания учебного материала). </w:t>
      </w:r>
    </w:p>
    <w:p w:rsidR="0033734C" w:rsidRPr="00BB7717" w:rsidRDefault="0033734C" w:rsidP="0033734C">
      <w:pPr>
        <w:ind w:firstLine="567"/>
        <w:jc w:val="both"/>
      </w:pPr>
      <w:r w:rsidRPr="00BB7717">
        <w:rPr>
          <w:i/>
        </w:rPr>
        <w:t>Отметка «4» ставится</w:t>
      </w:r>
      <w:r w:rsidRPr="00BB7717">
        <w:t>, если:</w:t>
      </w:r>
    </w:p>
    <w:p w:rsidR="0033734C" w:rsidRPr="00BB7717" w:rsidRDefault="0033734C" w:rsidP="0033734C">
      <w:pPr>
        <w:ind w:firstLine="567"/>
        <w:jc w:val="both"/>
      </w:pPr>
      <w:r w:rsidRPr="00BB7717">
        <w:t>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</w:t>
      </w:r>
    </w:p>
    <w:p w:rsidR="0033734C" w:rsidRPr="00BB7717" w:rsidRDefault="0033734C" w:rsidP="0033734C">
      <w:pPr>
        <w:ind w:firstLine="567"/>
        <w:jc w:val="both"/>
        <w:rPr>
          <w:i/>
        </w:rPr>
      </w:pPr>
      <w:r w:rsidRPr="00BB7717">
        <w:t>Допущена одна ошибка или есть два-три недочёта в выкладках, рисунках, чертежах или графиках (если эти виды работ не являлись специальным объектом проверки).</w:t>
      </w:r>
    </w:p>
    <w:p w:rsidR="0033734C" w:rsidRPr="00BB7717" w:rsidRDefault="0033734C" w:rsidP="0033734C">
      <w:pPr>
        <w:ind w:firstLine="567"/>
        <w:jc w:val="both"/>
      </w:pPr>
      <w:r w:rsidRPr="00BB7717">
        <w:rPr>
          <w:i/>
        </w:rPr>
        <w:t>Отметка «3» ставится</w:t>
      </w:r>
      <w:r w:rsidRPr="00BB7717">
        <w:t>, если:</w:t>
      </w:r>
    </w:p>
    <w:p w:rsidR="0033734C" w:rsidRPr="00BB7717" w:rsidRDefault="0033734C" w:rsidP="0033734C">
      <w:pPr>
        <w:ind w:firstLine="567"/>
        <w:jc w:val="both"/>
        <w:rPr>
          <w:i/>
        </w:rPr>
      </w:pPr>
      <w:r w:rsidRPr="00BB7717">
        <w:t>Допущено более одной ошибки или более двух-трёх недочётов в выкладках, чертежах или графиках, но учащийся обладает обязательными умениями по проверяемой теме.</w:t>
      </w:r>
    </w:p>
    <w:p w:rsidR="0033734C" w:rsidRPr="00BB7717" w:rsidRDefault="0033734C" w:rsidP="0033734C">
      <w:pPr>
        <w:ind w:firstLine="567"/>
        <w:jc w:val="both"/>
      </w:pPr>
      <w:r w:rsidRPr="00BB7717">
        <w:rPr>
          <w:i/>
        </w:rPr>
        <w:t>Отметка «2» ставится</w:t>
      </w:r>
      <w:r w:rsidRPr="00BB7717">
        <w:t>,  если:</w:t>
      </w:r>
    </w:p>
    <w:p w:rsidR="0033734C" w:rsidRPr="00BB7717" w:rsidRDefault="0033734C" w:rsidP="0033734C">
      <w:pPr>
        <w:ind w:firstLine="567"/>
        <w:jc w:val="both"/>
      </w:pPr>
      <w:r w:rsidRPr="00BB7717">
        <w:t>Допущены существенные ошибки, показавшие, что учащийся не обладает обязательными умениями по данной теме в полной мере.</w:t>
      </w:r>
    </w:p>
    <w:p w:rsidR="0033734C" w:rsidRPr="002B2224" w:rsidRDefault="0033734C" w:rsidP="00FA09DC">
      <w:pPr>
        <w:spacing w:line="360" w:lineRule="auto"/>
        <w:jc w:val="both"/>
        <w:rPr>
          <w:color w:val="000000"/>
          <w:sz w:val="28"/>
          <w:szCs w:val="28"/>
        </w:rPr>
      </w:pPr>
    </w:p>
    <w:p w:rsidR="0033734C" w:rsidRDefault="0033734C" w:rsidP="0033734C">
      <w:pPr>
        <w:pStyle w:val="Style28"/>
        <w:widowControl/>
        <w:spacing w:line="512" w:lineRule="exact"/>
        <w:jc w:val="center"/>
      </w:pPr>
      <w:r>
        <w:rPr>
          <w:rStyle w:val="FontStyle36"/>
        </w:rPr>
        <w:lastRenderedPageBreak/>
        <w:t>Средства контроля</w:t>
      </w:r>
    </w:p>
    <w:p w:rsidR="0033734C" w:rsidRDefault="0033734C" w:rsidP="0033734C">
      <w:pPr>
        <w:ind w:firstLine="680"/>
        <w:jc w:val="both"/>
      </w:pPr>
      <w:r>
        <w:t xml:space="preserve">Для оценивания образовательных результатов обучающихся планируется проведение контрольных работ. Содержание и объём материала, включаемого в контрольные письменные работы, определяются требованиями, установленными программой. </w:t>
      </w:r>
    </w:p>
    <w:p w:rsidR="0033734C" w:rsidRDefault="0033734C" w:rsidP="0033734C">
      <w:pPr>
        <w:jc w:val="both"/>
        <w:rPr>
          <w:rStyle w:val="FontStyle37"/>
          <w:b/>
          <w:i/>
          <w:kern w:val="1"/>
        </w:rPr>
      </w:pPr>
    </w:p>
    <w:p w:rsidR="000853D1" w:rsidRDefault="000853D1" w:rsidP="000853D1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1.Математика</w:t>
      </w:r>
      <w:proofErr w:type="gramStart"/>
      <w:r>
        <w:rPr>
          <w:color w:val="000000"/>
          <w:sz w:val="28"/>
          <w:szCs w:val="28"/>
        </w:rPr>
        <w:t xml:space="preserve"> :</w:t>
      </w:r>
      <w:proofErr w:type="gramEnd"/>
      <w:r>
        <w:rPr>
          <w:color w:val="000000"/>
          <w:sz w:val="28"/>
          <w:szCs w:val="28"/>
        </w:rPr>
        <w:t xml:space="preserve"> 5</w:t>
      </w:r>
      <w:r w:rsidRPr="000853D1">
        <w:rPr>
          <w:color w:val="000000"/>
          <w:sz w:val="28"/>
          <w:szCs w:val="28"/>
        </w:rPr>
        <w:t xml:space="preserve"> класс : методическое пособие / Е.В. </w:t>
      </w:r>
      <w:proofErr w:type="spellStart"/>
      <w:r w:rsidRPr="000853D1">
        <w:rPr>
          <w:color w:val="000000"/>
          <w:sz w:val="28"/>
          <w:szCs w:val="28"/>
        </w:rPr>
        <w:t>Буцко</w:t>
      </w:r>
      <w:proofErr w:type="spellEnd"/>
      <w:r w:rsidRPr="000853D1">
        <w:rPr>
          <w:color w:val="000000"/>
          <w:sz w:val="28"/>
          <w:szCs w:val="28"/>
        </w:rPr>
        <w:t xml:space="preserve">, А.Г. Мерзляк, В.Б. Полонский и др. — М. : </w:t>
      </w:r>
      <w:proofErr w:type="spellStart"/>
      <w:r w:rsidRPr="000853D1">
        <w:rPr>
          <w:color w:val="000000"/>
          <w:sz w:val="28"/>
          <w:szCs w:val="28"/>
        </w:rPr>
        <w:t>Вентана-Граф</w:t>
      </w:r>
      <w:proofErr w:type="spellEnd"/>
      <w:r w:rsidRPr="000853D1">
        <w:rPr>
          <w:color w:val="000000"/>
          <w:sz w:val="28"/>
          <w:szCs w:val="28"/>
        </w:rPr>
        <w:t>, 2016. — 288 с. : ил</w:t>
      </w:r>
    </w:p>
    <w:p w:rsidR="0097152C" w:rsidRPr="0033734C" w:rsidRDefault="004401D6" w:rsidP="000853D1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="000853D1" w:rsidRPr="000853D1">
        <w:t xml:space="preserve"> </w:t>
      </w:r>
      <w:r w:rsidR="000853D1" w:rsidRPr="000853D1">
        <w:rPr>
          <w:color w:val="000000"/>
          <w:sz w:val="28"/>
          <w:szCs w:val="28"/>
        </w:rPr>
        <w:t>Математика</w:t>
      </w:r>
      <w:proofErr w:type="gramStart"/>
      <w:r w:rsidR="000853D1" w:rsidRPr="000853D1">
        <w:rPr>
          <w:color w:val="000000"/>
          <w:sz w:val="28"/>
          <w:szCs w:val="28"/>
        </w:rPr>
        <w:t xml:space="preserve"> :</w:t>
      </w:r>
      <w:proofErr w:type="gramEnd"/>
      <w:r w:rsidR="000853D1" w:rsidRPr="000853D1">
        <w:rPr>
          <w:color w:val="000000"/>
          <w:sz w:val="28"/>
          <w:szCs w:val="28"/>
        </w:rPr>
        <w:t xml:space="preserve"> 6 класс : методическое пособие / Е.В. </w:t>
      </w:r>
      <w:proofErr w:type="spellStart"/>
      <w:r w:rsidR="000853D1" w:rsidRPr="000853D1">
        <w:rPr>
          <w:color w:val="000000"/>
          <w:sz w:val="28"/>
          <w:szCs w:val="28"/>
        </w:rPr>
        <w:t>Буцко</w:t>
      </w:r>
      <w:proofErr w:type="spellEnd"/>
      <w:r w:rsidR="000853D1" w:rsidRPr="000853D1">
        <w:rPr>
          <w:color w:val="000000"/>
          <w:sz w:val="28"/>
          <w:szCs w:val="28"/>
        </w:rPr>
        <w:t xml:space="preserve">, А.Г. Мерзляк, В.Б. Полонский и др. — М. : </w:t>
      </w:r>
      <w:proofErr w:type="spellStart"/>
      <w:r w:rsidR="000853D1" w:rsidRPr="000853D1">
        <w:rPr>
          <w:color w:val="000000"/>
          <w:sz w:val="28"/>
          <w:szCs w:val="28"/>
        </w:rPr>
        <w:t>Вентана-Граф</w:t>
      </w:r>
      <w:proofErr w:type="spellEnd"/>
      <w:r w:rsidR="000853D1" w:rsidRPr="000853D1">
        <w:rPr>
          <w:color w:val="000000"/>
          <w:sz w:val="28"/>
          <w:szCs w:val="28"/>
        </w:rPr>
        <w:t>, 2016. — 288 с. : ил.</w:t>
      </w:r>
    </w:p>
    <w:sectPr w:rsidR="0097152C" w:rsidRPr="0033734C" w:rsidSect="002B27A6">
      <w:footerReference w:type="default" r:id="rId8"/>
      <w:pgSz w:w="11906" w:h="16838"/>
      <w:pgMar w:top="993" w:right="707" w:bottom="851" w:left="1276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69C8" w:rsidRDefault="00A269C8" w:rsidP="002B27A6">
      <w:r>
        <w:separator/>
      </w:r>
    </w:p>
  </w:endnote>
  <w:endnote w:type="continuationSeparator" w:id="0">
    <w:p w:rsidR="00A269C8" w:rsidRDefault="00A269C8" w:rsidP="002B27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6986961"/>
      <w:docPartObj>
        <w:docPartGallery w:val="Page Numbers (Bottom of Page)"/>
        <w:docPartUnique/>
      </w:docPartObj>
    </w:sdtPr>
    <w:sdtContent>
      <w:p w:rsidR="00FB1F75" w:rsidRDefault="00073851">
        <w:pPr>
          <w:pStyle w:val="ae"/>
          <w:jc w:val="center"/>
        </w:pPr>
        <w:r>
          <w:fldChar w:fldCharType="begin"/>
        </w:r>
        <w:r w:rsidR="00FB1F75">
          <w:instrText>PAGE   \* MERGEFORMAT</w:instrText>
        </w:r>
        <w:r>
          <w:fldChar w:fldCharType="separate"/>
        </w:r>
        <w:r w:rsidR="00653223">
          <w:rPr>
            <w:noProof/>
          </w:rPr>
          <w:t>2</w:t>
        </w:r>
        <w:r>
          <w:fldChar w:fldCharType="end"/>
        </w:r>
      </w:p>
    </w:sdtContent>
  </w:sdt>
  <w:p w:rsidR="00FB1F75" w:rsidRDefault="00FB1F75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69C8" w:rsidRDefault="00A269C8" w:rsidP="002B27A6">
      <w:r>
        <w:separator/>
      </w:r>
    </w:p>
  </w:footnote>
  <w:footnote w:type="continuationSeparator" w:id="0">
    <w:p w:rsidR="00A269C8" w:rsidRDefault="00A269C8" w:rsidP="002B27A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0"/>
        </w:tabs>
        <w:ind w:left="1211" w:hanging="36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cs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cs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/>
      </w:r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8">
    <w:nsid w:val="00000009"/>
    <w:multiLevelType w:val="multilevel"/>
    <w:tmpl w:val="00000009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>
    <w:nsid w:val="0000000A"/>
    <w:multiLevelType w:val="multilevel"/>
    <w:tmpl w:val="0000000A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>
    <w:nsid w:val="0000000B"/>
    <w:multiLevelType w:val="multilevel"/>
    <w:tmpl w:val="0000000B"/>
    <w:name w:val="WW8Num12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04" w:hanging="180"/>
      </w:pPr>
    </w:lvl>
  </w:abstractNum>
  <w:abstractNum w:abstractNumId="11">
    <w:nsid w:val="0000000C"/>
    <w:multiLevelType w:val="multilevel"/>
    <w:tmpl w:val="0000000C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>
    <w:nsid w:val="0000000D"/>
    <w:multiLevelType w:val="multilevel"/>
    <w:tmpl w:val="0000000D"/>
    <w:name w:val="WW8Num1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>
    <w:nsid w:val="02A40C68"/>
    <w:multiLevelType w:val="hybridMultilevel"/>
    <w:tmpl w:val="60540D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DB45FCA"/>
    <w:multiLevelType w:val="multilevel"/>
    <w:tmpl w:val="18F6F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120571A4"/>
    <w:multiLevelType w:val="hybridMultilevel"/>
    <w:tmpl w:val="DAE295C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159F2358"/>
    <w:multiLevelType w:val="multilevel"/>
    <w:tmpl w:val="3F249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18BD3CEF"/>
    <w:multiLevelType w:val="multilevel"/>
    <w:tmpl w:val="BD4CA8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8667996"/>
    <w:multiLevelType w:val="hybridMultilevel"/>
    <w:tmpl w:val="8EAE32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EDC6391"/>
    <w:multiLevelType w:val="multilevel"/>
    <w:tmpl w:val="DEE46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2EF70236"/>
    <w:multiLevelType w:val="multilevel"/>
    <w:tmpl w:val="15B63E24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0457671"/>
    <w:multiLevelType w:val="multilevel"/>
    <w:tmpl w:val="56BCF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13464DA"/>
    <w:multiLevelType w:val="hybridMultilevel"/>
    <w:tmpl w:val="8D9AB42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36AB01CB"/>
    <w:multiLevelType w:val="multilevel"/>
    <w:tmpl w:val="CDD27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38A002A9"/>
    <w:multiLevelType w:val="hybridMultilevel"/>
    <w:tmpl w:val="6E285D8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402938A8"/>
    <w:multiLevelType w:val="hybridMultilevel"/>
    <w:tmpl w:val="BCB639DC"/>
    <w:lvl w:ilvl="0" w:tplc="719CDE98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4B345BD7"/>
    <w:multiLevelType w:val="multilevel"/>
    <w:tmpl w:val="18EA1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DDB189D"/>
    <w:multiLevelType w:val="hybridMultilevel"/>
    <w:tmpl w:val="506A540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534D7F17"/>
    <w:multiLevelType w:val="multilevel"/>
    <w:tmpl w:val="EEDAA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88B0808"/>
    <w:multiLevelType w:val="multilevel"/>
    <w:tmpl w:val="A7C81D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5DA146F0"/>
    <w:multiLevelType w:val="multilevel"/>
    <w:tmpl w:val="41E8F1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67C5FFF"/>
    <w:multiLevelType w:val="multilevel"/>
    <w:tmpl w:val="2754250A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90666EE"/>
    <w:multiLevelType w:val="hybridMultilevel"/>
    <w:tmpl w:val="E7F6674E"/>
    <w:lvl w:ilvl="0" w:tplc="719CDE98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6A5C0EB6"/>
    <w:multiLevelType w:val="multilevel"/>
    <w:tmpl w:val="1BF4B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DE1311B"/>
    <w:multiLevelType w:val="multilevel"/>
    <w:tmpl w:val="1E68F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29"/>
  </w:num>
  <w:num w:numId="3">
    <w:abstractNumId w:val="30"/>
  </w:num>
  <w:num w:numId="4">
    <w:abstractNumId w:val="31"/>
  </w:num>
  <w:num w:numId="5">
    <w:abstractNumId w:val="20"/>
  </w:num>
  <w:num w:numId="6">
    <w:abstractNumId w:val="15"/>
  </w:num>
  <w:num w:numId="7">
    <w:abstractNumId w:val="24"/>
  </w:num>
  <w:num w:numId="8">
    <w:abstractNumId w:val="22"/>
  </w:num>
  <w:num w:numId="9">
    <w:abstractNumId w:val="25"/>
  </w:num>
  <w:num w:numId="10">
    <w:abstractNumId w:val="32"/>
  </w:num>
  <w:num w:numId="11">
    <w:abstractNumId w:val="27"/>
  </w:num>
  <w:num w:numId="12">
    <w:abstractNumId w:val="13"/>
  </w:num>
  <w:num w:numId="13">
    <w:abstractNumId w:val="2"/>
  </w:num>
  <w:num w:numId="14">
    <w:abstractNumId w:val="26"/>
  </w:num>
  <w:num w:numId="15">
    <w:abstractNumId w:val="23"/>
  </w:num>
  <w:num w:numId="16">
    <w:abstractNumId w:val="19"/>
  </w:num>
  <w:num w:numId="17">
    <w:abstractNumId w:val="16"/>
  </w:num>
  <w:num w:numId="18">
    <w:abstractNumId w:val="28"/>
  </w:num>
  <w:num w:numId="19">
    <w:abstractNumId w:val="33"/>
  </w:num>
  <w:num w:numId="20">
    <w:abstractNumId w:val="0"/>
  </w:num>
  <w:num w:numId="21">
    <w:abstractNumId w:val="1"/>
  </w:num>
  <w:num w:numId="22">
    <w:abstractNumId w:val="3"/>
  </w:num>
  <w:num w:numId="23">
    <w:abstractNumId w:val="4"/>
  </w:num>
  <w:num w:numId="24">
    <w:abstractNumId w:val="5"/>
  </w:num>
  <w:num w:numId="25">
    <w:abstractNumId w:val="6"/>
  </w:num>
  <w:num w:numId="26">
    <w:abstractNumId w:val="7"/>
  </w:num>
  <w:num w:numId="27">
    <w:abstractNumId w:val="8"/>
  </w:num>
  <w:num w:numId="28">
    <w:abstractNumId w:val="9"/>
  </w:num>
  <w:num w:numId="29">
    <w:abstractNumId w:val="10"/>
  </w:num>
  <w:num w:numId="30">
    <w:abstractNumId w:val="11"/>
  </w:num>
  <w:num w:numId="31">
    <w:abstractNumId w:val="12"/>
  </w:num>
  <w:num w:numId="32">
    <w:abstractNumId w:val="14"/>
  </w:num>
  <w:num w:numId="33">
    <w:abstractNumId w:val="34"/>
  </w:num>
  <w:num w:numId="34">
    <w:abstractNumId w:val="21"/>
  </w:num>
  <w:num w:numId="3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AC21A2"/>
    <w:rsid w:val="000067E2"/>
    <w:rsid w:val="00016F30"/>
    <w:rsid w:val="00064D40"/>
    <w:rsid w:val="00073851"/>
    <w:rsid w:val="00085030"/>
    <w:rsid w:val="000853D1"/>
    <w:rsid w:val="00096585"/>
    <w:rsid w:val="00096AE2"/>
    <w:rsid w:val="000B2D48"/>
    <w:rsid w:val="000C1A15"/>
    <w:rsid w:val="0012050E"/>
    <w:rsid w:val="00135ABA"/>
    <w:rsid w:val="00157993"/>
    <w:rsid w:val="001A2264"/>
    <w:rsid w:val="001D0BBB"/>
    <w:rsid w:val="00221BF7"/>
    <w:rsid w:val="00232813"/>
    <w:rsid w:val="00256034"/>
    <w:rsid w:val="002724DA"/>
    <w:rsid w:val="00276C6E"/>
    <w:rsid w:val="002B2224"/>
    <w:rsid w:val="002B27A6"/>
    <w:rsid w:val="002C6F6C"/>
    <w:rsid w:val="002D3694"/>
    <w:rsid w:val="002D7A2E"/>
    <w:rsid w:val="002F48D7"/>
    <w:rsid w:val="00304C12"/>
    <w:rsid w:val="00323A8B"/>
    <w:rsid w:val="0033734C"/>
    <w:rsid w:val="003532C2"/>
    <w:rsid w:val="0037129C"/>
    <w:rsid w:val="00371E26"/>
    <w:rsid w:val="003A10DB"/>
    <w:rsid w:val="003A2CDF"/>
    <w:rsid w:val="003A2E20"/>
    <w:rsid w:val="003A3E2C"/>
    <w:rsid w:val="003B685B"/>
    <w:rsid w:val="003D3EB6"/>
    <w:rsid w:val="003F43C1"/>
    <w:rsid w:val="004401D6"/>
    <w:rsid w:val="00441CA1"/>
    <w:rsid w:val="00482F8E"/>
    <w:rsid w:val="004B23AD"/>
    <w:rsid w:val="004D1C12"/>
    <w:rsid w:val="004D56E7"/>
    <w:rsid w:val="00534824"/>
    <w:rsid w:val="00572D4D"/>
    <w:rsid w:val="006023CD"/>
    <w:rsid w:val="00612A7A"/>
    <w:rsid w:val="00634BB6"/>
    <w:rsid w:val="00642C84"/>
    <w:rsid w:val="00651882"/>
    <w:rsid w:val="00653223"/>
    <w:rsid w:val="006B0E75"/>
    <w:rsid w:val="006D0BBC"/>
    <w:rsid w:val="006F3635"/>
    <w:rsid w:val="006F40D6"/>
    <w:rsid w:val="00702C00"/>
    <w:rsid w:val="007236C9"/>
    <w:rsid w:val="0072572B"/>
    <w:rsid w:val="00733F1D"/>
    <w:rsid w:val="00781C8B"/>
    <w:rsid w:val="0081210E"/>
    <w:rsid w:val="00814C95"/>
    <w:rsid w:val="00830F25"/>
    <w:rsid w:val="00835BB0"/>
    <w:rsid w:val="00836EFA"/>
    <w:rsid w:val="008408AD"/>
    <w:rsid w:val="008A2AC0"/>
    <w:rsid w:val="008A7F3F"/>
    <w:rsid w:val="008C2334"/>
    <w:rsid w:val="009178B6"/>
    <w:rsid w:val="00934542"/>
    <w:rsid w:val="0097127E"/>
    <w:rsid w:val="0097152C"/>
    <w:rsid w:val="00982288"/>
    <w:rsid w:val="009B6F0F"/>
    <w:rsid w:val="009C230A"/>
    <w:rsid w:val="009E27F9"/>
    <w:rsid w:val="00A001DB"/>
    <w:rsid w:val="00A02787"/>
    <w:rsid w:val="00A10D11"/>
    <w:rsid w:val="00A11F54"/>
    <w:rsid w:val="00A269C8"/>
    <w:rsid w:val="00A36088"/>
    <w:rsid w:val="00A41A40"/>
    <w:rsid w:val="00A54D42"/>
    <w:rsid w:val="00A6558D"/>
    <w:rsid w:val="00A84178"/>
    <w:rsid w:val="00AA5C1C"/>
    <w:rsid w:val="00AC21A2"/>
    <w:rsid w:val="00AD7D16"/>
    <w:rsid w:val="00B12333"/>
    <w:rsid w:val="00B37AE6"/>
    <w:rsid w:val="00B4508F"/>
    <w:rsid w:val="00BA59D5"/>
    <w:rsid w:val="00BB7717"/>
    <w:rsid w:val="00C06B2E"/>
    <w:rsid w:val="00C3292A"/>
    <w:rsid w:val="00C36254"/>
    <w:rsid w:val="00C42103"/>
    <w:rsid w:val="00C45349"/>
    <w:rsid w:val="00CA3F5C"/>
    <w:rsid w:val="00CB6C61"/>
    <w:rsid w:val="00CF5ADD"/>
    <w:rsid w:val="00D05DDB"/>
    <w:rsid w:val="00D14126"/>
    <w:rsid w:val="00D314A9"/>
    <w:rsid w:val="00D8159B"/>
    <w:rsid w:val="00D825AA"/>
    <w:rsid w:val="00D93B57"/>
    <w:rsid w:val="00DA23C8"/>
    <w:rsid w:val="00DB6944"/>
    <w:rsid w:val="00DC3677"/>
    <w:rsid w:val="00E372EE"/>
    <w:rsid w:val="00E44BC3"/>
    <w:rsid w:val="00EB026F"/>
    <w:rsid w:val="00EF2E01"/>
    <w:rsid w:val="00F533B9"/>
    <w:rsid w:val="00F60BC4"/>
    <w:rsid w:val="00F65A6B"/>
    <w:rsid w:val="00F813B2"/>
    <w:rsid w:val="00FA09DC"/>
    <w:rsid w:val="00FA21FC"/>
    <w:rsid w:val="00FA2AB7"/>
    <w:rsid w:val="00FB1F75"/>
    <w:rsid w:val="00FD070F"/>
    <w:rsid w:val="00FE6D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1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0"/>
    <w:link w:val="10"/>
    <w:qFormat/>
    <w:rsid w:val="00232813"/>
    <w:pPr>
      <w:keepNext/>
      <w:suppressAutoHyphens/>
      <w:spacing w:line="276" w:lineRule="auto"/>
      <w:ind w:firstLine="709"/>
      <w:jc w:val="both"/>
      <w:outlineLvl w:val="0"/>
    </w:pPr>
    <w:rPr>
      <w:b/>
      <w:bCs/>
      <w:i/>
      <w:iCs/>
      <w:kern w:val="1"/>
      <w:sz w:val="28"/>
      <w:u w:val="singl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link w:val="a4"/>
    <w:rsid w:val="00733F1D"/>
    <w:pPr>
      <w:suppressAutoHyphens/>
      <w:spacing w:after="120"/>
    </w:pPr>
    <w:rPr>
      <w:kern w:val="1"/>
      <w:lang w:eastAsia="zh-CN"/>
    </w:rPr>
  </w:style>
  <w:style w:type="character" w:customStyle="1" w:styleId="a4">
    <w:name w:val="Основной текст Знак"/>
    <w:basedOn w:val="a1"/>
    <w:link w:val="a0"/>
    <w:rsid w:val="00733F1D"/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character" w:customStyle="1" w:styleId="10">
    <w:name w:val="Заголовок 1 Знак"/>
    <w:basedOn w:val="a1"/>
    <w:link w:val="1"/>
    <w:rsid w:val="00232813"/>
    <w:rPr>
      <w:rFonts w:ascii="Times New Roman" w:eastAsia="Times New Roman" w:hAnsi="Times New Roman" w:cs="Times New Roman"/>
      <w:b/>
      <w:bCs/>
      <w:i/>
      <w:iCs/>
      <w:kern w:val="1"/>
      <w:sz w:val="28"/>
      <w:szCs w:val="24"/>
      <w:u w:val="single"/>
      <w:lang w:eastAsia="ru-RU"/>
    </w:rPr>
  </w:style>
  <w:style w:type="paragraph" w:customStyle="1" w:styleId="c39">
    <w:name w:val="c39"/>
    <w:basedOn w:val="a"/>
    <w:rsid w:val="00612A7A"/>
    <w:pPr>
      <w:spacing w:before="100" w:beforeAutospacing="1" w:after="100" w:afterAutospacing="1"/>
    </w:pPr>
  </w:style>
  <w:style w:type="character" w:customStyle="1" w:styleId="c3">
    <w:name w:val="c3"/>
    <w:basedOn w:val="a1"/>
    <w:rsid w:val="00612A7A"/>
  </w:style>
  <w:style w:type="paragraph" w:customStyle="1" w:styleId="c1">
    <w:name w:val="c1"/>
    <w:basedOn w:val="a"/>
    <w:rsid w:val="00612A7A"/>
    <w:pPr>
      <w:spacing w:before="100" w:beforeAutospacing="1" w:after="100" w:afterAutospacing="1"/>
    </w:pPr>
  </w:style>
  <w:style w:type="paragraph" w:styleId="a5">
    <w:name w:val="List Paragraph"/>
    <w:basedOn w:val="a"/>
    <w:qFormat/>
    <w:rsid w:val="00612A7A"/>
    <w:pPr>
      <w:ind w:left="720"/>
      <w:contextualSpacing/>
    </w:pPr>
  </w:style>
  <w:style w:type="character" w:customStyle="1" w:styleId="FontStyle36">
    <w:name w:val="Font Style36"/>
    <w:basedOn w:val="a1"/>
    <w:rsid w:val="00CF5ADD"/>
    <w:rPr>
      <w:rFonts w:ascii="Times New Roman" w:hAnsi="Times New Roman" w:cs="Times New Roman"/>
      <w:b/>
      <w:bCs/>
      <w:sz w:val="24"/>
      <w:szCs w:val="24"/>
    </w:rPr>
  </w:style>
  <w:style w:type="paragraph" w:customStyle="1" w:styleId="Style8">
    <w:name w:val="Style8"/>
    <w:basedOn w:val="a"/>
    <w:rsid w:val="00CF5ADD"/>
    <w:pPr>
      <w:widowControl w:val="0"/>
      <w:suppressAutoHyphens/>
      <w:spacing w:line="275" w:lineRule="exact"/>
      <w:jc w:val="center"/>
    </w:pPr>
    <w:rPr>
      <w:kern w:val="1"/>
      <w:lang w:eastAsia="zh-CN"/>
    </w:rPr>
  </w:style>
  <w:style w:type="paragraph" w:customStyle="1" w:styleId="11">
    <w:name w:val="Без интервала1"/>
    <w:rsid w:val="00CF5ADD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paragraph" w:customStyle="1" w:styleId="ConsPlusTitle">
    <w:name w:val="ConsPlusTitle"/>
    <w:rsid w:val="00CF5ADD"/>
    <w:pPr>
      <w:widowControl w:val="0"/>
      <w:suppressAutoHyphens/>
      <w:spacing w:after="0" w:line="240" w:lineRule="auto"/>
    </w:pPr>
    <w:rPr>
      <w:rFonts w:ascii="Arial" w:eastAsia="Times New Roman" w:hAnsi="Arial" w:cs="Arial"/>
      <w:b/>
      <w:bCs/>
      <w:kern w:val="1"/>
      <w:sz w:val="20"/>
      <w:szCs w:val="20"/>
      <w:lang w:eastAsia="zh-CN"/>
    </w:rPr>
  </w:style>
  <w:style w:type="character" w:customStyle="1" w:styleId="WW8Num2z0">
    <w:name w:val="WW8Num2z0"/>
    <w:rsid w:val="00232813"/>
    <w:rPr>
      <w:rFonts w:ascii="Times New Roman" w:hAnsi="Times New Roman" w:cs="Times New Roman"/>
    </w:rPr>
  </w:style>
  <w:style w:type="character" w:customStyle="1" w:styleId="WW8Num2z1">
    <w:name w:val="WW8Num2z1"/>
    <w:rsid w:val="00232813"/>
    <w:rPr>
      <w:rFonts w:ascii="Courier New" w:hAnsi="Courier New" w:cs="Courier New"/>
    </w:rPr>
  </w:style>
  <w:style w:type="character" w:customStyle="1" w:styleId="WW8Num2z2">
    <w:name w:val="WW8Num2z2"/>
    <w:rsid w:val="00232813"/>
    <w:rPr>
      <w:rFonts w:ascii="Wingdings" w:hAnsi="Wingdings" w:cs="Wingdings"/>
    </w:rPr>
  </w:style>
  <w:style w:type="character" w:customStyle="1" w:styleId="WW8Num2z3">
    <w:name w:val="WW8Num2z3"/>
    <w:rsid w:val="00232813"/>
    <w:rPr>
      <w:rFonts w:ascii="Symbol" w:hAnsi="Symbol" w:cs="Symbol"/>
    </w:rPr>
  </w:style>
  <w:style w:type="character" w:customStyle="1" w:styleId="WW8Num3z0">
    <w:name w:val="WW8Num3z0"/>
    <w:rsid w:val="00232813"/>
    <w:rPr>
      <w:rFonts w:ascii="Symbol" w:hAnsi="Symbol" w:cs="Symbol"/>
      <w:sz w:val="22"/>
    </w:rPr>
  </w:style>
  <w:style w:type="character" w:customStyle="1" w:styleId="WW8Num3z1">
    <w:name w:val="WW8Num3z1"/>
    <w:rsid w:val="00232813"/>
    <w:rPr>
      <w:rFonts w:ascii="Courier New" w:hAnsi="Courier New" w:cs="Courier New"/>
    </w:rPr>
  </w:style>
  <w:style w:type="character" w:customStyle="1" w:styleId="WW8Num3z2">
    <w:name w:val="WW8Num3z2"/>
    <w:rsid w:val="00232813"/>
    <w:rPr>
      <w:rFonts w:ascii="Wingdings" w:hAnsi="Wingdings" w:cs="Wingdings"/>
    </w:rPr>
  </w:style>
  <w:style w:type="character" w:customStyle="1" w:styleId="WW8Num3z3">
    <w:name w:val="WW8Num3z3"/>
    <w:rsid w:val="00232813"/>
    <w:rPr>
      <w:rFonts w:ascii="Symbol" w:hAnsi="Symbol" w:cs="Symbol"/>
    </w:rPr>
  </w:style>
  <w:style w:type="character" w:customStyle="1" w:styleId="WW8Num4z0">
    <w:name w:val="WW8Num4z0"/>
    <w:rsid w:val="00232813"/>
    <w:rPr>
      <w:rFonts w:ascii="Symbol" w:hAnsi="Symbol" w:cs="Symbol"/>
      <w:sz w:val="22"/>
    </w:rPr>
  </w:style>
  <w:style w:type="character" w:customStyle="1" w:styleId="WW8Num4z1">
    <w:name w:val="WW8Num4z1"/>
    <w:rsid w:val="00232813"/>
    <w:rPr>
      <w:rFonts w:ascii="Courier New" w:hAnsi="Courier New" w:cs="Courier New"/>
    </w:rPr>
  </w:style>
  <w:style w:type="character" w:customStyle="1" w:styleId="WW8Num4z2">
    <w:name w:val="WW8Num4z2"/>
    <w:rsid w:val="00232813"/>
    <w:rPr>
      <w:rFonts w:ascii="Wingdings" w:hAnsi="Wingdings" w:cs="Wingdings"/>
    </w:rPr>
  </w:style>
  <w:style w:type="character" w:customStyle="1" w:styleId="WW8Num4z3">
    <w:name w:val="WW8Num4z3"/>
    <w:rsid w:val="00232813"/>
    <w:rPr>
      <w:rFonts w:ascii="Symbol" w:hAnsi="Symbol" w:cs="Symbol"/>
    </w:rPr>
  </w:style>
  <w:style w:type="character" w:customStyle="1" w:styleId="WW8Num7z0">
    <w:name w:val="WW8Num7z0"/>
    <w:rsid w:val="00232813"/>
    <w:rPr>
      <w:rFonts w:ascii="Symbol" w:hAnsi="Symbol" w:cs="Symbol"/>
    </w:rPr>
  </w:style>
  <w:style w:type="character" w:customStyle="1" w:styleId="WW8Num7z1">
    <w:name w:val="WW8Num7z1"/>
    <w:rsid w:val="00232813"/>
    <w:rPr>
      <w:rFonts w:ascii="Courier New" w:hAnsi="Courier New" w:cs="Courier New"/>
    </w:rPr>
  </w:style>
  <w:style w:type="character" w:customStyle="1" w:styleId="WW8Num7z2">
    <w:name w:val="WW8Num7z2"/>
    <w:rsid w:val="00232813"/>
    <w:rPr>
      <w:rFonts w:ascii="Wingdings" w:hAnsi="Wingdings" w:cs="Wingdings"/>
    </w:rPr>
  </w:style>
  <w:style w:type="character" w:customStyle="1" w:styleId="WW8Num8z0">
    <w:name w:val="WW8Num8z0"/>
    <w:rsid w:val="00232813"/>
    <w:rPr>
      <w:rFonts w:ascii="Symbol" w:hAnsi="Symbol" w:cs="Symbol"/>
    </w:rPr>
  </w:style>
  <w:style w:type="character" w:customStyle="1" w:styleId="WW8Num8z1">
    <w:name w:val="WW8Num8z1"/>
    <w:rsid w:val="00232813"/>
    <w:rPr>
      <w:rFonts w:ascii="Courier New" w:hAnsi="Courier New" w:cs="Courier New"/>
    </w:rPr>
  </w:style>
  <w:style w:type="character" w:customStyle="1" w:styleId="WW8Num8z2">
    <w:name w:val="WW8Num8z2"/>
    <w:rsid w:val="00232813"/>
    <w:rPr>
      <w:rFonts w:ascii="Wingdings" w:hAnsi="Wingdings" w:cs="Wingdings"/>
    </w:rPr>
  </w:style>
  <w:style w:type="character" w:customStyle="1" w:styleId="WW8Num10z0">
    <w:name w:val="WW8Num10z0"/>
    <w:rsid w:val="00232813"/>
    <w:rPr>
      <w:b/>
    </w:rPr>
  </w:style>
  <w:style w:type="character" w:customStyle="1" w:styleId="Absatz-Standardschriftart">
    <w:name w:val="Absatz-Standardschriftart"/>
    <w:rsid w:val="00232813"/>
  </w:style>
  <w:style w:type="character" w:customStyle="1" w:styleId="WW8Num1z0">
    <w:name w:val="WW8Num1z0"/>
    <w:rsid w:val="00232813"/>
    <w:rPr>
      <w:rFonts w:eastAsia="Times New Roman" w:cs="Times New Roman"/>
    </w:rPr>
  </w:style>
  <w:style w:type="character" w:customStyle="1" w:styleId="WW8Num1z1">
    <w:name w:val="WW8Num1z1"/>
    <w:rsid w:val="00232813"/>
    <w:rPr>
      <w:rFonts w:ascii="Courier New" w:hAnsi="Courier New" w:cs="Courier New"/>
    </w:rPr>
  </w:style>
  <w:style w:type="character" w:customStyle="1" w:styleId="WW8Num1z2">
    <w:name w:val="WW8Num1z2"/>
    <w:rsid w:val="00232813"/>
    <w:rPr>
      <w:rFonts w:ascii="Wingdings" w:hAnsi="Wingdings" w:cs="Wingdings"/>
    </w:rPr>
  </w:style>
  <w:style w:type="character" w:customStyle="1" w:styleId="WW8Num1z3">
    <w:name w:val="WW8Num1z3"/>
    <w:rsid w:val="00232813"/>
    <w:rPr>
      <w:rFonts w:ascii="Symbol" w:hAnsi="Symbol" w:cs="Symbol"/>
    </w:rPr>
  </w:style>
  <w:style w:type="character" w:customStyle="1" w:styleId="WW8Num6z0">
    <w:name w:val="WW8Num6z0"/>
    <w:rsid w:val="00232813"/>
    <w:rPr>
      <w:rFonts w:ascii="Symbol" w:hAnsi="Symbol" w:cs="Symbol"/>
    </w:rPr>
  </w:style>
  <w:style w:type="character" w:customStyle="1" w:styleId="WW8Num6z1">
    <w:name w:val="WW8Num6z1"/>
    <w:rsid w:val="00232813"/>
    <w:rPr>
      <w:rFonts w:ascii="Courier New" w:hAnsi="Courier New" w:cs="Courier New"/>
    </w:rPr>
  </w:style>
  <w:style w:type="character" w:customStyle="1" w:styleId="WW8Num6z2">
    <w:name w:val="WW8Num6z2"/>
    <w:rsid w:val="00232813"/>
    <w:rPr>
      <w:rFonts w:ascii="Wingdings" w:hAnsi="Wingdings" w:cs="Wingdings"/>
    </w:rPr>
  </w:style>
  <w:style w:type="character" w:customStyle="1" w:styleId="WW8Num9z0">
    <w:name w:val="WW8Num9z0"/>
    <w:rsid w:val="00232813"/>
    <w:rPr>
      <w:b/>
    </w:rPr>
  </w:style>
  <w:style w:type="character" w:customStyle="1" w:styleId="WW-Absatz-Standardschriftart">
    <w:name w:val="WW-Absatz-Standardschriftart"/>
    <w:rsid w:val="00232813"/>
  </w:style>
  <w:style w:type="character" w:customStyle="1" w:styleId="12">
    <w:name w:val="Основной шрифт абзаца1"/>
    <w:rsid w:val="00232813"/>
  </w:style>
  <w:style w:type="character" w:customStyle="1" w:styleId="FontStyle35">
    <w:name w:val="Font Style35"/>
    <w:rsid w:val="00232813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37">
    <w:name w:val="Font Style37"/>
    <w:rsid w:val="00232813"/>
    <w:rPr>
      <w:rFonts w:ascii="Times New Roman" w:hAnsi="Times New Roman" w:cs="Times New Roman"/>
      <w:sz w:val="24"/>
      <w:szCs w:val="24"/>
    </w:rPr>
  </w:style>
  <w:style w:type="character" w:styleId="a6">
    <w:name w:val="Strong"/>
    <w:qFormat/>
    <w:rsid w:val="00232813"/>
    <w:rPr>
      <w:b/>
      <w:bCs/>
    </w:rPr>
  </w:style>
  <w:style w:type="character" w:customStyle="1" w:styleId="a7">
    <w:name w:val="Верхний колонтитул Знак"/>
    <w:rsid w:val="00232813"/>
    <w:rPr>
      <w:rFonts w:ascii="Times New Roman" w:eastAsia="Times New Roman" w:hAnsi="Times New Roman" w:cs="Times New Roman"/>
    </w:rPr>
  </w:style>
  <w:style w:type="character" w:customStyle="1" w:styleId="FontStyle11">
    <w:name w:val="Font Style11"/>
    <w:rsid w:val="00232813"/>
    <w:rPr>
      <w:rFonts w:ascii="Bookman Old Style" w:hAnsi="Bookman Old Style" w:cs="Bookman Old Style"/>
      <w:sz w:val="18"/>
      <w:szCs w:val="18"/>
    </w:rPr>
  </w:style>
  <w:style w:type="character" w:customStyle="1" w:styleId="FontStyle13">
    <w:name w:val="Font Style13"/>
    <w:rsid w:val="00232813"/>
    <w:rPr>
      <w:rFonts w:ascii="Bookman Old Style" w:hAnsi="Bookman Old Style" w:cs="Bookman Old Style"/>
      <w:i/>
      <w:iCs/>
      <w:spacing w:val="10"/>
      <w:sz w:val="18"/>
      <w:szCs w:val="18"/>
    </w:rPr>
  </w:style>
  <w:style w:type="character" w:customStyle="1" w:styleId="FontStyle15">
    <w:name w:val="Font Style15"/>
    <w:rsid w:val="00232813"/>
    <w:rPr>
      <w:rFonts w:ascii="Bookman Old Style" w:hAnsi="Bookman Old Style" w:cs="Bookman Old Style"/>
      <w:sz w:val="18"/>
      <w:szCs w:val="18"/>
    </w:rPr>
  </w:style>
  <w:style w:type="character" w:customStyle="1" w:styleId="FontStyle16">
    <w:name w:val="Font Style16"/>
    <w:rsid w:val="00232813"/>
    <w:rPr>
      <w:rFonts w:ascii="Bookman Old Style" w:hAnsi="Bookman Old Style" w:cs="Bookman Old Style"/>
      <w:sz w:val="16"/>
      <w:szCs w:val="16"/>
    </w:rPr>
  </w:style>
  <w:style w:type="character" w:customStyle="1" w:styleId="FontStyle12">
    <w:name w:val="Font Style12"/>
    <w:rsid w:val="00232813"/>
    <w:rPr>
      <w:rFonts w:ascii="Bookman Old Style" w:hAnsi="Bookman Old Style" w:cs="Bookman Old Style"/>
      <w:b/>
      <w:bCs/>
      <w:sz w:val="18"/>
      <w:szCs w:val="18"/>
    </w:rPr>
  </w:style>
  <w:style w:type="character" w:customStyle="1" w:styleId="FontStyle18">
    <w:name w:val="Font Style18"/>
    <w:rsid w:val="00232813"/>
    <w:rPr>
      <w:rFonts w:ascii="Century Schoolbook" w:hAnsi="Century Schoolbook" w:cs="Century Schoolbook"/>
      <w:sz w:val="18"/>
      <w:szCs w:val="18"/>
    </w:rPr>
  </w:style>
  <w:style w:type="character" w:customStyle="1" w:styleId="FontStyle19">
    <w:name w:val="Font Style19"/>
    <w:rsid w:val="00232813"/>
    <w:rPr>
      <w:rFonts w:ascii="Century Schoolbook" w:hAnsi="Century Schoolbook" w:cs="Century Schoolbook"/>
      <w:i/>
      <w:iCs/>
      <w:sz w:val="18"/>
      <w:szCs w:val="18"/>
    </w:rPr>
  </w:style>
  <w:style w:type="character" w:customStyle="1" w:styleId="a8">
    <w:name w:val="Текст Знак"/>
    <w:rsid w:val="00232813"/>
    <w:rPr>
      <w:rFonts w:ascii="Courier New" w:eastAsia="Times New Roman" w:hAnsi="Courier New" w:cs="Courier New"/>
    </w:rPr>
  </w:style>
  <w:style w:type="character" w:styleId="a9">
    <w:name w:val="Hyperlink"/>
    <w:rsid w:val="00232813"/>
    <w:rPr>
      <w:color w:val="0000FF"/>
      <w:u w:val="single"/>
    </w:rPr>
  </w:style>
  <w:style w:type="character" w:customStyle="1" w:styleId="13">
    <w:name w:val="Просмотренная гиперссылка1"/>
    <w:rsid w:val="00232813"/>
    <w:rPr>
      <w:color w:val="800080"/>
      <w:u w:val="single"/>
    </w:rPr>
  </w:style>
  <w:style w:type="character" w:customStyle="1" w:styleId="ListLabel1">
    <w:name w:val="ListLabel 1"/>
    <w:rsid w:val="00232813"/>
    <w:rPr>
      <w:rFonts w:cs="Courier New"/>
    </w:rPr>
  </w:style>
  <w:style w:type="character" w:customStyle="1" w:styleId="ListLabel2">
    <w:name w:val="ListLabel 2"/>
    <w:rsid w:val="00232813"/>
    <w:rPr>
      <w:rFonts w:eastAsia="Times New Roman" w:cs="Times New Roman"/>
    </w:rPr>
  </w:style>
  <w:style w:type="character" w:customStyle="1" w:styleId="ListLabel3">
    <w:name w:val="ListLabel 3"/>
    <w:rsid w:val="00232813"/>
    <w:rPr>
      <w:rFonts w:eastAsia="Times New Roman"/>
    </w:rPr>
  </w:style>
  <w:style w:type="character" w:customStyle="1" w:styleId="ListLabel4">
    <w:name w:val="ListLabel 4"/>
    <w:rsid w:val="00232813"/>
    <w:rPr>
      <w:sz w:val="22"/>
    </w:rPr>
  </w:style>
  <w:style w:type="character" w:customStyle="1" w:styleId="ListLabel5">
    <w:name w:val="ListLabel 5"/>
    <w:rsid w:val="00232813"/>
    <w:rPr>
      <w:b/>
    </w:rPr>
  </w:style>
  <w:style w:type="paragraph" w:customStyle="1" w:styleId="aa">
    <w:name w:val="Заголовок"/>
    <w:basedOn w:val="a"/>
    <w:next w:val="a0"/>
    <w:rsid w:val="00232813"/>
    <w:pPr>
      <w:keepNext/>
      <w:widowControl w:val="0"/>
      <w:suppressAutoHyphens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styleId="ab">
    <w:name w:val="List"/>
    <w:basedOn w:val="a0"/>
    <w:rsid w:val="00232813"/>
    <w:rPr>
      <w:rFonts w:cs="Mangal"/>
      <w:lang w:eastAsia="ru-RU"/>
    </w:rPr>
  </w:style>
  <w:style w:type="paragraph" w:styleId="ac">
    <w:name w:val="caption"/>
    <w:basedOn w:val="a"/>
    <w:qFormat/>
    <w:rsid w:val="00232813"/>
    <w:pPr>
      <w:widowControl w:val="0"/>
      <w:suppressLineNumbers/>
      <w:suppressAutoHyphens/>
      <w:spacing w:before="120" w:after="120"/>
    </w:pPr>
    <w:rPr>
      <w:rFonts w:cs="Mangal"/>
      <w:i/>
      <w:iCs/>
      <w:kern w:val="1"/>
    </w:rPr>
  </w:style>
  <w:style w:type="paragraph" w:customStyle="1" w:styleId="14">
    <w:name w:val="Указатель1"/>
    <w:basedOn w:val="a"/>
    <w:rsid w:val="00232813"/>
    <w:pPr>
      <w:widowControl w:val="0"/>
      <w:suppressLineNumbers/>
      <w:suppressAutoHyphens/>
    </w:pPr>
    <w:rPr>
      <w:rFonts w:cs="Mangal"/>
      <w:kern w:val="1"/>
    </w:rPr>
  </w:style>
  <w:style w:type="paragraph" w:customStyle="1" w:styleId="Style1">
    <w:name w:val="Style1"/>
    <w:basedOn w:val="a"/>
    <w:rsid w:val="00232813"/>
    <w:pPr>
      <w:widowControl w:val="0"/>
      <w:suppressAutoHyphens/>
      <w:spacing w:line="273" w:lineRule="exact"/>
      <w:ind w:firstLine="2234"/>
    </w:pPr>
    <w:rPr>
      <w:kern w:val="1"/>
    </w:rPr>
  </w:style>
  <w:style w:type="paragraph" w:customStyle="1" w:styleId="Style2">
    <w:name w:val="Style2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3">
    <w:name w:val="Style3"/>
    <w:basedOn w:val="a"/>
    <w:rsid w:val="00232813"/>
    <w:pPr>
      <w:widowControl w:val="0"/>
      <w:suppressAutoHyphens/>
      <w:spacing w:line="275" w:lineRule="exact"/>
    </w:pPr>
    <w:rPr>
      <w:kern w:val="1"/>
    </w:rPr>
  </w:style>
  <w:style w:type="paragraph" w:customStyle="1" w:styleId="Style4">
    <w:name w:val="Style4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5">
    <w:name w:val="Style5"/>
    <w:basedOn w:val="a"/>
    <w:rsid w:val="00232813"/>
    <w:pPr>
      <w:widowControl w:val="0"/>
      <w:suppressAutoHyphens/>
      <w:spacing w:line="273" w:lineRule="exact"/>
      <w:jc w:val="center"/>
    </w:pPr>
    <w:rPr>
      <w:kern w:val="1"/>
    </w:rPr>
  </w:style>
  <w:style w:type="paragraph" w:customStyle="1" w:styleId="Style6">
    <w:name w:val="Style6"/>
    <w:basedOn w:val="a"/>
    <w:rsid w:val="00232813"/>
    <w:pPr>
      <w:widowControl w:val="0"/>
      <w:suppressAutoHyphens/>
      <w:spacing w:line="268" w:lineRule="exact"/>
      <w:jc w:val="both"/>
    </w:pPr>
    <w:rPr>
      <w:kern w:val="1"/>
    </w:rPr>
  </w:style>
  <w:style w:type="paragraph" w:customStyle="1" w:styleId="Style7">
    <w:name w:val="Style7"/>
    <w:basedOn w:val="a"/>
    <w:rsid w:val="00232813"/>
    <w:pPr>
      <w:widowControl w:val="0"/>
      <w:suppressAutoHyphens/>
      <w:spacing w:line="277" w:lineRule="exact"/>
      <w:ind w:hanging="1588"/>
    </w:pPr>
    <w:rPr>
      <w:kern w:val="1"/>
    </w:rPr>
  </w:style>
  <w:style w:type="paragraph" w:customStyle="1" w:styleId="Style9">
    <w:name w:val="Style9"/>
    <w:basedOn w:val="a"/>
    <w:rsid w:val="00232813"/>
    <w:pPr>
      <w:widowControl w:val="0"/>
      <w:suppressAutoHyphens/>
      <w:spacing w:line="317" w:lineRule="exact"/>
      <w:ind w:firstLine="2272"/>
      <w:jc w:val="both"/>
    </w:pPr>
    <w:rPr>
      <w:kern w:val="1"/>
    </w:rPr>
  </w:style>
  <w:style w:type="paragraph" w:customStyle="1" w:styleId="Style10">
    <w:name w:val="Style10"/>
    <w:basedOn w:val="a"/>
    <w:rsid w:val="00232813"/>
    <w:pPr>
      <w:widowControl w:val="0"/>
      <w:suppressAutoHyphens/>
      <w:spacing w:line="268" w:lineRule="exact"/>
      <w:ind w:hanging="555"/>
      <w:jc w:val="both"/>
    </w:pPr>
    <w:rPr>
      <w:kern w:val="1"/>
    </w:rPr>
  </w:style>
  <w:style w:type="paragraph" w:customStyle="1" w:styleId="Style11">
    <w:name w:val="Style11"/>
    <w:basedOn w:val="a"/>
    <w:rsid w:val="00232813"/>
    <w:pPr>
      <w:widowControl w:val="0"/>
      <w:suppressAutoHyphens/>
      <w:spacing w:line="273" w:lineRule="exact"/>
      <w:ind w:firstLine="545"/>
      <w:jc w:val="both"/>
    </w:pPr>
    <w:rPr>
      <w:kern w:val="1"/>
    </w:rPr>
  </w:style>
  <w:style w:type="paragraph" w:customStyle="1" w:styleId="Style13">
    <w:name w:val="Style13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14">
    <w:name w:val="Style14"/>
    <w:basedOn w:val="a"/>
    <w:rsid w:val="00232813"/>
    <w:pPr>
      <w:widowControl w:val="0"/>
      <w:suppressAutoHyphens/>
      <w:spacing w:line="522" w:lineRule="exact"/>
      <w:ind w:hanging="732"/>
    </w:pPr>
    <w:rPr>
      <w:kern w:val="1"/>
    </w:rPr>
  </w:style>
  <w:style w:type="paragraph" w:customStyle="1" w:styleId="Style15">
    <w:name w:val="Style15"/>
    <w:basedOn w:val="a"/>
    <w:rsid w:val="00232813"/>
    <w:pPr>
      <w:widowControl w:val="0"/>
      <w:suppressAutoHyphens/>
      <w:spacing w:line="320" w:lineRule="exact"/>
      <w:ind w:hanging="349"/>
    </w:pPr>
    <w:rPr>
      <w:kern w:val="1"/>
    </w:rPr>
  </w:style>
  <w:style w:type="paragraph" w:customStyle="1" w:styleId="15">
    <w:name w:val="Обычный (веб)1"/>
    <w:basedOn w:val="a"/>
    <w:rsid w:val="00232813"/>
    <w:pPr>
      <w:suppressAutoHyphens/>
      <w:spacing w:before="28" w:after="28"/>
    </w:pPr>
    <w:rPr>
      <w:kern w:val="1"/>
    </w:rPr>
  </w:style>
  <w:style w:type="paragraph" w:customStyle="1" w:styleId="Style16">
    <w:name w:val="Style16"/>
    <w:basedOn w:val="a"/>
    <w:rsid w:val="00232813"/>
    <w:pPr>
      <w:widowControl w:val="0"/>
      <w:suppressAutoHyphens/>
      <w:spacing w:line="287" w:lineRule="exact"/>
    </w:pPr>
    <w:rPr>
      <w:kern w:val="1"/>
    </w:rPr>
  </w:style>
  <w:style w:type="paragraph" w:customStyle="1" w:styleId="Style17">
    <w:name w:val="Style17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21">
    <w:name w:val="Style21"/>
    <w:basedOn w:val="a"/>
    <w:rsid w:val="00232813"/>
    <w:pPr>
      <w:widowControl w:val="0"/>
      <w:suppressAutoHyphens/>
      <w:spacing w:line="273" w:lineRule="exact"/>
      <w:jc w:val="both"/>
    </w:pPr>
    <w:rPr>
      <w:kern w:val="1"/>
    </w:rPr>
  </w:style>
  <w:style w:type="paragraph" w:customStyle="1" w:styleId="Style28">
    <w:name w:val="Style28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31">
    <w:name w:val="Style31"/>
    <w:basedOn w:val="a"/>
    <w:rsid w:val="00232813"/>
    <w:pPr>
      <w:widowControl w:val="0"/>
      <w:suppressAutoHyphens/>
      <w:spacing w:line="517" w:lineRule="exact"/>
      <w:ind w:firstLine="383"/>
    </w:pPr>
    <w:rPr>
      <w:kern w:val="1"/>
    </w:rPr>
  </w:style>
  <w:style w:type="paragraph" w:styleId="ad">
    <w:name w:val="header"/>
    <w:basedOn w:val="a"/>
    <w:link w:val="16"/>
    <w:rsid w:val="00232813"/>
    <w:pPr>
      <w:widowControl w:val="0"/>
      <w:suppressLineNumbers/>
      <w:tabs>
        <w:tab w:val="center" w:pos="4677"/>
        <w:tab w:val="right" w:pos="9355"/>
      </w:tabs>
      <w:suppressAutoHyphens/>
    </w:pPr>
    <w:rPr>
      <w:kern w:val="1"/>
      <w:sz w:val="20"/>
      <w:szCs w:val="20"/>
    </w:rPr>
  </w:style>
  <w:style w:type="character" w:customStyle="1" w:styleId="16">
    <w:name w:val="Верхний колонтитул Знак1"/>
    <w:basedOn w:val="a1"/>
    <w:link w:val="ad"/>
    <w:rsid w:val="00232813"/>
    <w:rPr>
      <w:rFonts w:ascii="Times New Roman" w:eastAsia="Times New Roman" w:hAnsi="Times New Roman" w:cs="Times New Roman"/>
      <w:kern w:val="1"/>
      <w:sz w:val="20"/>
      <w:szCs w:val="20"/>
      <w:lang w:eastAsia="ru-RU"/>
    </w:rPr>
  </w:style>
  <w:style w:type="paragraph" w:customStyle="1" w:styleId="17">
    <w:name w:val="Абзац списка1"/>
    <w:basedOn w:val="a"/>
    <w:rsid w:val="00232813"/>
    <w:pPr>
      <w:suppressAutoHyphens/>
      <w:spacing w:after="200" w:line="276" w:lineRule="auto"/>
      <w:ind w:left="720"/>
      <w:contextualSpacing/>
    </w:pPr>
    <w:rPr>
      <w:rFonts w:ascii="Calibri" w:hAnsi="Calibri" w:cs="Calibri"/>
      <w:kern w:val="1"/>
      <w:sz w:val="22"/>
      <w:szCs w:val="22"/>
    </w:rPr>
  </w:style>
  <w:style w:type="paragraph" w:customStyle="1" w:styleId="Style22">
    <w:name w:val="Style22"/>
    <w:basedOn w:val="a"/>
    <w:rsid w:val="00232813"/>
    <w:pPr>
      <w:widowControl w:val="0"/>
      <w:suppressAutoHyphens/>
      <w:spacing w:line="282" w:lineRule="exact"/>
      <w:ind w:hanging="560"/>
      <w:jc w:val="both"/>
    </w:pPr>
    <w:rPr>
      <w:kern w:val="1"/>
    </w:rPr>
  </w:style>
  <w:style w:type="paragraph" w:customStyle="1" w:styleId="Style23">
    <w:name w:val="Style23"/>
    <w:basedOn w:val="a"/>
    <w:rsid w:val="00232813"/>
    <w:pPr>
      <w:widowControl w:val="0"/>
      <w:suppressAutoHyphens/>
      <w:spacing w:line="277" w:lineRule="exact"/>
      <w:jc w:val="both"/>
    </w:pPr>
    <w:rPr>
      <w:kern w:val="1"/>
    </w:rPr>
  </w:style>
  <w:style w:type="paragraph" w:customStyle="1" w:styleId="Style32">
    <w:name w:val="Style32"/>
    <w:basedOn w:val="a"/>
    <w:rsid w:val="00232813"/>
    <w:pPr>
      <w:widowControl w:val="0"/>
      <w:suppressAutoHyphens/>
      <w:spacing w:line="292" w:lineRule="exact"/>
      <w:ind w:hanging="335"/>
    </w:pPr>
    <w:rPr>
      <w:kern w:val="1"/>
    </w:rPr>
  </w:style>
  <w:style w:type="paragraph" w:customStyle="1" w:styleId="18">
    <w:name w:val="Текст1"/>
    <w:basedOn w:val="a"/>
    <w:rsid w:val="00232813"/>
    <w:pPr>
      <w:suppressAutoHyphens/>
    </w:pPr>
    <w:rPr>
      <w:rFonts w:ascii="Courier New" w:hAnsi="Courier New" w:cs="Courier New"/>
      <w:kern w:val="1"/>
      <w:sz w:val="20"/>
      <w:szCs w:val="20"/>
    </w:rPr>
  </w:style>
  <w:style w:type="paragraph" w:styleId="ae">
    <w:name w:val="footer"/>
    <w:basedOn w:val="a"/>
    <w:link w:val="af"/>
    <w:uiPriority w:val="99"/>
    <w:rsid w:val="00232813"/>
    <w:pPr>
      <w:widowControl w:val="0"/>
      <w:suppressLineNumbers/>
      <w:tabs>
        <w:tab w:val="center" w:pos="4819"/>
        <w:tab w:val="right" w:pos="9638"/>
      </w:tabs>
      <w:suppressAutoHyphens/>
    </w:pPr>
    <w:rPr>
      <w:kern w:val="1"/>
    </w:rPr>
  </w:style>
  <w:style w:type="character" w:customStyle="1" w:styleId="af">
    <w:name w:val="Нижний колонтитул Знак"/>
    <w:basedOn w:val="a1"/>
    <w:link w:val="ae"/>
    <w:uiPriority w:val="99"/>
    <w:rsid w:val="00232813"/>
    <w:rPr>
      <w:rFonts w:ascii="Times New Roman" w:eastAsia="Times New Roman" w:hAnsi="Times New Roman" w:cs="Times New Roman"/>
      <w:kern w:val="1"/>
      <w:sz w:val="24"/>
      <w:szCs w:val="24"/>
      <w:lang w:eastAsia="ru-RU"/>
    </w:rPr>
  </w:style>
  <w:style w:type="paragraph" w:customStyle="1" w:styleId="af0">
    <w:name w:val="Содержимое таблицы"/>
    <w:basedOn w:val="a"/>
    <w:rsid w:val="00232813"/>
    <w:pPr>
      <w:widowControl w:val="0"/>
      <w:suppressLineNumbers/>
      <w:suppressAutoHyphens/>
    </w:pPr>
    <w:rPr>
      <w:kern w:val="1"/>
    </w:rPr>
  </w:style>
  <w:style w:type="paragraph" w:customStyle="1" w:styleId="af1">
    <w:name w:val="Заголовок таблицы"/>
    <w:basedOn w:val="af0"/>
    <w:rsid w:val="00232813"/>
    <w:pPr>
      <w:jc w:val="center"/>
    </w:pPr>
    <w:rPr>
      <w:b/>
      <w:bCs/>
    </w:rPr>
  </w:style>
  <w:style w:type="paragraph" w:styleId="af2">
    <w:name w:val="No Spacing"/>
    <w:qFormat/>
    <w:rsid w:val="00232813"/>
    <w:pPr>
      <w:suppressAutoHyphens/>
      <w:spacing w:after="0" w:line="240" w:lineRule="auto"/>
    </w:pPr>
    <w:rPr>
      <w:rFonts w:ascii="Calibri" w:eastAsia="Calibri" w:hAnsi="Calibri" w:cs="Calibri"/>
      <w:kern w:val="1"/>
      <w:lang w:eastAsia="zh-CN"/>
    </w:rPr>
  </w:style>
  <w:style w:type="table" w:styleId="af3">
    <w:name w:val="Table Grid"/>
    <w:basedOn w:val="a2"/>
    <w:uiPriority w:val="59"/>
    <w:rsid w:val="00A11F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alloon Text"/>
    <w:basedOn w:val="a"/>
    <w:link w:val="af5"/>
    <w:uiPriority w:val="99"/>
    <w:semiHidden/>
    <w:unhideWhenUsed/>
    <w:rsid w:val="000853D1"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1"/>
    <w:link w:val="af4"/>
    <w:uiPriority w:val="99"/>
    <w:semiHidden/>
    <w:rsid w:val="000853D1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1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0"/>
    <w:link w:val="10"/>
    <w:qFormat/>
    <w:rsid w:val="00232813"/>
    <w:pPr>
      <w:keepNext/>
      <w:suppressAutoHyphens/>
      <w:spacing w:line="276" w:lineRule="auto"/>
      <w:ind w:firstLine="709"/>
      <w:jc w:val="both"/>
      <w:outlineLvl w:val="0"/>
    </w:pPr>
    <w:rPr>
      <w:b/>
      <w:bCs/>
      <w:i/>
      <w:iCs/>
      <w:kern w:val="1"/>
      <w:sz w:val="28"/>
      <w:u w:val="singl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link w:val="a4"/>
    <w:rsid w:val="00733F1D"/>
    <w:pPr>
      <w:suppressAutoHyphens/>
      <w:spacing w:after="120"/>
    </w:pPr>
    <w:rPr>
      <w:kern w:val="1"/>
      <w:lang w:eastAsia="zh-CN"/>
    </w:rPr>
  </w:style>
  <w:style w:type="character" w:customStyle="1" w:styleId="a4">
    <w:name w:val="Основной текст Знак"/>
    <w:basedOn w:val="a1"/>
    <w:link w:val="a0"/>
    <w:rsid w:val="00733F1D"/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character" w:customStyle="1" w:styleId="10">
    <w:name w:val="Заголовок 1 Знак"/>
    <w:basedOn w:val="a1"/>
    <w:link w:val="1"/>
    <w:rsid w:val="00232813"/>
    <w:rPr>
      <w:rFonts w:ascii="Times New Roman" w:eastAsia="Times New Roman" w:hAnsi="Times New Roman" w:cs="Times New Roman"/>
      <w:b/>
      <w:bCs/>
      <w:i/>
      <w:iCs/>
      <w:kern w:val="1"/>
      <w:sz w:val="28"/>
      <w:szCs w:val="24"/>
      <w:u w:val="single"/>
      <w:lang w:eastAsia="ru-RU"/>
    </w:rPr>
  </w:style>
  <w:style w:type="paragraph" w:customStyle="1" w:styleId="c39">
    <w:name w:val="c39"/>
    <w:basedOn w:val="a"/>
    <w:rsid w:val="00612A7A"/>
    <w:pPr>
      <w:spacing w:before="100" w:beforeAutospacing="1" w:after="100" w:afterAutospacing="1"/>
    </w:pPr>
  </w:style>
  <w:style w:type="character" w:customStyle="1" w:styleId="c3">
    <w:name w:val="c3"/>
    <w:basedOn w:val="a1"/>
    <w:rsid w:val="00612A7A"/>
  </w:style>
  <w:style w:type="paragraph" w:customStyle="1" w:styleId="c1">
    <w:name w:val="c1"/>
    <w:basedOn w:val="a"/>
    <w:rsid w:val="00612A7A"/>
    <w:pPr>
      <w:spacing w:before="100" w:beforeAutospacing="1" w:after="100" w:afterAutospacing="1"/>
    </w:pPr>
  </w:style>
  <w:style w:type="paragraph" w:styleId="a5">
    <w:name w:val="List Paragraph"/>
    <w:basedOn w:val="a"/>
    <w:qFormat/>
    <w:rsid w:val="00612A7A"/>
    <w:pPr>
      <w:ind w:left="720"/>
      <w:contextualSpacing/>
    </w:pPr>
  </w:style>
  <w:style w:type="character" w:customStyle="1" w:styleId="FontStyle36">
    <w:name w:val="Font Style36"/>
    <w:basedOn w:val="a1"/>
    <w:rsid w:val="00CF5ADD"/>
    <w:rPr>
      <w:rFonts w:ascii="Times New Roman" w:hAnsi="Times New Roman" w:cs="Times New Roman"/>
      <w:b/>
      <w:bCs/>
      <w:sz w:val="24"/>
      <w:szCs w:val="24"/>
    </w:rPr>
  </w:style>
  <w:style w:type="paragraph" w:customStyle="1" w:styleId="Style8">
    <w:name w:val="Style8"/>
    <w:basedOn w:val="a"/>
    <w:rsid w:val="00CF5ADD"/>
    <w:pPr>
      <w:widowControl w:val="0"/>
      <w:suppressAutoHyphens/>
      <w:spacing w:line="275" w:lineRule="exact"/>
      <w:jc w:val="center"/>
    </w:pPr>
    <w:rPr>
      <w:kern w:val="1"/>
      <w:lang w:eastAsia="zh-CN"/>
    </w:rPr>
  </w:style>
  <w:style w:type="paragraph" w:customStyle="1" w:styleId="11">
    <w:name w:val="Без интервала1"/>
    <w:rsid w:val="00CF5ADD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paragraph" w:customStyle="1" w:styleId="ConsPlusTitle">
    <w:name w:val="ConsPlusTitle"/>
    <w:rsid w:val="00CF5ADD"/>
    <w:pPr>
      <w:widowControl w:val="0"/>
      <w:suppressAutoHyphens/>
      <w:spacing w:after="0" w:line="240" w:lineRule="auto"/>
    </w:pPr>
    <w:rPr>
      <w:rFonts w:ascii="Arial" w:eastAsia="Times New Roman" w:hAnsi="Arial" w:cs="Arial"/>
      <w:b/>
      <w:bCs/>
      <w:kern w:val="1"/>
      <w:sz w:val="20"/>
      <w:szCs w:val="20"/>
      <w:lang w:eastAsia="zh-CN"/>
    </w:rPr>
  </w:style>
  <w:style w:type="character" w:customStyle="1" w:styleId="WW8Num2z0">
    <w:name w:val="WW8Num2z0"/>
    <w:rsid w:val="00232813"/>
    <w:rPr>
      <w:rFonts w:ascii="Times New Roman" w:hAnsi="Times New Roman" w:cs="Times New Roman"/>
    </w:rPr>
  </w:style>
  <w:style w:type="character" w:customStyle="1" w:styleId="WW8Num2z1">
    <w:name w:val="WW8Num2z1"/>
    <w:rsid w:val="00232813"/>
    <w:rPr>
      <w:rFonts w:ascii="Courier New" w:hAnsi="Courier New" w:cs="Courier New"/>
    </w:rPr>
  </w:style>
  <w:style w:type="character" w:customStyle="1" w:styleId="WW8Num2z2">
    <w:name w:val="WW8Num2z2"/>
    <w:rsid w:val="00232813"/>
    <w:rPr>
      <w:rFonts w:ascii="Wingdings" w:hAnsi="Wingdings" w:cs="Wingdings"/>
    </w:rPr>
  </w:style>
  <w:style w:type="character" w:customStyle="1" w:styleId="WW8Num2z3">
    <w:name w:val="WW8Num2z3"/>
    <w:rsid w:val="00232813"/>
    <w:rPr>
      <w:rFonts w:ascii="Symbol" w:hAnsi="Symbol" w:cs="Symbol"/>
    </w:rPr>
  </w:style>
  <w:style w:type="character" w:customStyle="1" w:styleId="WW8Num3z0">
    <w:name w:val="WW8Num3z0"/>
    <w:rsid w:val="00232813"/>
    <w:rPr>
      <w:rFonts w:ascii="Symbol" w:hAnsi="Symbol" w:cs="Symbol"/>
      <w:sz w:val="22"/>
    </w:rPr>
  </w:style>
  <w:style w:type="character" w:customStyle="1" w:styleId="WW8Num3z1">
    <w:name w:val="WW8Num3z1"/>
    <w:rsid w:val="00232813"/>
    <w:rPr>
      <w:rFonts w:ascii="Courier New" w:hAnsi="Courier New" w:cs="Courier New"/>
    </w:rPr>
  </w:style>
  <w:style w:type="character" w:customStyle="1" w:styleId="WW8Num3z2">
    <w:name w:val="WW8Num3z2"/>
    <w:rsid w:val="00232813"/>
    <w:rPr>
      <w:rFonts w:ascii="Wingdings" w:hAnsi="Wingdings" w:cs="Wingdings"/>
    </w:rPr>
  </w:style>
  <w:style w:type="character" w:customStyle="1" w:styleId="WW8Num3z3">
    <w:name w:val="WW8Num3z3"/>
    <w:rsid w:val="00232813"/>
    <w:rPr>
      <w:rFonts w:ascii="Symbol" w:hAnsi="Symbol" w:cs="Symbol"/>
    </w:rPr>
  </w:style>
  <w:style w:type="character" w:customStyle="1" w:styleId="WW8Num4z0">
    <w:name w:val="WW8Num4z0"/>
    <w:rsid w:val="00232813"/>
    <w:rPr>
      <w:rFonts w:ascii="Symbol" w:hAnsi="Symbol" w:cs="Symbol"/>
      <w:sz w:val="22"/>
    </w:rPr>
  </w:style>
  <w:style w:type="character" w:customStyle="1" w:styleId="WW8Num4z1">
    <w:name w:val="WW8Num4z1"/>
    <w:rsid w:val="00232813"/>
    <w:rPr>
      <w:rFonts w:ascii="Courier New" w:hAnsi="Courier New" w:cs="Courier New"/>
    </w:rPr>
  </w:style>
  <w:style w:type="character" w:customStyle="1" w:styleId="WW8Num4z2">
    <w:name w:val="WW8Num4z2"/>
    <w:rsid w:val="00232813"/>
    <w:rPr>
      <w:rFonts w:ascii="Wingdings" w:hAnsi="Wingdings" w:cs="Wingdings"/>
    </w:rPr>
  </w:style>
  <w:style w:type="character" w:customStyle="1" w:styleId="WW8Num4z3">
    <w:name w:val="WW8Num4z3"/>
    <w:rsid w:val="00232813"/>
    <w:rPr>
      <w:rFonts w:ascii="Symbol" w:hAnsi="Symbol" w:cs="Symbol"/>
    </w:rPr>
  </w:style>
  <w:style w:type="character" w:customStyle="1" w:styleId="WW8Num7z0">
    <w:name w:val="WW8Num7z0"/>
    <w:rsid w:val="00232813"/>
    <w:rPr>
      <w:rFonts w:ascii="Symbol" w:hAnsi="Symbol" w:cs="Symbol"/>
    </w:rPr>
  </w:style>
  <w:style w:type="character" w:customStyle="1" w:styleId="WW8Num7z1">
    <w:name w:val="WW8Num7z1"/>
    <w:rsid w:val="00232813"/>
    <w:rPr>
      <w:rFonts w:ascii="Courier New" w:hAnsi="Courier New" w:cs="Courier New"/>
    </w:rPr>
  </w:style>
  <w:style w:type="character" w:customStyle="1" w:styleId="WW8Num7z2">
    <w:name w:val="WW8Num7z2"/>
    <w:rsid w:val="00232813"/>
    <w:rPr>
      <w:rFonts w:ascii="Wingdings" w:hAnsi="Wingdings" w:cs="Wingdings"/>
    </w:rPr>
  </w:style>
  <w:style w:type="character" w:customStyle="1" w:styleId="WW8Num8z0">
    <w:name w:val="WW8Num8z0"/>
    <w:rsid w:val="00232813"/>
    <w:rPr>
      <w:rFonts w:ascii="Symbol" w:hAnsi="Symbol" w:cs="Symbol"/>
    </w:rPr>
  </w:style>
  <w:style w:type="character" w:customStyle="1" w:styleId="WW8Num8z1">
    <w:name w:val="WW8Num8z1"/>
    <w:rsid w:val="00232813"/>
    <w:rPr>
      <w:rFonts w:ascii="Courier New" w:hAnsi="Courier New" w:cs="Courier New"/>
    </w:rPr>
  </w:style>
  <w:style w:type="character" w:customStyle="1" w:styleId="WW8Num8z2">
    <w:name w:val="WW8Num8z2"/>
    <w:rsid w:val="00232813"/>
    <w:rPr>
      <w:rFonts w:ascii="Wingdings" w:hAnsi="Wingdings" w:cs="Wingdings"/>
    </w:rPr>
  </w:style>
  <w:style w:type="character" w:customStyle="1" w:styleId="WW8Num10z0">
    <w:name w:val="WW8Num10z0"/>
    <w:rsid w:val="00232813"/>
    <w:rPr>
      <w:b/>
    </w:rPr>
  </w:style>
  <w:style w:type="character" w:customStyle="1" w:styleId="Absatz-Standardschriftart">
    <w:name w:val="Absatz-Standardschriftart"/>
    <w:rsid w:val="00232813"/>
  </w:style>
  <w:style w:type="character" w:customStyle="1" w:styleId="WW8Num1z0">
    <w:name w:val="WW8Num1z0"/>
    <w:rsid w:val="00232813"/>
    <w:rPr>
      <w:rFonts w:eastAsia="Times New Roman" w:cs="Times New Roman"/>
    </w:rPr>
  </w:style>
  <w:style w:type="character" w:customStyle="1" w:styleId="WW8Num1z1">
    <w:name w:val="WW8Num1z1"/>
    <w:rsid w:val="00232813"/>
    <w:rPr>
      <w:rFonts w:ascii="Courier New" w:hAnsi="Courier New" w:cs="Courier New"/>
    </w:rPr>
  </w:style>
  <w:style w:type="character" w:customStyle="1" w:styleId="WW8Num1z2">
    <w:name w:val="WW8Num1z2"/>
    <w:rsid w:val="00232813"/>
    <w:rPr>
      <w:rFonts w:ascii="Wingdings" w:hAnsi="Wingdings" w:cs="Wingdings"/>
    </w:rPr>
  </w:style>
  <w:style w:type="character" w:customStyle="1" w:styleId="WW8Num1z3">
    <w:name w:val="WW8Num1z3"/>
    <w:rsid w:val="00232813"/>
    <w:rPr>
      <w:rFonts w:ascii="Symbol" w:hAnsi="Symbol" w:cs="Symbol"/>
    </w:rPr>
  </w:style>
  <w:style w:type="character" w:customStyle="1" w:styleId="WW8Num6z0">
    <w:name w:val="WW8Num6z0"/>
    <w:rsid w:val="00232813"/>
    <w:rPr>
      <w:rFonts w:ascii="Symbol" w:hAnsi="Symbol" w:cs="Symbol"/>
    </w:rPr>
  </w:style>
  <w:style w:type="character" w:customStyle="1" w:styleId="WW8Num6z1">
    <w:name w:val="WW8Num6z1"/>
    <w:rsid w:val="00232813"/>
    <w:rPr>
      <w:rFonts w:ascii="Courier New" w:hAnsi="Courier New" w:cs="Courier New"/>
    </w:rPr>
  </w:style>
  <w:style w:type="character" w:customStyle="1" w:styleId="WW8Num6z2">
    <w:name w:val="WW8Num6z2"/>
    <w:rsid w:val="00232813"/>
    <w:rPr>
      <w:rFonts w:ascii="Wingdings" w:hAnsi="Wingdings" w:cs="Wingdings"/>
    </w:rPr>
  </w:style>
  <w:style w:type="character" w:customStyle="1" w:styleId="WW8Num9z0">
    <w:name w:val="WW8Num9z0"/>
    <w:rsid w:val="00232813"/>
    <w:rPr>
      <w:b/>
    </w:rPr>
  </w:style>
  <w:style w:type="character" w:customStyle="1" w:styleId="WW-Absatz-Standardschriftart">
    <w:name w:val="WW-Absatz-Standardschriftart"/>
    <w:rsid w:val="00232813"/>
  </w:style>
  <w:style w:type="character" w:customStyle="1" w:styleId="12">
    <w:name w:val="Основной шрифт абзаца1"/>
    <w:rsid w:val="00232813"/>
  </w:style>
  <w:style w:type="character" w:customStyle="1" w:styleId="FontStyle35">
    <w:name w:val="Font Style35"/>
    <w:rsid w:val="00232813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37">
    <w:name w:val="Font Style37"/>
    <w:rsid w:val="00232813"/>
    <w:rPr>
      <w:rFonts w:ascii="Times New Roman" w:hAnsi="Times New Roman" w:cs="Times New Roman"/>
      <w:sz w:val="24"/>
      <w:szCs w:val="24"/>
    </w:rPr>
  </w:style>
  <w:style w:type="character" w:styleId="a6">
    <w:name w:val="Strong"/>
    <w:qFormat/>
    <w:rsid w:val="00232813"/>
    <w:rPr>
      <w:b/>
      <w:bCs/>
    </w:rPr>
  </w:style>
  <w:style w:type="character" w:customStyle="1" w:styleId="a7">
    <w:name w:val="Верхний колонтитул Знак"/>
    <w:rsid w:val="00232813"/>
    <w:rPr>
      <w:rFonts w:ascii="Times New Roman" w:eastAsia="Times New Roman" w:hAnsi="Times New Roman" w:cs="Times New Roman"/>
    </w:rPr>
  </w:style>
  <w:style w:type="character" w:customStyle="1" w:styleId="FontStyle11">
    <w:name w:val="Font Style11"/>
    <w:rsid w:val="00232813"/>
    <w:rPr>
      <w:rFonts w:ascii="Bookman Old Style" w:hAnsi="Bookman Old Style" w:cs="Bookman Old Style"/>
      <w:sz w:val="18"/>
      <w:szCs w:val="18"/>
    </w:rPr>
  </w:style>
  <w:style w:type="character" w:customStyle="1" w:styleId="FontStyle13">
    <w:name w:val="Font Style13"/>
    <w:rsid w:val="00232813"/>
    <w:rPr>
      <w:rFonts w:ascii="Bookman Old Style" w:hAnsi="Bookman Old Style" w:cs="Bookman Old Style"/>
      <w:i/>
      <w:iCs/>
      <w:spacing w:val="10"/>
      <w:sz w:val="18"/>
      <w:szCs w:val="18"/>
    </w:rPr>
  </w:style>
  <w:style w:type="character" w:customStyle="1" w:styleId="FontStyle15">
    <w:name w:val="Font Style15"/>
    <w:rsid w:val="00232813"/>
    <w:rPr>
      <w:rFonts w:ascii="Bookman Old Style" w:hAnsi="Bookman Old Style" w:cs="Bookman Old Style"/>
      <w:sz w:val="18"/>
      <w:szCs w:val="18"/>
    </w:rPr>
  </w:style>
  <w:style w:type="character" w:customStyle="1" w:styleId="FontStyle16">
    <w:name w:val="Font Style16"/>
    <w:rsid w:val="00232813"/>
    <w:rPr>
      <w:rFonts w:ascii="Bookman Old Style" w:hAnsi="Bookman Old Style" w:cs="Bookman Old Style"/>
      <w:sz w:val="16"/>
      <w:szCs w:val="16"/>
    </w:rPr>
  </w:style>
  <w:style w:type="character" w:customStyle="1" w:styleId="FontStyle12">
    <w:name w:val="Font Style12"/>
    <w:rsid w:val="00232813"/>
    <w:rPr>
      <w:rFonts w:ascii="Bookman Old Style" w:hAnsi="Bookman Old Style" w:cs="Bookman Old Style"/>
      <w:b/>
      <w:bCs/>
      <w:sz w:val="18"/>
      <w:szCs w:val="18"/>
    </w:rPr>
  </w:style>
  <w:style w:type="character" w:customStyle="1" w:styleId="FontStyle18">
    <w:name w:val="Font Style18"/>
    <w:rsid w:val="00232813"/>
    <w:rPr>
      <w:rFonts w:ascii="Century Schoolbook" w:hAnsi="Century Schoolbook" w:cs="Century Schoolbook"/>
      <w:sz w:val="18"/>
      <w:szCs w:val="18"/>
    </w:rPr>
  </w:style>
  <w:style w:type="character" w:customStyle="1" w:styleId="FontStyle19">
    <w:name w:val="Font Style19"/>
    <w:rsid w:val="00232813"/>
    <w:rPr>
      <w:rFonts w:ascii="Century Schoolbook" w:hAnsi="Century Schoolbook" w:cs="Century Schoolbook"/>
      <w:i/>
      <w:iCs/>
      <w:sz w:val="18"/>
      <w:szCs w:val="18"/>
    </w:rPr>
  </w:style>
  <w:style w:type="character" w:customStyle="1" w:styleId="a8">
    <w:name w:val="Текст Знак"/>
    <w:rsid w:val="00232813"/>
    <w:rPr>
      <w:rFonts w:ascii="Courier New" w:eastAsia="Times New Roman" w:hAnsi="Courier New" w:cs="Courier New"/>
    </w:rPr>
  </w:style>
  <w:style w:type="character" w:styleId="a9">
    <w:name w:val="Hyperlink"/>
    <w:rsid w:val="00232813"/>
    <w:rPr>
      <w:color w:val="0000FF"/>
      <w:u w:val="single"/>
    </w:rPr>
  </w:style>
  <w:style w:type="character" w:customStyle="1" w:styleId="13">
    <w:name w:val="Просмотренная гиперссылка1"/>
    <w:rsid w:val="00232813"/>
    <w:rPr>
      <w:color w:val="800080"/>
      <w:u w:val="single"/>
    </w:rPr>
  </w:style>
  <w:style w:type="character" w:customStyle="1" w:styleId="ListLabel1">
    <w:name w:val="ListLabel 1"/>
    <w:rsid w:val="00232813"/>
    <w:rPr>
      <w:rFonts w:cs="Courier New"/>
    </w:rPr>
  </w:style>
  <w:style w:type="character" w:customStyle="1" w:styleId="ListLabel2">
    <w:name w:val="ListLabel 2"/>
    <w:rsid w:val="00232813"/>
    <w:rPr>
      <w:rFonts w:eastAsia="Times New Roman" w:cs="Times New Roman"/>
    </w:rPr>
  </w:style>
  <w:style w:type="character" w:customStyle="1" w:styleId="ListLabel3">
    <w:name w:val="ListLabel 3"/>
    <w:rsid w:val="00232813"/>
    <w:rPr>
      <w:rFonts w:eastAsia="Times New Roman"/>
    </w:rPr>
  </w:style>
  <w:style w:type="character" w:customStyle="1" w:styleId="ListLabel4">
    <w:name w:val="ListLabel 4"/>
    <w:rsid w:val="00232813"/>
    <w:rPr>
      <w:sz w:val="22"/>
    </w:rPr>
  </w:style>
  <w:style w:type="character" w:customStyle="1" w:styleId="ListLabel5">
    <w:name w:val="ListLabel 5"/>
    <w:rsid w:val="00232813"/>
    <w:rPr>
      <w:b/>
    </w:rPr>
  </w:style>
  <w:style w:type="paragraph" w:customStyle="1" w:styleId="aa">
    <w:name w:val="Заголовок"/>
    <w:basedOn w:val="a"/>
    <w:next w:val="a0"/>
    <w:rsid w:val="00232813"/>
    <w:pPr>
      <w:keepNext/>
      <w:widowControl w:val="0"/>
      <w:suppressAutoHyphens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styleId="ab">
    <w:name w:val="List"/>
    <w:basedOn w:val="a0"/>
    <w:rsid w:val="00232813"/>
    <w:rPr>
      <w:rFonts w:cs="Mangal"/>
      <w:lang w:eastAsia="ru-RU"/>
    </w:rPr>
  </w:style>
  <w:style w:type="paragraph" w:styleId="ac">
    <w:name w:val="caption"/>
    <w:basedOn w:val="a"/>
    <w:qFormat/>
    <w:rsid w:val="00232813"/>
    <w:pPr>
      <w:widowControl w:val="0"/>
      <w:suppressLineNumbers/>
      <w:suppressAutoHyphens/>
      <w:spacing w:before="120" w:after="120"/>
    </w:pPr>
    <w:rPr>
      <w:rFonts w:cs="Mangal"/>
      <w:i/>
      <w:iCs/>
      <w:kern w:val="1"/>
    </w:rPr>
  </w:style>
  <w:style w:type="paragraph" w:customStyle="1" w:styleId="14">
    <w:name w:val="Указатель1"/>
    <w:basedOn w:val="a"/>
    <w:rsid w:val="00232813"/>
    <w:pPr>
      <w:widowControl w:val="0"/>
      <w:suppressLineNumbers/>
      <w:suppressAutoHyphens/>
    </w:pPr>
    <w:rPr>
      <w:rFonts w:cs="Mangal"/>
      <w:kern w:val="1"/>
    </w:rPr>
  </w:style>
  <w:style w:type="paragraph" w:customStyle="1" w:styleId="Style1">
    <w:name w:val="Style1"/>
    <w:basedOn w:val="a"/>
    <w:rsid w:val="00232813"/>
    <w:pPr>
      <w:widowControl w:val="0"/>
      <w:suppressAutoHyphens/>
      <w:spacing w:line="273" w:lineRule="exact"/>
      <w:ind w:firstLine="2234"/>
    </w:pPr>
    <w:rPr>
      <w:kern w:val="1"/>
    </w:rPr>
  </w:style>
  <w:style w:type="paragraph" w:customStyle="1" w:styleId="Style2">
    <w:name w:val="Style2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3">
    <w:name w:val="Style3"/>
    <w:basedOn w:val="a"/>
    <w:rsid w:val="00232813"/>
    <w:pPr>
      <w:widowControl w:val="0"/>
      <w:suppressAutoHyphens/>
      <w:spacing w:line="275" w:lineRule="exact"/>
    </w:pPr>
    <w:rPr>
      <w:kern w:val="1"/>
    </w:rPr>
  </w:style>
  <w:style w:type="paragraph" w:customStyle="1" w:styleId="Style4">
    <w:name w:val="Style4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5">
    <w:name w:val="Style5"/>
    <w:basedOn w:val="a"/>
    <w:rsid w:val="00232813"/>
    <w:pPr>
      <w:widowControl w:val="0"/>
      <w:suppressAutoHyphens/>
      <w:spacing w:line="273" w:lineRule="exact"/>
      <w:jc w:val="center"/>
    </w:pPr>
    <w:rPr>
      <w:kern w:val="1"/>
    </w:rPr>
  </w:style>
  <w:style w:type="paragraph" w:customStyle="1" w:styleId="Style6">
    <w:name w:val="Style6"/>
    <w:basedOn w:val="a"/>
    <w:rsid w:val="00232813"/>
    <w:pPr>
      <w:widowControl w:val="0"/>
      <w:suppressAutoHyphens/>
      <w:spacing w:line="268" w:lineRule="exact"/>
      <w:jc w:val="both"/>
    </w:pPr>
    <w:rPr>
      <w:kern w:val="1"/>
    </w:rPr>
  </w:style>
  <w:style w:type="paragraph" w:customStyle="1" w:styleId="Style7">
    <w:name w:val="Style7"/>
    <w:basedOn w:val="a"/>
    <w:rsid w:val="00232813"/>
    <w:pPr>
      <w:widowControl w:val="0"/>
      <w:suppressAutoHyphens/>
      <w:spacing w:line="277" w:lineRule="exact"/>
      <w:ind w:hanging="1588"/>
    </w:pPr>
    <w:rPr>
      <w:kern w:val="1"/>
    </w:rPr>
  </w:style>
  <w:style w:type="paragraph" w:customStyle="1" w:styleId="Style9">
    <w:name w:val="Style9"/>
    <w:basedOn w:val="a"/>
    <w:rsid w:val="00232813"/>
    <w:pPr>
      <w:widowControl w:val="0"/>
      <w:suppressAutoHyphens/>
      <w:spacing w:line="317" w:lineRule="exact"/>
      <w:ind w:firstLine="2272"/>
      <w:jc w:val="both"/>
    </w:pPr>
    <w:rPr>
      <w:kern w:val="1"/>
    </w:rPr>
  </w:style>
  <w:style w:type="paragraph" w:customStyle="1" w:styleId="Style10">
    <w:name w:val="Style10"/>
    <w:basedOn w:val="a"/>
    <w:rsid w:val="00232813"/>
    <w:pPr>
      <w:widowControl w:val="0"/>
      <w:suppressAutoHyphens/>
      <w:spacing w:line="268" w:lineRule="exact"/>
      <w:ind w:hanging="555"/>
      <w:jc w:val="both"/>
    </w:pPr>
    <w:rPr>
      <w:kern w:val="1"/>
    </w:rPr>
  </w:style>
  <w:style w:type="paragraph" w:customStyle="1" w:styleId="Style11">
    <w:name w:val="Style11"/>
    <w:basedOn w:val="a"/>
    <w:rsid w:val="00232813"/>
    <w:pPr>
      <w:widowControl w:val="0"/>
      <w:suppressAutoHyphens/>
      <w:spacing w:line="273" w:lineRule="exact"/>
      <w:ind w:firstLine="545"/>
      <w:jc w:val="both"/>
    </w:pPr>
    <w:rPr>
      <w:kern w:val="1"/>
    </w:rPr>
  </w:style>
  <w:style w:type="paragraph" w:customStyle="1" w:styleId="Style13">
    <w:name w:val="Style13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14">
    <w:name w:val="Style14"/>
    <w:basedOn w:val="a"/>
    <w:rsid w:val="00232813"/>
    <w:pPr>
      <w:widowControl w:val="0"/>
      <w:suppressAutoHyphens/>
      <w:spacing w:line="522" w:lineRule="exact"/>
      <w:ind w:hanging="732"/>
    </w:pPr>
    <w:rPr>
      <w:kern w:val="1"/>
    </w:rPr>
  </w:style>
  <w:style w:type="paragraph" w:customStyle="1" w:styleId="Style15">
    <w:name w:val="Style15"/>
    <w:basedOn w:val="a"/>
    <w:rsid w:val="00232813"/>
    <w:pPr>
      <w:widowControl w:val="0"/>
      <w:suppressAutoHyphens/>
      <w:spacing w:line="320" w:lineRule="exact"/>
      <w:ind w:hanging="349"/>
    </w:pPr>
    <w:rPr>
      <w:kern w:val="1"/>
    </w:rPr>
  </w:style>
  <w:style w:type="paragraph" w:customStyle="1" w:styleId="15">
    <w:name w:val="Обычный (веб)1"/>
    <w:basedOn w:val="a"/>
    <w:rsid w:val="00232813"/>
    <w:pPr>
      <w:suppressAutoHyphens/>
      <w:spacing w:before="28" w:after="28"/>
    </w:pPr>
    <w:rPr>
      <w:kern w:val="1"/>
    </w:rPr>
  </w:style>
  <w:style w:type="paragraph" w:customStyle="1" w:styleId="Style16">
    <w:name w:val="Style16"/>
    <w:basedOn w:val="a"/>
    <w:rsid w:val="00232813"/>
    <w:pPr>
      <w:widowControl w:val="0"/>
      <w:suppressAutoHyphens/>
      <w:spacing w:line="287" w:lineRule="exact"/>
    </w:pPr>
    <w:rPr>
      <w:kern w:val="1"/>
    </w:rPr>
  </w:style>
  <w:style w:type="paragraph" w:customStyle="1" w:styleId="Style17">
    <w:name w:val="Style17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21">
    <w:name w:val="Style21"/>
    <w:basedOn w:val="a"/>
    <w:rsid w:val="00232813"/>
    <w:pPr>
      <w:widowControl w:val="0"/>
      <w:suppressAutoHyphens/>
      <w:spacing w:line="273" w:lineRule="exact"/>
      <w:jc w:val="both"/>
    </w:pPr>
    <w:rPr>
      <w:kern w:val="1"/>
    </w:rPr>
  </w:style>
  <w:style w:type="paragraph" w:customStyle="1" w:styleId="Style28">
    <w:name w:val="Style28"/>
    <w:basedOn w:val="a"/>
    <w:rsid w:val="00232813"/>
    <w:pPr>
      <w:widowControl w:val="0"/>
      <w:suppressAutoHyphens/>
    </w:pPr>
    <w:rPr>
      <w:kern w:val="1"/>
    </w:rPr>
  </w:style>
  <w:style w:type="paragraph" w:customStyle="1" w:styleId="Style31">
    <w:name w:val="Style31"/>
    <w:basedOn w:val="a"/>
    <w:rsid w:val="00232813"/>
    <w:pPr>
      <w:widowControl w:val="0"/>
      <w:suppressAutoHyphens/>
      <w:spacing w:line="517" w:lineRule="exact"/>
      <w:ind w:firstLine="383"/>
    </w:pPr>
    <w:rPr>
      <w:kern w:val="1"/>
    </w:rPr>
  </w:style>
  <w:style w:type="paragraph" w:styleId="ad">
    <w:name w:val="header"/>
    <w:basedOn w:val="a"/>
    <w:link w:val="16"/>
    <w:rsid w:val="00232813"/>
    <w:pPr>
      <w:widowControl w:val="0"/>
      <w:suppressLineNumbers/>
      <w:tabs>
        <w:tab w:val="center" w:pos="4677"/>
        <w:tab w:val="right" w:pos="9355"/>
      </w:tabs>
      <w:suppressAutoHyphens/>
    </w:pPr>
    <w:rPr>
      <w:kern w:val="1"/>
      <w:sz w:val="20"/>
      <w:szCs w:val="20"/>
    </w:rPr>
  </w:style>
  <w:style w:type="character" w:customStyle="1" w:styleId="16">
    <w:name w:val="Верхний колонтитул Знак1"/>
    <w:basedOn w:val="a1"/>
    <w:link w:val="ad"/>
    <w:rsid w:val="00232813"/>
    <w:rPr>
      <w:rFonts w:ascii="Times New Roman" w:eastAsia="Times New Roman" w:hAnsi="Times New Roman" w:cs="Times New Roman"/>
      <w:kern w:val="1"/>
      <w:sz w:val="20"/>
      <w:szCs w:val="20"/>
      <w:lang w:eastAsia="ru-RU"/>
    </w:rPr>
  </w:style>
  <w:style w:type="paragraph" w:customStyle="1" w:styleId="17">
    <w:name w:val="Абзац списка1"/>
    <w:basedOn w:val="a"/>
    <w:rsid w:val="00232813"/>
    <w:pPr>
      <w:suppressAutoHyphens/>
      <w:spacing w:after="200" w:line="276" w:lineRule="auto"/>
      <w:ind w:left="720"/>
      <w:contextualSpacing/>
    </w:pPr>
    <w:rPr>
      <w:rFonts w:ascii="Calibri" w:hAnsi="Calibri" w:cs="Calibri"/>
      <w:kern w:val="1"/>
      <w:sz w:val="22"/>
      <w:szCs w:val="22"/>
    </w:rPr>
  </w:style>
  <w:style w:type="paragraph" w:customStyle="1" w:styleId="Style22">
    <w:name w:val="Style22"/>
    <w:basedOn w:val="a"/>
    <w:rsid w:val="00232813"/>
    <w:pPr>
      <w:widowControl w:val="0"/>
      <w:suppressAutoHyphens/>
      <w:spacing w:line="282" w:lineRule="exact"/>
      <w:ind w:hanging="560"/>
      <w:jc w:val="both"/>
    </w:pPr>
    <w:rPr>
      <w:kern w:val="1"/>
    </w:rPr>
  </w:style>
  <w:style w:type="paragraph" w:customStyle="1" w:styleId="Style23">
    <w:name w:val="Style23"/>
    <w:basedOn w:val="a"/>
    <w:rsid w:val="00232813"/>
    <w:pPr>
      <w:widowControl w:val="0"/>
      <w:suppressAutoHyphens/>
      <w:spacing w:line="277" w:lineRule="exact"/>
      <w:jc w:val="both"/>
    </w:pPr>
    <w:rPr>
      <w:kern w:val="1"/>
    </w:rPr>
  </w:style>
  <w:style w:type="paragraph" w:customStyle="1" w:styleId="Style32">
    <w:name w:val="Style32"/>
    <w:basedOn w:val="a"/>
    <w:rsid w:val="00232813"/>
    <w:pPr>
      <w:widowControl w:val="0"/>
      <w:suppressAutoHyphens/>
      <w:spacing w:line="292" w:lineRule="exact"/>
      <w:ind w:hanging="335"/>
    </w:pPr>
    <w:rPr>
      <w:kern w:val="1"/>
    </w:rPr>
  </w:style>
  <w:style w:type="paragraph" w:customStyle="1" w:styleId="18">
    <w:name w:val="Текст1"/>
    <w:basedOn w:val="a"/>
    <w:rsid w:val="00232813"/>
    <w:pPr>
      <w:suppressAutoHyphens/>
    </w:pPr>
    <w:rPr>
      <w:rFonts w:ascii="Courier New" w:hAnsi="Courier New" w:cs="Courier New"/>
      <w:kern w:val="1"/>
      <w:sz w:val="20"/>
      <w:szCs w:val="20"/>
    </w:rPr>
  </w:style>
  <w:style w:type="paragraph" w:styleId="ae">
    <w:name w:val="footer"/>
    <w:basedOn w:val="a"/>
    <w:link w:val="af"/>
    <w:uiPriority w:val="99"/>
    <w:rsid w:val="00232813"/>
    <w:pPr>
      <w:widowControl w:val="0"/>
      <w:suppressLineNumbers/>
      <w:tabs>
        <w:tab w:val="center" w:pos="4819"/>
        <w:tab w:val="right" w:pos="9638"/>
      </w:tabs>
      <w:suppressAutoHyphens/>
    </w:pPr>
    <w:rPr>
      <w:kern w:val="1"/>
    </w:rPr>
  </w:style>
  <w:style w:type="character" w:customStyle="1" w:styleId="af">
    <w:name w:val="Нижний колонтитул Знак"/>
    <w:basedOn w:val="a1"/>
    <w:link w:val="ae"/>
    <w:uiPriority w:val="99"/>
    <w:rsid w:val="00232813"/>
    <w:rPr>
      <w:rFonts w:ascii="Times New Roman" w:eastAsia="Times New Roman" w:hAnsi="Times New Roman" w:cs="Times New Roman"/>
      <w:kern w:val="1"/>
      <w:sz w:val="24"/>
      <w:szCs w:val="24"/>
      <w:lang w:eastAsia="ru-RU"/>
    </w:rPr>
  </w:style>
  <w:style w:type="paragraph" w:customStyle="1" w:styleId="af0">
    <w:name w:val="Содержимое таблицы"/>
    <w:basedOn w:val="a"/>
    <w:rsid w:val="00232813"/>
    <w:pPr>
      <w:widowControl w:val="0"/>
      <w:suppressLineNumbers/>
      <w:suppressAutoHyphens/>
    </w:pPr>
    <w:rPr>
      <w:kern w:val="1"/>
    </w:rPr>
  </w:style>
  <w:style w:type="paragraph" w:customStyle="1" w:styleId="af1">
    <w:name w:val="Заголовок таблицы"/>
    <w:basedOn w:val="af0"/>
    <w:rsid w:val="00232813"/>
    <w:pPr>
      <w:jc w:val="center"/>
    </w:pPr>
    <w:rPr>
      <w:b/>
      <w:bCs/>
    </w:rPr>
  </w:style>
  <w:style w:type="paragraph" w:styleId="af2">
    <w:name w:val="No Spacing"/>
    <w:qFormat/>
    <w:rsid w:val="00232813"/>
    <w:pPr>
      <w:suppressAutoHyphens/>
      <w:spacing w:after="0" w:line="240" w:lineRule="auto"/>
    </w:pPr>
    <w:rPr>
      <w:rFonts w:ascii="Calibri" w:eastAsia="Calibri" w:hAnsi="Calibri" w:cs="Calibri"/>
      <w:kern w:val="1"/>
      <w:lang w:eastAsia="zh-CN"/>
    </w:rPr>
  </w:style>
  <w:style w:type="table" w:styleId="af3">
    <w:name w:val="Table Grid"/>
    <w:basedOn w:val="a2"/>
    <w:uiPriority w:val="59"/>
    <w:rsid w:val="00A11F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36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8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4877</Words>
  <Characters>27800</Characters>
  <Application>Microsoft Office Word</Application>
  <DocSecurity>0</DocSecurity>
  <Lines>231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Вова</dc:creator>
  <cp:lastModifiedBy>Home-PC</cp:lastModifiedBy>
  <cp:revision>2</cp:revision>
  <cp:lastPrinted>2020-10-29T04:42:00Z</cp:lastPrinted>
  <dcterms:created xsi:type="dcterms:W3CDTF">2022-10-24T12:33:00Z</dcterms:created>
  <dcterms:modified xsi:type="dcterms:W3CDTF">2022-10-24T12:33:00Z</dcterms:modified>
</cp:coreProperties>
</file>