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2A7D" w:rsidRPr="00D82A7D" w:rsidRDefault="007F546D" w:rsidP="00D82A7D">
      <w:pPr>
        <w:widowControl/>
        <w:autoSpaceDE/>
        <w:autoSpaceDN/>
        <w:adjustRightInd/>
        <w:spacing w:after="200" w:line="276" w:lineRule="auto"/>
        <w:rPr>
          <w:rFonts w:eastAsia="Calibri"/>
          <w:sz w:val="52"/>
          <w:szCs w:val="52"/>
          <w:lang w:eastAsia="en-US"/>
        </w:rPr>
      </w:pPr>
      <w:r>
        <w:rPr>
          <w:rFonts w:eastAsia="Calibri"/>
          <w:noProof/>
          <w:sz w:val="52"/>
          <w:szCs w:val="52"/>
        </w:rPr>
        <w:drawing>
          <wp:inline distT="0" distB="0" distL="0" distR="0">
            <wp:extent cx="6526601" cy="8982075"/>
            <wp:effectExtent l="0" t="0" r="0" b="0"/>
            <wp:docPr id="18" name="Рисунок 18" descr="C:\Users\Наталья\Pictures\2021-12-08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Наталья\Pictures\2021-12-08\0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8600" cy="8984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46D" w:rsidRDefault="007F546D" w:rsidP="00D82A7D">
      <w:pPr>
        <w:spacing w:line="23" w:lineRule="atLeast"/>
        <w:jc w:val="center"/>
        <w:rPr>
          <w:b/>
          <w:sz w:val="24"/>
          <w:szCs w:val="24"/>
        </w:rPr>
      </w:pPr>
    </w:p>
    <w:p w:rsidR="009338CC" w:rsidRPr="00CC7451" w:rsidRDefault="00CC7451" w:rsidP="00D82A7D">
      <w:pPr>
        <w:spacing w:line="23" w:lineRule="atLeast"/>
        <w:jc w:val="center"/>
        <w:rPr>
          <w:b/>
          <w:sz w:val="24"/>
          <w:szCs w:val="24"/>
        </w:rPr>
      </w:pPr>
      <w:r w:rsidRPr="00CC7451">
        <w:rPr>
          <w:b/>
          <w:sz w:val="24"/>
          <w:szCs w:val="24"/>
        </w:rPr>
        <w:lastRenderedPageBreak/>
        <w:t>ПОЯСНИТЕЛЬНАЯ ЗАПИСКА</w:t>
      </w:r>
    </w:p>
    <w:p w:rsidR="00493FD5" w:rsidRPr="007F546D" w:rsidRDefault="00493FD5" w:rsidP="00F3445B">
      <w:pPr>
        <w:spacing w:line="23" w:lineRule="atLeast"/>
        <w:jc w:val="both"/>
        <w:rPr>
          <w:sz w:val="24"/>
          <w:szCs w:val="24"/>
        </w:rPr>
      </w:pPr>
    </w:p>
    <w:p w:rsidR="005A0B54" w:rsidRPr="00443424" w:rsidRDefault="00377E0D" w:rsidP="006815F4">
      <w:pPr>
        <w:ind w:firstLine="284"/>
        <w:jc w:val="both"/>
        <w:rPr>
          <w:sz w:val="24"/>
          <w:szCs w:val="24"/>
        </w:rPr>
      </w:pPr>
      <w:r>
        <w:rPr>
          <w:sz w:val="24"/>
          <w:szCs w:val="24"/>
        </w:rPr>
        <w:t>«Информатика: Учебник для 8</w:t>
      </w:r>
      <w:r w:rsidR="005A0B54" w:rsidRPr="00443424">
        <w:rPr>
          <w:sz w:val="24"/>
          <w:szCs w:val="24"/>
        </w:rPr>
        <w:t xml:space="preserve"> класса» авторов </w:t>
      </w:r>
      <w:proofErr w:type="spellStart"/>
      <w:r w:rsidR="005A0B54" w:rsidRPr="00443424">
        <w:rPr>
          <w:sz w:val="24"/>
          <w:szCs w:val="24"/>
        </w:rPr>
        <w:t>Босова</w:t>
      </w:r>
      <w:proofErr w:type="spellEnd"/>
      <w:r w:rsidR="005A0B54" w:rsidRPr="00443424">
        <w:rPr>
          <w:sz w:val="24"/>
          <w:szCs w:val="24"/>
        </w:rPr>
        <w:t xml:space="preserve"> Л.Л., </w:t>
      </w:r>
      <w:proofErr w:type="spellStart"/>
      <w:r w:rsidR="005A0B54" w:rsidRPr="00443424">
        <w:rPr>
          <w:sz w:val="24"/>
          <w:szCs w:val="24"/>
        </w:rPr>
        <w:t>Босова</w:t>
      </w:r>
      <w:proofErr w:type="spellEnd"/>
      <w:r w:rsidR="005A0B54" w:rsidRPr="00443424">
        <w:rPr>
          <w:sz w:val="24"/>
          <w:szCs w:val="24"/>
        </w:rPr>
        <w:t xml:space="preserve"> А.Ю., издательство «</w:t>
      </w:r>
      <w:r>
        <w:rPr>
          <w:sz w:val="24"/>
          <w:szCs w:val="24"/>
        </w:rPr>
        <w:t xml:space="preserve">БИНОМ. </w:t>
      </w:r>
      <w:proofErr w:type="gramStart"/>
      <w:r>
        <w:rPr>
          <w:sz w:val="24"/>
          <w:szCs w:val="24"/>
        </w:rPr>
        <w:t>Лаборатория знаний», 2018</w:t>
      </w:r>
      <w:r w:rsidR="005A0B54" w:rsidRPr="00443424">
        <w:rPr>
          <w:sz w:val="24"/>
          <w:szCs w:val="24"/>
        </w:rPr>
        <w:t>, рекомендован Министерством образования и науки Российской Федерации (Серия «ФГОС.</w:t>
      </w:r>
      <w:proofErr w:type="gramEnd"/>
      <w:r w:rsidR="005A0B54" w:rsidRPr="00443424">
        <w:rPr>
          <w:sz w:val="24"/>
          <w:szCs w:val="24"/>
        </w:rPr>
        <w:t xml:space="preserve"> </w:t>
      </w:r>
      <w:proofErr w:type="gramStart"/>
      <w:r w:rsidR="005A0B54" w:rsidRPr="00443424">
        <w:rPr>
          <w:sz w:val="24"/>
          <w:szCs w:val="24"/>
        </w:rPr>
        <w:t>Инновационная школа»).</w:t>
      </w:r>
      <w:proofErr w:type="gramEnd"/>
      <w:r w:rsidR="005A0B54" w:rsidRPr="00443424">
        <w:rPr>
          <w:sz w:val="24"/>
          <w:szCs w:val="24"/>
        </w:rPr>
        <w:t xml:space="preserve"> Про</w:t>
      </w:r>
      <w:r>
        <w:rPr>
          <w:sz w:val="24"/>
          <w:szCs w:val="24"/>
        </w:rPr>
        <w:t>грамма составлена для учащихся 8</w:t>
      </w:r>
      <w:r w:rsidR="005A0B54" w:rsidRPr="00443424">
        <w:rPr>
          <w:sz w:val="24"/>
          <w:szCs w:val="24"/>
        </w:rPr>
        <w:t xml:space="preserve"> класса</w:t>
      </w:r>
      <w:r w:rsidR="00493FD5">
        <w:rPr>
          <w:sz w:val="24"/>
          <w:szCs w:val="24"/>
        </w:rPr>
        <w:t xml:space="preserve"> </w:t>
      </w:r>
      <w:r w:rsidR="00493FD5" w:rsidRPr="00493FD5">
        <w:rPr>
          <w:sz w:val="24"/>
          <w:szCs w:val="24"/>
        </w:rPr>
        <w:t>(для детей с задержкой психического развития)</w:t>
      </w:r>
      <w:r w:rsidR="005A0B54" w:rsidRPr="00443424">
        <w:rPr>
          <w:sz w:val="24"/>
          <w:szCs w:val="24"/>
        </w:rPr>
        <w:t xml:space="preserve"> и рассчитана на 3</w:t>
      </w:r>
      <w:r w:rsidR="0005612D">
        <w:rPr>
          <w:sz w:val="24"/>
          <w:szCs w:val="24"/>
        </w:rPr>
        <w:t>4 часа</w:t>
      </w:r>
      <w:r w:rsidR="005A0B54" w:rsidRPr="00443424">
        <w:rPr>
          <w:sz w:val="24"/>
          <w:szCs w:val="24"/>
        </w:rPr>
        <w:t xml:space="preserve"> (1 часа в неделю при шестидневной учебной неделе).  Программа п</w:t>
      </w:r>
      <w:r w:rsidR="006B39A9">
        <w:rPr>
          <w:sz w:val="24"/>
          <w:szCs w:val="24"/>
        </w:rPr>
        <w:t>о информатике для 8</w:t>
      </w:r>
      <w:r w:rsidR="005A0B54" w:rsidRPr="00443424">
        <w:rPr>
          <w:sz w:val="24"/>
          <w:szCs w:val="24"/>
        </w:rPr>
        <w:t xml:space="preserve"> класса основной общеобразовательной школы является первым шагом реализации основных идей ФГОС основного общего образования нового поколения. Её характеризует направленность на достижение </w:t>
      </w:r>
      <w:proofErr w:type="gramStart"/>
      <w:r w:rsidR="005A0B54" w:rsidRPr="00443424">
        <w:rPr>
          <w:sz w:val="24"/>
          <w:szCs w:val="24"/>
        </w:rPr>
        <w:t>результатов освоения курса информатики</w:t>
      </w:r>
      <w:proofErr w:type="gramEnd"/>
      <w:r w:rsidR="005A0B54" w:rsidRPr="00443424">
        <w:rPr>
          <w:sz w:val="24"/>
          <w:szCs w:val="24"/>
        </w:rPr>
        <w:t xml:space="preserve"> не только на предметном, но и на личностном и </w:t>
      </w:r>
      <w:proofErr w:type="spellStart"/>
      <w:r w:rsidR="005A0B54" w:rsidRPr="00443424">
        <w:rPr>
          <w:sz w:val="24"/>
          <w:szCs w:val="24"/>
        </w:rPr>
        <w:t>метапредметном</w:t>
      </w:r>
      <w:proofErr w:type="spellEnd"/>
      <w:r w:rsidR="005A0B54" w:rsidRPr="00443424">
        <w:rPr>
          <w:sz w:val="24"/>
          <w:szCs w:val="24"/>
        </w:rPr>
        <w:t xml:space="preserve"> уровнях, системно-</w:t>
      </w:r>
      <w:proofErr w:type="spellStart"/>
      <w:r w:rsidR="005A0B54" w:rsidRPr="00443424">
        <w:rPr>
          <w:sz w:val="24"/>
          <w:szCs w:val="24"/>
        </w:rPr>
        <w:t>деятельностный</w:t>
      </w:r>
      <w:proofErr w:type="spellEnd"/>
      <w:r w:rsidR="005A0B54" w:rsidRPr="00443424">
        <w:rPr>
          <w:sz w:val="24"/>
          <w:szCs w:val="24"/>
        </w:rPr>
        <w:t xml:space="preserve"> подход, актуализация воспитательной функции учебного предмета «Информатика».</w:t>
      </w:r>
    </w:p>
    <w:p w:rsidR="00E22140" w:rsidRPr="00443424" w:rsidRDefault="00E22140" w:rsidP="006815F4">
      <w:pPr>
        <w:ind w:firstLine="284"/>
        <w:jc w:val="both"/>
        <w:rPr>
          <w:sz w:val="24"/>
          <w:szCs w:val="24"/>
        </w:rPr>
      </w:pPr>
      <w:r w:rsidRPr="00443424">
        <w:rPr>
          <w:sz w:val="24"/>
          <w:szCs w:val="24"/>
        </w:rPr>
        <w:t xml:space="preserve">В соответствии с ФГОС и Примерной программой содержание разработанного курса направлено на реализацию следующих </w:t>
      </w:r>
      <w:r w:rsidRPr="00443424">
        <w:rPr>
          <w:b/>
          <w:sz w:val="24"/>
          <w:szCs w:val="24"/>
        </w:rPr>
        <w:t>целей:</w:t>
      </w:r>
    </w:p>
    <w:p w:rsidR="00E22140" w:rsidRPr="00443424" w:rsidRDefault="00E22140" w:rsidP="006815F4">
      <w:pPr>
        <w:pStyle w:val="ab"/>
        <w:numPr>
          <w:ilvl w:val="0"/>
          <w:numId w:val="33"/>
        </w:numPr>
        <w:tabs>
          <w:tab w:val="left" w:pos="284"/>
        </w:tabs>
        <w:suppressAutoHyphens w:val="0"/>
        <w:spacing w:line="240" w:lineRule="auto"/>
        <w:ind w:left="0" w:firstLine="142"/>
        <w:contextualSpacing/>
        <w:jc w:val="both"/>
        <w:rPr>
          <w:rFonts w:ascii="Times New Roman" w:hAnsi="Times New Roman"/>
          <w:sz w:val="24"/>
          <w:szCs w:val="24"/>
        </w:rPr>
      </w:pPr>
      <w:r w:rsidRPr="00443424">
        <w:rPr>
          <w:rFonts w:ascii="Times New Roman" w:hAnsi="Times New Roman"/>
          <w:sz w:val="24"/>
          <w:szCs w:val="24"/>
        </w:rPr>
        <w:t xml:space="preserve">развитию </w:t>
      </w:r>
      <w:proofErr w:type="spellStart"/>
      <w:r w:rsidRPr="00443424">
        <w:rPr>
          <w:rFonts w:ascii="Times New Roman" w:hAnsi="Times New Roman"/>
          <w:sz w:val="24"/>
          <w:szCs w:val="24"/>
        </w:rPr>
        <w:t>общеучебных</w:t>
      </w:r>
      <w:proofErr w:type="spellEnd"/>
      <w:r w:rsidRPr="00443424">
        <w:rPr>
          <w:rFonts w:ascii="Times New Roman" w:hAnsi="Times New Roman"/>
          <w:sz w:val="24"/>
          <w:szCs w:val="24"/>
        </w:rPr>
        <w:t xml:space="preserve"> умений и навыков на основе средств и методов информатики и ИКТ, в том числе овладению умениями работать с различными видами информации, самостоятельно планировать и осуществлять индивидуальную и коллективную информационную деятельность, представлять и оценивать </w:t>
      </w:r>
      <w:proofErr w:type="spellStart"/>
      <w:r w:rsidRPr="00443424">
        <w:rPr>
          <w:rFonts w:ascii="Times New Roman" w:hAnsi="Times New Roman"/>
          <w:sz w:val="24"/>
          <w:szCs w:val="24"/>
        </w:rPr>
        <w:t>ее</w:t>
      </w:r>
      <w:proofErr w:type="spellEnd"/>
      <w:r w:rsidRPr="00443424">
        <w:rPr>
          <w:rFonts w:ascii="Times New Roman" w:hAnsi="Times New Roman"/>
          <w:sz w:val="24"/>
          <w:szCs w:val="24"/>
        </w:rPr>
        <w:t xml:space="preserve"> результаты;</w:t>
      </w:r>
    </w:p>
    <w:p w:rsidR="00E22140" w:rsidRPr="00443424" w:rsidRDefault="00E22140" w:rsidP="006815F4">
      <w:pPr>
        <w:pStyle w:val="ab"/>
        <w:numPr>
          <w:ilvl w:val="0"/>
          <w:numId w:val="33"/>
        </w:numPr>
        <w:tabs>
          <w:tab w:val="left" w:pos="284"/>
        </w:tabs>
        <w:suppressAutoHyphens w:val="0"/>
        <w:spacing w:line="240" w:lineRule="auto"/>
        <w:ind w:left="0" w:firstLine="142"/>
        <w:contextualSpacing/>
        <w:jc w:val="both"/>
        <w:rPr>
          <w:rFonts w:ascii="Times New Roman" w:hAnsi="Times New Roman"/>
          <w:sz w:val="24"/>
          <w:szCs w:val="24"/>
        </w:rPr>
      </w:pPr>
      <w:r w:rsidRPr="00443424">
        <w:rPr>
          <w:rFonts w:ascii="Times New Roman" w:hAnsi="Times New Roman"/>
          <w:b/>
          <w:i/>
          <w:sz w:val="24"/>
          <w:szCs w:val="24"/>
        </w:rPr>
        <w:t>целенаправленному формирование</w:t>
      </w:r>
      <w:r w:rsidRPr="00443424">
        <w:rPr>
          <w:rFonts w:ascii="Times New Roman" w:hAnsi="Times New Roman"/>
          <w:sz w:val="24"/>
          <w:szCs w:val="24"/>
        </w:rPr>
        <w:t xml:space="preserve"> таких </w:t>
      </w:r>
      <w:proofErr w:type="spellStart"/>
      <w:r w:rsidRPr="00443424">
        <w:rPr>
          <w:rFonts w:ascii="Times New Roman" w:hAnsi="Times New Roman"/>
          <w:b/>
          <w:i/>
          <w:sz w:val="24"/>
          <w:szCs w:val="24"/>
        </w:rPr>
        <w:t>общеучебных</w:t>
      </w:r>
      <w:proofErr w:type="spellEnd"/>
      <w:r w:rsidRPr="00443424">
        <w:rPr>
          <w:rFonts w:ascii="Times New Roman" w:hAnsi="Times New Roman"/>
          <w:b/>
          <w:i/>
          <w:sz w:val="24"/>
          <w:szCs w:val="24"/>
        </w:rPr>
        <w:t xml:space="preserve"> понятий,</w:t>
      </w:r>
      <w:r w:rsidRPr="00443424">
        <w:rPr>
          <w:rFonts w:ascii="Times New Roman" w:hAnsi="Times New Roman"/>
          <w:sz w:val="24"/>
          <w:szCs w:val="24"/>
        </w:rPr>
        <w:t xml:space="preserve"> как «объект», «система», «модель», «алгоритм» и др.;</w:t>
      </w:r>
    </w:p>
    <w:p w:rsidR="00E22140" w:rsidRPr="00443424" w:rsidRDefault="00E22140" w:rsidP="006815F4">
      <w:pPr>
        <w:pStyle w:val="ab"/>
        <w:numPr>
          <w:ilvl w:val="0"/>
          <w:numId w:val="33"/>
        </w:numPr>
        <w:tabs>
          <w:tab w:val="left" w:pos="284"/>
        </w:tabs>
        <w:suppressAutoHyphens w:val="0"/>
        <w:spacing w:after="0" w:line="240" w:lineRule="auto"/>
        <w:ind w:left="0" w:firstLine="142"/>
        <w:contextualSpacing/>
        <w:jc w:val="both"/>
        <w:rPr>
          <w:rFonts w:ascii="Times New Roman" w:hAnsi="Times New Roman"/>
          <w:sz w:val="24"/>
          <w:szCs w:val="24"/>
        </w:rPr>
      </w:pPr>
      <w:r w:rsidRPr="00443424">
        <w:rPr>
          <w:rFonts w:ascii="Times New Roman" w:hAnsi="Times New Roman"/>
          <w:b/>
          <w:i/>
          <w:sz w:val="24"/>
          <w:szCs w:val="24"/>
        </w:rPr>
        <w:t>воспитанию ответственного и избирательного отношения к информации; развитию познавательных, интеллектуальных и творческих способностей</w:t>
      </w:r>
      <w:r w:rsidRPr="00443424">
        <w:rPr>
          <w:rFonts w:ascii="Times New Roman" w:hAnsi="Times New Roman"/>
          <w:sz w:val="24"/>
          <w:szCs w:val="24"/>
        </w:rPr>
        <w:t xml:space="preserve"> учащихся.</w:t>
      </w:r>
    </w:p>
    <w:p w:rsidR="00E22140" w:rsidRPr="00443424" w:rsidRDefault="00E22140" w:rsidP="006815F4">
      <w:pPr>
        <w:tabs>
          <w:tab w:val="left" w:pos="284"/>
        </w:tabs>
        <w:ind w:firstLine="142"/>
        <w:jc w:val="both"/>
        <w:rPr>
          <w:b/>
          <w:sz w:val="24"/>
          <w:szCs w:val="24"/>
        </w:rPr>
      </w:pPr>
      <w:r w:rsidRPr="00443424">
        <w:rPr>
          <w:b/>
          <w:sz w:val="24"/>
          <w:szCs w:val="24"/>
        </w:rPr>
        <w:t>Задачи программы:</w:t>
      </w:r>
    </w:p>
    <w:p w:rsidR="00E22140" w:rsidRPr="00443424" w:rsidRDefault="00E22140" w:rsidP="006815F4">
      <w:pPr>
        <w:pStyle w:val="ab"/>
        <w:numPr>
          <w:ilvl w:val="0"/>
          <w:numId w:val="34"/>
        </w:numPr>
        <w:tabs>
          <w:tab w:val="left" w:pos="284"/>
        </w:tabs>
        <w:suppressAutoHyphens w:val="0"/>
        <w:spacing w:line="240" w:lineRule="auto"/>
        <w:ind w:left="0" w:firstLine="142"/>
        <w:contextualSpacing/>
        <w:jc w:val="both"/>
        <w:rPr>
          <w:rFonts w:ascii="Times New Roman" w:hAnsi="Times New Roman"/>
          <w:sz w:val="24"/>
          <w:szCs w:val="24"/>
        </w:rPr>
      </w:pPr>
      <w:r w:rsidRPr="00443424">
        <w:rPr>
          <w:rFonts w:ascii="Times New Roman" w:hAnsi="Times New Roman"/>
          <w:sz w:val="24"/>
          <w:szCs w:val="24"/>
        </w:rPr>
        <w:t>показать учащимся роль информации и информационных процессов в их жизни и в окружающем мире;</w:t>
      </w:r>
    </w:p>
    <w:p w:rsidR="00E22140" w:rsidRPr="00443424" w:rsidRDefault="00E22140" w:rsidP="006815F4">
      <w:pPr>
        <w:pStyle w:val="ab"/>
        <w:numPr>
          <w:ilvl w:val="0"/>
          <w:numId w:val="34"/>
        </w:numPr>
        <w:tabs>
          <w:tab w:val="left" w:pos="284"/>
        </w:tabs>
        <w:suppressAutoHyphens w:val="0"/>
        <w:spacing w:line="240" w:lineRule="auto"/>
        <w:ind w:left="0" w:firstLine="142"/>
        <w:contextualSpacing/>
        <w:jc w:val="both"/>
        <w:rPr>
          <w:rFonts w:ascii="Times New Roman" w:hAnsi="Times New Roman"/>
          <w:sz w:val="24"/>
          <w:szCs w:val="24"/>
        </w:rPr>
      </w:pPr>
      <w:r w:rsidRPr="00443424">
        <w:rPr>
          <w:rFonts w:ascii="Times New Roman" w:hAnsi="Times New Roman"/>
          <w:sz w:val="24"/>
          <w:szCs w:val="24"/>
        </w:rPr>
        <w:t xml:space="preserve">организовать работу в виртуальных лабораториях, направленную на овладение первичными навыками исследовательской деятельности, получение опыта принятия решений и управления объектами с помощью составленных для них алгоритмов; </w:t>
      </w:r>
    </w:p>
    <w:p w:rsidR="00E22140" w:rsidRPr="00443424" w:rsidRDefault="00E22140" w:rsidP="006815F4">
      <w:pPr>
        <w:pStyle w:val="ab"/>
        <w:numPr>
          <w:ilvl w:val="0"/>
          <w:numId w:val="34"/>
        </w:numPr>
        <w:tabs>
          <w:tab w:val="left" w:pos="284"/>
        </w:tabs>
        <w:suppressAutoHyphens w:val="0"/>
        <w:spacing w:line="240" w:lineRule="auto"/>
        <w:ind w:left="0" w:firstLine="142"/>
        <w:contextualSpacing/>
        <w:jc w:val="both"/>
        <w:rPr>
          <w:rFonts w:ascii="Times New Roman" w:hAnsi="Times New Roman"/>
          <w:sz w:val="24"/>
          <w:szCs w:val="24"/>
        </w:rPr>
      </w:pPr>
      <w:r w:rsidRPr="00443424">
        <w:rPr>
          <w:rFonts w:ascii="Times New Roman" w:hAnsi="Times New Roman"/>
          <w:sz w:val="24"/>
          <w:szCs w:val="24"/>
        </w:rPr>
        <w:t>организовать компьютерный практикум, ориентированный на:  формирование умений использования средств информационных и коммуникационных технологий для сбора, хранения, преобразования и передачи различных видов информации (работа с текстом и графикой в среде соответствующих редакторов);  овладение способами и методами освоения новых инструментальных средств; формирование умений и навыков самостоятельной работы; стремление использовать полученные знания в процессе обучения другим предметам и в жизни;</w:t>
      </w:r>
    </w:p>
    <w:p w:rsidR="00E22140" w:rsidRPr="00443424" w:rsidRDefault="00E22140" w:rsidP="006815F4">
      <w:pPr>
        <w:pStyle w:val="ab"/>
        <w:numPr>
          <w:ilvl w:val="0"/>
          <w:numId w:val="34"/>
        </w:numPr>
        <w:tabs>
          <w:tab w:val="left" w:pos="284"/>
        </w:tabs>
        <w:suppressAutoHyphens w:val="0"/>
        <w:spacing w:line="240" w:lineRule="auto"/>
        <w:ind w:left="0" w:firstLine="142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создать условия для</w:t>
      </w:r>
      <w:r w:rsidRPr="00443424">
        <w:rPr>
          <w:rFonts w:ascii="Times New Roman" w:hAnsi="Times New Roman"/>
          <w:sz w:val="24"/>
          <w:szCs w:val="24"/>
        </w:rPr>
        <w:t xml:space="preserve"> овладения основами продуктивного взаимодействия и сотрудничества со сверстниками и взрослыми: умения правильно, </w:t>
      </w:r>
      <w:proofErr w:type="spellStart"/>
      <w:r w:rsidRPr="00443424">
        <w:rPr>
          <w:rFonts w:ascii="Times New Roman" w:hAnsi="Times New Roman"/>
          <w:sz w:val="24"/>
          <w:szCs w:val="24"/>
        </w:rPr>
        <w:t>четко</w:t>
      </w:r>
      <w:proofErr w:type="spellEnd"/>
      <w:r w:rsidRPr="00443424">
        <w:rPr>
          <w:rFonts w:ascii="Times New Roman" w:hAnsi="Times New Roman"/>
          <w:sz w:val="24"/>
          <w:szCs w:val="24"/>
        </w:rPr>
        <w:t xml:space="preserve"> и однозначно формулировать мысль в понятной собеседнику форме; умения выступать перед аудиторией, представляя ей результаты своей работы с помощью средств ИКТ.</w:t>
      </w:r>
    </w:p>
    <w:p w:rsidR="00E22140" w:rsidRPr="00E22140" w:rsidRDefault="00E22140" w:rsidP="006815F4">
      <w:pPr>
        <w:keepNext/>
        <w:keepLines/>
        <w:widowControl/>
        <w:autoSpaceDE/>
        <w:autoSpaceDN/>
        <w:adjustRightInd/>
        <w:spacing w:before="200"/>
        <w:ind w:firstLine="284"/>
        <w:jc w:val="center"/>
        <w:outlineLvl w:val="1"/>
        <w:rPr>
          <w:rFonts w:eastAsiaTheme="majorEastAsia" w:cstheme="majorBidi"/>
          <w:b/>
          <w:bCs/>
          <w:sz w:val="28"/>
          <w:szCs w:val="28"/>
        </w:rPr>
      </w:pPr>
      <w:r w:rsidRPr="00E22140">
        <w:rPr>
          <w:rFonts w:eastAsiaTheme="majorEastAsia" w:cstheme="majorBidi"/>
          <w:b/>
          <w:bCs/>
          <w:sz w:val="28"/>
          <w:szCs w:val="28"/>
        </w:rPr>
        <w:t>ОБЩАЯ ХАРАКТЕРИСТИКА УЧЕБНОГО ПРЕДМЕТА</w:t>
      </w:r>
    </w:p>
    <w:p w:rsidR="00E22140" w:rsidRPr="00E22140" w:rsidRDefault="00E22140" w:rsidP="006815F4">
      <w:pPr>
        <w:ind w:firstLine="284"/>
        <w:jc w:val="both"/>
        <w:rPr>
          <w:sz w:val="24"/>
          <w:szCs w:val="24"/>
        </w:rPr>
      </w:pPr>
      <w:r w:rsidRPr="00E22140">
        <w:rPr>
          <w:sz w:val="24"/>
          <w:szCs w:val="24"/>
        </w:rPr>
        <w:t>Информатика – это естественнонаучная дисциплина о закономерностях протекания информационных процессов в системах различной природы, а также о методах и средствах их автоматизации.</w:t>
      </w:r>
    </w:p>
    <w:p w:rsidR="00E22140" w:rsidRPr="00E22140" w:rsidRDefault="00E22140" w:rsidP="006815F4">
      <w:pPr>
        <w:ind w:firstLine="284"/>
        <w:jc w:val="both"/>
        <w:rPr>
          <w:sz w:val="24"/>
          <w:szCs w:val="24"/>
        </w:rPr>
      </w:pPr>
      <w:r w:rsidRPr="00E22140">
        <w:rPr>
          <w:sz w:val="24"/>
          <w:szCs w:val="24"/>
        </w:rPr>
        <w:t xml:space="preserve">Информатика имеет большое и все возрастающее число междисциплинарных связей, </w:t>
      </w:r>
      <w:proofErr w:type="spellStart"/>
      <w:r w:rsidRPr="00E22140">
        <w:rPr>
          <w:sz w:val="24"/>
          <w:szCs w:val="24"/>
        </w:rPr>
        <w:t>причем</w:t>
      </w:r>
      <w:proofErr w:type="spellEnd"/>
      <w:r w:rsidRPr="00E22140">
        <w:rPr>
          <w:sz w:val="24"/>
          <w:szCs w:val="24"/>
        </w:rPr>
        <w:t xml:space="preserve"> как на уровне понятийного аппарата, так и на уровне инструментария. </w:t>
      </w:r>
      <w:proofErr w:type="gramStart"/>
      <w:r w:rsidRPr="00E22140">
        <w:rPr>
          <w:sz w:val="24"/>
          <w:szCs w:val="24"/>
        </w:rPr>
        <w:t xml:space="preserve">Многие предметные знания и способы деятельности (включая использование средств ИКТ), освоенные обучающимися на базе информатики, находят применение как в рамках образовательного процесса при изучении других предметных областей, так и в иных жизненных ситуациях, становятся значимыми для формирования качеств личности, т. е. ориентированы на формирование </w:t>
      </w:r>
      <w:proofErr w:type="spellStart"/>
      <w:r w:rsidRPr="00E22140">
        <w:rPr>
          <w:sz w:val="24"/>
          <w:szCs w:val="24"/>
        </w:rPr>
        <w:t>метапредметных</w:t>
      </w:r>
      <w:proofErr w:type="spellEnd"/>
      <w:r w:rsidRPr="00E22140">
        <w:rPr>
          <w:sz w:val="24"/>
          <w:szCs w:val="24"/>
        </w:rPr>
        <w:t xml:space="preserve"> и личностных результатов.</w:t>
      </w:r>
      <w:proofErr w:type="gramEnd"/>
      <w:r w:rsidRPr="00E22140">
        <w:rPr>
          <w:sz w:val="24"/>
          <w:szCs w:val="24"/>
        </w:rPr>
        <w:t xml:space="preserve"> На протяжении всего периода становления школьной информатики в ней накапливался опыт формирования образовательных результатов, которые в настоящее время принято называть современными образовательными результатами.</w:t>
      </w:r>
    </w:p>
    <w:p w:rsidR="00E22140" w:rsidRPr="00E22140" w:rsidRDefault="00E22140" w:rsidP="006815F4">
      <w:pPr>
        <w:widowControl/>
        <w:autoSpaceDE/>
        <w:autoSpaceDN/>
        <w:adjustRightInd/>
        <w:ind w:firstLine="284"/>
        <w:contextualSpacing/>
        <w:jc w:val="both"/>
        <w:rPr>
          <w:sz w:val="24"/>
          <w:szCs w:val="24"/>
        </w:rPr>
      </w:pPr>
      <w:r w:rsidRPr="00E22140">
        <w:rPr>
          <w:sz w:val="24"/>
          <w:szCs w:val="24"/>
        </w:rPr>
        <w:lastRenderedPageBreak/>
        <w:t>Изучение информатики в 7-9 классах вносит значительный вклад в достижение главных целей основного общего образования, способствуя:</w:t>
      </w:r>
    </w:p>
    <w:p w:rsidR="00E22140" w:rsidRPr="00E22140" w:rsidRDefault="00E22140" w:rsidP="006815F4">
      <w:pPr>
        <w:widowControl/>
        <w:autoSpaceDE/>
        <w:autoSpaceDN/>
        <w:adjustRightInd/>
        <w:ind w:firstLine="284"/>
        <w:contextualSpacing/>
        <w:jc w:val="both"/>
        <w:rPr>
          <w:sz w:val="24"/>
          <w:szCs w:val="24"/>
        </w:rPr>
      </w:pPr>
      <w:r w:rsidRPr="00E22140">
        <w:rPr>
          <w:sz w:val="24"/>
          <w:szCs w:val="24"/>
        </w:rPr>
        <w:t xml:space="preserve">•формированию целостного мировоззрения, соответствующего современному  уровню развития науки и общественной практики за </w:t>
      </w:r>
      <w:proofErr w:type="spellStart"/>
      <w:r w:rsidRPr="00E22140">
        <w:rPr>
          <w:sz w:val="24"/>
          <w:szCs w:val="24"/>
        </w:rPr>
        <w:t>счет</w:t>
      </w:r>
      <w:proofErr w:type="spellEnd"/>
      <w:r w:rsidRPr="00E22140">
        <w:rPr>
          <w:sz w:val="24"/>
          <w:szCs w:val="24"/>
        </w:rPr>
        <w:t xml:space="preserve"> развития представлений об информации как важнейшем стратегическом ресурсе развития личности, государства, общества; понимания роли информационных процессов в современном мире; </w:t>
      </w:r>
    </w:p>
    <w:p w:rsidR="00E22140" w:rsidRPr="00E22140" w:rsidRDefault="00E22140" w:rsidP="006815F4">
      <w:pPr>
        <w:widowControl/>
        <w:autoSpaceDE/>
        <w:autoSpaceDN/>
        <w:adjustRightInd/>
        <w:ind w:firstLine="284"/>
        <w:contextualSpacing/>
        <w:jc w:val="both"/>
        <w:rPr>
          <w:sz w:val="24"/>
          <w:szCs w:val="24"/>
        </w:rPr>
      </w:pPr>
      <w:r w:rsidRPr="00E22140">
        <w:rPr>
          <w:sz w:val="24"/>
          <w:szCs w:val="24"/>
        </w:rPr>
        <w:t xml:space="preserve">•совершенствованию </w:t>
      </w:r>
      <w:proofErr w:type="spellStart"/>
      <w:r w:rsidRPr="00E22140">
        <w:rPr>
          <w:sz w:val="24"/>
          <w:szCs w:val="24"/>
        </w:rPr>
        <w:t>общеучебных</w:t>
      </w:r>
      <w:proofErr w:type="spellEnd"/>
      <w:r w:rsidRPr="00E22140">
        <w:rPr>
          <w:sz w:val="24"/>
          <w:szCs w:val="24"/>
        </w:rPr>
        <w:t xml:space="preserve"> и общекультурных навыков работы с информацией в процессе систематизации и </w:t>
      </w:r>
      <w:proofErr w:type="gramStart"/>
      <w:r w:rsidRPr="00E22140">
        <w:rPr>
          <w:sz w:val="24"/>
          <w:szCs w:val="24"/>
        </w:rPr>
        <w:t>обобщения</w:t>
      </w:r>
      <w:proofErr w:type="gramEnd"/>
      <w:r w:rsidRPr="00E22140">
        <w:rPr>
          <w:sz w:val="24"/>
          <w:szCs w:val="24"/>
        </w:rPr>
        <w:t xml:space="preserve"> имеющихся и получения новых знаний, умений и способов деятельности в области информатики и ИКТ; развитию навыков самостоятельной учебной деятельности школьников (учебного проектирования, моделирования, исследовательской деятельности и т.д.);</w:t>
      </w:r>
    </w:p>
    <w:p w:rsidR="00E22140" w:rsidRDefault="00E22140" w:rsidP="006815F4">
      <w:pPr>
        <w:widowControl/>
        <w:autoSpaceDE/>
        <w:autoSpaceDN/>
        <w:adjustRightInd/>
        <w:ind w:firstLine="284"/>
        <w:contextualSpacing/>
        <w:jc w:val="both"/>
        <w:rPr>
          <w:sz w:val="24"/>
          <w:szCs w:val="24"/>
        </w:rPr>
      </w:pPr>
      <w:r w:rsidRPr="00E22140">
        <w:rPr>
          <w:sz w:val="24"/>
          <w:szCs w:val="24"/>
        </w:rPr>
        <w:t xml:space="preserve">•воспитанию ответственного и избирательного отношения к информации с </w:t>
      </w:r>
      <w:proofErr w:type="spellStart"/>
      <w:r w:rsidRPr="00E22140">
        <w:rPr>
          <w:sz w:val="24"/>
          <w:szCs w:val="24"/>
        </w:rPr>
        <w:t>учетом</w:t>
      </w:r>
      <w:proofErr w:type="spellEnd"/>
      <w:r w:rsidRPr="00E22140">
        <w:rPr>
          <w:sz w:val="24"/>
          <w:szCs w:val="24"/>
        </w:rPr>
        <w:t xml:space="preserve"> правовых и этических аспектов </w:t>
      </w:r>
      <w:proofErr w:type="spellStart"/>
      <w:r w:rsidRPr="00E22140">
        <w:rPr>
          <w:sz w:val="24"/>
          <w:szCs w:val="24"/>
        </w:rPr>
        <w:t>ее</w:t>
      </w:r>
      <w:proofErr w:type="spellEnd"/>
      <w:r w:rsidRPr="00E22140">
        <w:rPr>
          <w:sz w:val="24"/>
          <w:szCs w:val="24"/>
        </w:rPr>
        <w:t xml:space="preserve"> распространения, воспитанию стремления к продолжению образования и созидательной деятельности с применением средств ИКТ.</w:t>
      </w:r>
    </w:p>
    <w:p w:rsidR="000248C9" w:rsidRDefault="000248C9" w:rsidP="006815F4">
      <w:pPr>
        <w:pStyle w:val="af"/>
        <w:ind w:firstLine="284"/>
        <w:rPr>
          <w:rFonts w:ascii="Times New Roman" w:hAnsi="Times New Roman"/>
          <w:b/>
          <w:sz w:val="24"/>
          <w:szCs w:val="24"/>
        </w:rPr>
      </w:pPr>
    </w:p>
    <w:p w:rsidR="005A0B54" w:rsidRPr="006815F4" w:rsidRDefault="000248C9" w:rsidP="006815F4">
      <w:pPr>
        <w:pStyle w:val="af"/>
        <w:ind w:firstLine="284"/>
        <w:rPr>
          <w:rFonts w:ascii="Times New Roman" w:hAnsi="Times New Roman"/>
          <w:sz w:val="24"/>
          <w:szCs w:val="24"/>
        </w:rPr>
      </w:pPr>
      <w:r w:rsidRPr="003549D1">
        <w:rPr>
          <w:rFonts w:ascii="Times New Roman" w:hAnsi="Times New Roman"/>
          <w:b/>
          <w:sz w:val="24"/>
          <w:szCs w:val="24"/>
        </w:rPr>
        <w:t>Специфика контингента:</w:t>
      </w:r>
      <w:r w:rsidRPr="003549D1">
        <w:rPr>
          <w:rFonts w:ascii="Times New Roman" w:hAnsi="Times New Roman"/>
          <w:sz w:val="24"/>
          <w:szCs w:val="24"/>
        </w:rPr>
        <w:t xml:space="preserve"> При разработке программы учитывался контингент детей школы. Учащиеся обучаются по программе VII вида. </w:t>
      </w:r>
      <w:r w:rsidRPr="003549D1">
        <w:rPr>
          <w:rStyle w:val="c1"/>
          <w:rFonts w:ascii="Times New Roman" w:hAnsi="Times New Roman"/>
          <w:sz w:val="24"/>
          <w:szCs w:val="24"/>
        </w:rPr>
        <w:t xml:space="preserve">Требования к уровню подготовки детей с ЗПР  соответствуют требованиям, предъявляемым к ученикам школы общего назначения. Дети с ЗПР из-за особенностей своего психического развития трудно усваивают программу по информатике и ИКТ в основном звене и в  силу особенностей развития, нуждаются в дифференцированном и индивидуальном подходе, дополнительном внимании. </w:t>
      </w:r>
      <w:r w:rsidRPr="003549D1">
        <w:rPr>
          <w:rFonts w:ascii="Times New Roman" w:hAnsi="Times New Roman"/>
          <w:sz w:val="24"/>
          <w:szCs w:val="24"/>
        </w:rPr>
        <w:t>Для учащихся VII вида характерны недостаточный уровень развития отдельных психических процессов (восприятия, внимания, памяти, мышления), снижение уровня интеллектуального развития, низкий уровень выполнения учебных задан</w:t>
      </w:r>
      <w:r w:rsidR="006815F4">
        <w:rPr>
          <w:rFonts w:ascii="Times New Roman" w:hAnsi="Times New Roman"/>
          <w:sz w:val="24"/>
          <w:szCs w:val="24"/>
        </w:rPr>
        <w:t>ий, низкая успешность обучения.</w:t>
      </w:r>
    </w:p>
    <w:p w:rsidR="00E22140" w:rsidRPr="00E22140" w:rsidRDefault="00E22140" w:rsidP="006815F4">
      <w:pPr>
        <w:keepNext/>
        <w:keepLines/>
        <w:widowControl/>
        <w:autoSpaceDE/>
        <w:autoSpaceDN/>
        <w:adjustRightInd/>
        <w:spacing w:before="200"/>
        <w:ind w:firstLine="284"/>
        <w:jc w:val="center"/>
        <w:outlineLvl w:val="1"/>
        <w:rPr>
          <w:rFonts w:eastAsiaTheme="majorEastAsia" w:cstheme="majorBidi"/>
          <w:b/>
          <w:bCs/>
          <w:sz w:val="28"/>
          <w:szCs w:val="28"/>
        </w:rPr>
      </w:pPr>
      <w:r w:rsidRPr="00E22140">
        <w:rPr>
          <w:rFonts w:eastAsiaTheme="majorEastAsia" w:cstheme="majorBidi"/>
          <w:b/>
          <w:bCs/>
          <w:sz w:val="28"/>
          <w:szCs w:val="28"/>
        </w:rPr>
        <w:t>МЕСТО УЧЕБНОГО ПРЕДМЕТА В УЧЕБНОМ ПЛАНЕ</w:t>
      </w:r>
    </w:p>
    <w:p w:rsidR="00E22140" w:rsidRPr="00E22140" w:rsidRDefault="00E22140" w:rsidP="006815F4">
      <w:pPr>
        <w:ind w:firstLine="284"/>
        <w:jc w:val="both"/>
        <w:rPr>
          <w:sz w:val="24"/>
          <w:szCs w:val="24"/>
        </w:rPr>
      </w:pPr>
      <w:r w:rsidRPr="00E22140">
        <w:rPr>
          <w:sz w:val="24"/>
          <w:szCs w:val="24"/>
        </w:rPr>
        <w:t>На преподавание курса информатики в 7 – 9 классах выделяются часы из части, формируемой федеральным компонентом образовательного процесса.</w:t>
      </w:r>
    </w:p>
    <w:p w:rsidR="00E22140" w:rsidRPr="00E22140" w:rsidRDefault="00E22140" w:rsidP="006815F4">
      <w:pPr>
        <w:ind w:firstLine="284"/>
        <w:jc w:val="both"/>
        <w:rPr>
          <w:sz w:val="24"/>
          <w:szCs w:val="24"/>
        </w:rPr>
      </w:pPr>
      <w:r w:rsidRPr="00E22140">
        <w:rPr>
          <w:sz w:val="24"/>
          <w:szCs w:val="24"/>
        </w:rPr>
        <w:t xml:space="preserve">Данная программа используется при реализации расширенного курса информатики в </w:t>
      </w:r>
      <w:r w:rsidRPr="00E22140">
        <w:rPr>
          <w:sz w:val="24"/>
          <w:szCs w:val="24"/>
          <w:lang w:val="en-US"/>
        </w:rPr>
        <w:t>V</w:t>
      </w:r>
      <w:r w:rsidRPr="00E22140">
        <w:rPr>
          <w:sz w:val="24"/>
          <w:szCs w:val="24"/>
        </w:rPr>
        <w:t>–</w:t>
      </w:r>
      <w:r w:rsidRPr="00E22140">
        <w:rPr>
          <w:sz w:val="24"/>
          <w:szCs w:val="24"/>
          <w:lang w:val="en-US"/>
        </w:rPr>
        <w:t>IX</w:t>
      </w:r>
      <w:r w:rsidRPr="00E22140">
        <w:rPr>
          <w:sz w:val="24"/>
          <w:szCs w:val="24"/>
        </w:rPr>
        <w:t xml:space="preserve"> классах. Данная программа рассчитана на 3</w:t>
      </w:r>
      <w:r w:rsidR="0005612D">
        <w:rPr>
          <w:sz w:val="24"/>
          <w:szCs w:val="24"/>
        </w:rPr>
        <w:t>4</w:t>
      </w:r>
      <w:r w:rsidRPr="00E22140">
        <w:rPr>
          <w:sz w:val="24"/>
          <w:szCs w:val="24"/>
        </w:rPr>
        <w:t xml:space="preserve"> час</w:t>
      </w:r>
      <w:r w:rsidR="0005612D">
        <w:rPr>
          <w:sz w:val="24"/>
          <w:szCs w:val="24"/>
        </w:rPr>
        <w:t>а</w:t>
      </w:r>
      <w:r w:rsidRPr="00E22140">
        <w:rPr>
          <w:sz w:val="24"/>
          <w:szCs w:val="24"/>
        </w:rPr>
        <w:t>, 1 урок в неделю.</w:t>
      </w:r>
    </w:p>
    <w:p w:rsidR="00E22140" w:rsidRPr="00E22140" w:rsidRDefault="00E22140" w:rsidP="006815F4">
      <w:pPr>
        <w:ind w:firstLine="284"/>
        <w:rPr>
          <w:sz w:val="24"/>
          <w:szCs w:val="24"/>
        </w:rPr>
      </w:pPr>
      <w:proofErr w:type="gramStart"/>
      <w:r w:rsidRPr="00E22140">
        <w:rPr>
          <w:b/>
          <w:sz w:val="24"/>
          <w:szCs w:val="24"/>
        </w:rPr>
        <w:t>Используемые</w:t>
      </w:r>
      <w:proofErr w:type="gramEnd"/>
      <w:r w:rsidRPr="00E22140">
        <w:rPr>
          <w:b/>
          <w:sz w:val="24"/>
          <w:szCs w:val="24"/>
        </w:rPr>
        <w:t xml:space="preserve"> ИКТ: </w:t>
      </w:r>
      <w:r w:rsidRPr="00E22140">
        <w:rPr>
          <w:sz w:val="24"/>
          <w:szCs w:val="24"/>
        </w:rPr>
        <w:t>Таблицы, плакаты в электронном виде по темам, презентации к урокам, интерактивные тесты, учебные пособия по темам в электронном виде.</w:t>
      </w:r>
    </w:p>
    <w:p w:rsidR="005A0B54" w:rsidRDefault="005A0B54" w:rsidP="006815F4">
      <w:pPr>
        <w:pStyle w:val="a8"/>
        <w:spacing w:before="0" w:after="0"/>
        <w:ind w:left="360" w:firstLine="284"/>
        <w:jc w:val="both"/>
        <w:rPr>
          <w:b/>
        </w:rPr>
      </w:pPr>
    </w:p>
    <w:p w:rsidR="00E22140" w:rsidRPr="00E22140" w:rsidRDefault="00E22140" w:rsidP="006815F4">
      <w:pPr>
        <w:widowControl/>
        <w:autoSpaceDE/>
        <w:autoSpaceDN/>
        <w:adjustRightInd/>
        <w:ind w:firstLine="284"/>
        <w:jc w:val="center"/>
        <w:rPr>
          <w:b/>
          <w:sz w:val="24"/>
          <w:szCs w:val="24"/>
        </w:rPr>
      </w:pPr>
      <w:r w:rsidRPr="00E22140">
        <w:rPr>
          <w:b/>
          <w:sz w:val="24"/>
          <w:szCs w:val="24"/>
        </w:rPr>
        <w:t>ПЛАНИРУЕМЫЕ РЕЗУЛЬТАТЫ ИЗУЧЕНИЯ УЧЕБНОГО ПРЕДМЕТА</w:t>
      </w:r>
    </w:p>
    <w:p w:rsidR="00C14596" w:rsidRPr="00C14596" w:rsidRDefault="00C14596" w:rsidP="006815F4">
      <w:pPr>
        <w:ind w:firstLine="284"/>
        <w:jc w:val="both"/>
        <w:rPr>
          <w:color w:val="000000" w:themeColor="text1"/>
          <w:sz w:val="24"/>
          <w:szCs w:val="24"/>
        </w:rPr>
      </w:pPr>
      <w:r>
        <w:rPr>
          <w:b/>
          <w:i/>
          <w:color w:val="000000" w:themeColor="text1"/>
          <w:sz w:val="24"/>
          <w:szCs w:val="24"/>
        </w:rPr>
        <w:t>Личностные результат</w:t>
      </w:r>
      <w:proofErr w:type="gramStart"/>
      <w:r>
        <w:rPr>
          <w:b/>
          <w:i/>
          <w:color w:val="000000" w:themeColor="text1"/>
          <w:sz w:val="24"/>
          <w:szCs w:val="24"/>
        </w:rPr>
        <w:t>ы</w:t>
      </w:r>
      <w:r w:rsidRPr="00443424">
        <w:rPr>
          <w:sz w:val="24"/>
          <w:szCs w:val="24"/>
        </w:rPr>
        <w:t>–</w:t>
      </w:r>
      <w:proofErr w:type="gramEnd"/>
      <w:r w:rsidRPr="00443424">
        <w:rPr>
          <w:sz w:val="24"/>
          <w:szCs w:val="24"/>
        </w:rPr>
        <w:t xml:space="preserve"> это сформировавшаяся в образовательном процессе система ценностных отношений учащихся к себе, другим участникам образовательного процесса, самому образовательному процессу, объектам познания, результатам образовательной деятельности. Основными личностными результатами, формируемыми при изучении информатики в основной школе, явл</w:t>
      </w:r>
      <w:r>
        <w:rPr>
          <w:sz w:val="24"/>
          <w:szCs w:val="24"/>
        </w:rPr>
        <w:t>яются</w:t>
      </w:r>
      <w:r w:rsidRPr="00C14596">
        <w:rPr>
          <w:b/>
          <w:i/>
          <w:color w:val="000000" w:themeColor="text1"/>
          <w:sz w:val="24"/>
          <w:szCs w:val="24"/>
        </w:rPr>
        <w:t>:</w:t>
      </w:r>
      <w:r w:rsidRPr="00C14596">
        <w:rPr>
          <w:color w:val="000000" w:themeColor="text1"/>
          <w:sz w:val="24"/>
          <w:szCs w:val="24"/>
        </w:rPr>
        <w:t xml:space="preserve"> </w:t>
      </w:r>
    </w:p>
    <w:p w:rsidR="00C14596" w:rsidRPr="00C14596" w:rsidRDefault="008B619E" w:rsidP="006815F4">
      <w:pPr>
        <w:widowControl/>
        <w:numPr>
          <w:ilvl w:val="0"/>
          <w:numId w:val="36"/>
        </w:numPr>
        <w:tabs>
          <w:tab w:val="left" w:pos="284"/>
          <w:tab w:val="left" w:pos="426"/>
        </w:tabs>
        <w:autoSpaceDE/>
        <w:autoSpaceDN/>
        <w:adjustRightInd/>
        <w:ind w:left="0" w:firstLine="284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 </w:t>
      </w:r>
      <w:r w:rsidR="00C14596" w:rsidRPr="00C14596">
        <w:rPr>
          <w:color w:val="000000" w:themeColor="text1"/>
          <w:sz w:val="24"/>
          <w:szCs w:val="24"/>
        </w:rPr>
        <w:t xml:space="preserve">наличие представлений об информации как важнейшем стратегическом ресурсе развития личности, государства, общества; понимание роли информационных процессов в современном мире;  </w:t>
      </w:r>
    </w:p>
    <w:p w:rsidR="00C14596" w:rsidRPr="00C14596" w:rsidRDefault="008B619E" w:rsidP="006815F4">
      <w:pPr>
        <w:widowControl/>
        <w:numPr>
          <w:ilvl w:val="0"/>
          <w:numId w:val="36"/>
        </w:numPr>
        <w:tabs>
          <w:tab w:val="left" w:pos="284"/>
          <w:tab w:val="left" w:pos="426"/>
        </w:tabs>
        <w:autoSpaceDE/>
        <w:autoSpaceDN/>
        <w:adjustRightInd/>
        <w:ind w:left="0" w:firstLine="284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 </w:t>
      </w:r>
      <w:r w:rsidR="00C14596" w:rsidRPr="00C14596">
        <w:rPr>
          <w:color w:val="000000" w:themeColor="text1"/>
          <w:sz w:val="24"/>
          <w:szCs w:val="24"/>
        </w:rPr>
        <w:t xml:space="preserve">владение первичными навыками анализа и критичной оценки получаемой информации; ответственное отношение к информации с </w:t>
      </w:r>
      <w:proofErr w:type="spellStart"/>
      <w:r w:rsidR="00C14596" w:rsidRPr="00C14596">
        <w:rPr>
          <w:color w:val="000000" w:themeColor="text1"/>
          <w:sz w:val="24"/>
          <w:szCs w:val="24"/>
        </w:rPr>
        <w:t>учетом</w:t>
      </w:r>
      <w:proofErr w:type="spellEnd"/>
      <w:r w:rsidR="00C14596" w:rsidRPr="00C14596">
        <w:rPr>
          <w:color w:val="000000" w:themeColor="text1"/>
          <w:sz w:val="24"/>
          <w:szCs w:val="24"/>
        </w:rPr>
        <w:t xml:space="preserve"> правовых и этических аспектов </w:t>
      </w:r>
      <w:proofErr w:type="spellStart"/>
      <w:r w:rsidR="00C14596" w:rsidRPr="00C14596">
        <w:rPr>
          <w:color w:val="000000" w:themeColor="text1"/>
          <w:sz w:val="24"/>
          <w:szCs w:val="24"/>
        </w:rPr>
        <w:t>ее</w:t>
      </w:r>
      <w:proofErr w:type="spellEnd"/>
      <w:r w:rsidR="00C14596" w:rsidRPr="00C14596">
        <w:rPr>
          <w:color w:val="000000" w:themeColor="text1"/>
          <w:sz w:val="24"/>
          <w:szCs w:val="24"/>
        </w:rPr>
        <w:t xml:space="preserve"> распространения; развитие чувства личной ответственности за качество окружающей информационной среды; </w:t>
      </w:r>
    </w:p>
    <w:p w:rsidR="00C14596" w:rsidRPr="00C14596" w:rsidRDefault="008B619E" w:rsidP="006815F4">
      <w:pPr>
        <w:widowControl/>
        <w:numPr>
          <w:ilvl w:val="0"/>
          <w:numId w:val="36"/>
        </w:numPr>
        <w:tabs>
          <w:tab w:val="left" w:pos="284"/>
          <w:tab w:val="left" w:pos="426"/>
        </w:tabs>
        <w:autoSpaceDE/>
        <w:autoSpaceDN/>
        <w:adjustRightInd/>
        <w:ind w:left="0" w:firstLine="284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 </w:t>
      </w:r>
      <w:proofErr w:type="gramStart"/>
      <w:r w:rsidR="00C14596" w:rsidRPr="00C14596">
        <w:rPr>
          <w:color w:val="000000" w:themeColor="text1"/>
          <w:sz w:val="24"/>
          <w:szCs w:val="24"/>
        </w:rPr>
        <w:t>способность увязать учебное содержание с собственным жизненным опытом, понять значимость подготовки в области информатики и ИКТ в условиях развития информационного общества; готовность к повышению своего образовательного уровня и продолжению обучения с использованием средств и методов информатики и ИКТ;</w:t>
      </w:r>
      <w:proofErr w:type="gramEnd"/>
    </w:p>
    <w:p w:rsidR="00C14596" w:rsidRPr="00C14596" w:rsidRDefault="008B619E" w:rsidP="006815F4">
      <w:pPr>
        <w:widowControl/>
        <w:numPr>
          <w:ilvl w:val="0"/>
          <w:numId w:val="36"/>
        </w:numPr>
        <w:tabs>
          <w:tab w:val="left" w:pos="284"/>
          <w:tab w:val="left" w:pos="426"/>
        </w:tabs>
        <w:autoSpaceDE/>
        <w:autoSpaceDN/>
        <w:adjustRightInd/>
        <w:ind w:left="0" w:firstLine="284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 </w:t>
      </w:r>
      <w:r w:rsidR="00C14596" w:rsidRPr="00C14596">
        <w:rPr>
          <w:color w:val="000000" w:themeColor="text1"/>
          <w:sz w:val="24"/>
          <w:szCs w:val="24"/>
        </w:rPr>
        <w:t xml:space="preserve">способность и готовность к принятию ценностей здорового образа жизни за </w:t>
      </w:r>
      <w:proofErr w:type="spellStart"/>
      <w:r w:rsidR="00C14596" w:rsidRPr="00C14596">
        <w:rPr>
          <w:color w:val="000000" w:themeColor="text1"/>
          <w:sz w:val="24"/>
          <w:szCs w:val="24"/>
        </w:rPr>
        <w:t>счет</w:t>
      </w:r>
      <w:proofErr w:type="spellEnd"/>
      <w:r w:rsidR="00C14596" w:rsidRPr="00C14596">
        <w:rPr>
          <w:color w:val="000000" w:themeColor="text1"/>
          <w:sz w:val="24"/>
          <w:szCs w:val="24"/>
        </w:rPr>
        <w:t xml:space="preserve"> знания основных гигиенических, эргономических и технических условий безопасной эксплуатации средств ИКТ.</w:t>
      </w:r>
    </w:p>
    <w:p w:rsidR="00C14596" w:rsidRDefault="00C14596" w:rsidP="006815F4">
      <w:pPr>
        <w:pStyle w:val="ab"/>
        <w:spacing w:after="0" w:line="240" w:lineRule="auto"/>
        <w:ind w:left="0" w:firstLine="284"/>
        <w:rPr>
          <w:rFonts w:ascii="Times New Roman" w:hAnsi="Times New Roman"/>
          <w:b/>
          <w:i/>
          <w:color w:val="000000" w:themeColor="text1"/>
          <w:sz w:val="24"/>
          <w:szCs w:val="24"/>
        </w:rPr>
      </w:pPr>
    </w:p>
    <w:p w:rsidR="00C14596" w:rsidRPr="00C14596" w:rsidRDefault="00C14596" w:rsidP="006815F4">
      <w:pPr>
        <w:ind w:firstLine="284"/>
        <w:jc w:val="both"/>
        <w:rPr>
          <w:sz w:val="24"/>
          <w:szCs w:val="24"/>
        </w:rPr>
      </w:pPr>
      <w:proofErr w:type="spellStart"/>
      <w:r w:rsidRPr="00C14596">
        <w:rPr>
          <w:b/>
          <w:i/>
          <w:sz w:val="24"/>
          <w:szCs w:val="24"/>
        </w:rPr>
        <w:t>Метапредметные</w:t>
      </w:r>
      <w:proofErr w:type="spellEnd"/>
      <w:r w:rsidRPr="00C14596">
        <w:rPr>
          <w:b/>
          <w:i/>
          <w:sz w:val="24"/>
          <w:szCs w:val="24"/>
        </w:rPr>
        <w:t xml:space="preserve"> результаты</w:t>
      </w:r>
      <w:r w:rsidRPr="00C14596">
        <w:rPr>
          <w:sz w:val="24"/>
          <w:szCs w:val="24"/>
        </w:rPr>
        <w:t xml:space="preserve"> – освоенные </w:t>
      </w:r>
      <w:proofErr w:type="gramStart"/>
      <w:r w:rsidRPr="00C14596">
        <w:rPr>
          <w:sz w:val="24"/>
          <w:szCs w:val="24"/>
        </w:rPr>
        <w:t>обучающимися</w:t>
      </w:r>
      <w:proofErr w:type="gramEnd"/>
      <w:r w:rsidRPr="00C14596">
        <w:rPr>
          <w:sz w:val="24"/>
          <w:szCs w:val="24"/>
        </w:rPr>
        <w:t xml:space="preserve"> на базе одного, нескольких или всех учебных предметов способы деятельности, применимые как в рамках образовательного процесса, так и в других жизненных ситуациях. Основными </w:t>
      </w:r>
      <w:proofErr w:type="spellStart"/>
      <w:r w:rsidRPr="00C14596">
        <w:rPr>
          <w:sz w:val="24"/>
          <w:szCs w:val="24"/>
        </w:rPr>
        <w:t>метапредметными</w:t>
      </w:r>
      <w:proofErr w:type="spellEnd"/>
      <w:r w:rsidRPr="00C14596">
        <w:rPr>
          <w:sz w:val="24"/>
          <w:szCs w:val="24"/>
        </w:rPr>
        <w:t xml:space="preserve"> результатами, формируемыми при </w:t>
      </w:r>
      <w:r w:rsidRPr="00C14596">
        <w:rPr>
          <w:sz w:val="24"/>
          <w:szCs w:val="24"/>
        </w:rPr>
        <w:lastRenderedPageBreak/>
        <w:t>изучении информатики в основной школе, являются:</w:t>
      </w:r>
    </w:p>
    <w:p w:rsidR="00C14596" w:rsidRPr="00C14596" w:rsidRDefault="008B619E" w:rsidP="006815F4">
      <w:pPr>
        <w:widowControl/>
        <w:numPr>
          <w:ilvl w:val="0"/>
          <w:numId w:val="36"/>
        </w:numPr>
        <w:tabs>
          <w:tab w:val="left" w:pos="284"/>
          <w:tab w:val="left" w:pos="426"/>
        </w:tabs>
        <w:autoSpaceDE/>
        <w:autoSpaceDN/>
        <w:adjustRightInd/>
        <w:ind w:left="0" w:firstLine="284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 </w:t>
      </w:r>
      <w:r w:rsidR="00C14596" w:rsidRPr="00C14596">
        <w:rPr>
          <w:color w:val="000000" w:themeColor="text1"/>
          <w:sz w:val="24"/>
          <w:szCs w:val="24"/>
        </w:rPr>
        <w:t xml:space="preserve">владение </w:t>
      </w:r>
      <w:proofErr w:type="spellStart"/>
      <w:r w:rsidR="00C14596" w:rsidRPr="00C14596">
        <w:rPr>
          <w:color w:val="000000" w:themeColor="text1"/>
          <w:sz w:val="24"/>
          <w:szCs w:val="24"/>
        </w:rPr>
        <w:t>общепредметными</w:t>
      </w:r>
      <w:proofErr w:type="spellEnd"/>
      <w:r w:rsidR="00C14596" w:rsidRPr="00C14596">
        <w:rPr>
          <w:color w:val="000000" w:themeColor="text1"/>
          <w:sz w:val="24"/>
          <w:szCs w:val="24"/>
        </w:rPr>
        <w:t xml:space="preserve"> понятиями «система», «алгоритм», «исполнитель» и др.</w:t>
      </w:r>
    </w:p>
    <w:p w:rsidR="00C14596" w:rsidRPr="00C14596" w:rsidRDefault="008B619E" w:rsidP="006815F4">
      <w:pPr>
        <w:widowControl/>
        <w:numPr>
          <w:ilvl w:val="0"/>
          <w:numId w:val="36"/>
        </w:numPr>
        <w:tabs>
          <w:tab w:val="left" w:pos="284"/>
          <w:tab w:val="left" w:pos="426"/>
        </w:tabs>
        <w:autoSpaceDE/>
        <w:autoSpaceDN/>
        <w:adjustRightInd/>
        <w:ind w:left="0" w:firstLine="284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 </w:t>
      </w:r>
      <w:proofErr w:type="gramStart"/>
      <w:r w:rsidR="00C14596" w:rsidRPr="00C14596">
        <w:rPr>
          <w:color w:val="000000" w:themeColor="text1"/>
          <w:sz w:val="24"/>
          <w:szCs w:val="24"/>
        </w:rPr>
        <w:t xml:space="preserve">владение умениями организации собственной учебной деятельности, включающими: целеполагание как постановку учебной задачи на основе соотнесения того, что уже известно, и того, что требуется установить; планирование – определение последовательности промежуточных целей с </w:t>
      </w:r>
      <w:proofErr w:type="spellStart"/>
      <w:r w:rsidR="00C14596" w:rsidRPr="00C14596">
        <w:rPr>
          <w:color w:val="000000" w:themeColor="text1"/>
          <w:sz w:val="24"/>
          <w:szCs w:val="24"/>
        </w:rPr>
        <w:t>учетом</w:t>
      </w:r>
      <w:proofErr w:type="spellEnd"/>
      <w:r w:rsidR="00C14596" w:rsidRPr="00C14596">
        <w:rPr>
          <w:color w:val="000000" w:themeColor="text1"/>
          <w:sz w:val="24"/>
          <w:szCs w:val="24"/>
        </w:rPr>
        <w:t xml:space="preserve"> конечного результата, разбиение задачи на подзадачи,  разработка последовательности и структуры действий,  необходимых для достижения цели при помощи фиксированного набора средств;</w:t>
      </w:r>
      <w:proofErr w:type="gramEnd"/>
      <w:r w:rsidR="00C14596" w:rsidRPr="00C14596">
        <w:rPr>
          <w:color w:val="000000" w:themeColor="text1"/>
          <w:sz w:val="24"/>
          <w:szCs w:val="24"/>
        </w:rPr>
        <w:t xml:space="preserve"> прогнозирование – предвосхищение результата; контроль – интерпретация полученного результата, его соотнесение с имеющимися данными с целью установления соответствия или несоответствия (обнаружения ошибки); коррекция – внесение необходимых дополнений и корректив в план действий в случае обнаружения ошибки;  оценка – осознание учащимся того, насколько качественно им решена учебно-познавательная задача; </w:t>
      </w:r>
    </w:p>
    <w:p w:rsidR="00C14596" w:rsidRPr="00C14596" w:rsidRDefault="008B619E" w:rsidP="006815F4">
      <w:pPr>
        <w:widowControl/>
        <w:numPr>
          <w:ilvl w:val="0"/>
          <w:numId w:val="36"/>
        </w:numPr>
        <w:tabs>
          <w:tab w:val="left" w:pos="284"/>
          <w:tab w:val="left" w:pos="426"/>
        </w:tabs>
        <w:autoSpaceDE/>
        <w:autoSpaceDN/>
        <w:adjustRightInd/>
        <w:ind w:left="0" w:firstLine="284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 </w:t>
      </w:r>
      <w:r w:rsidR="00C14596" w:rsidRPr="00C14596">
        <w:rPr>
          <w:color w:val="000000" w:themeColor="text1"/>
          <w:sz w:val="24"/>
          <w:szCs w:val="24"/>
        </w:rPr>
        <w:t>опыт принятия решений и управления объектами (исполнителями) с помощью составленных для них алгоритмов (программ);</w:t>
      </w:r>
    </w:p>
    <w:p w:rsidR="00C14596" w:rsidRPr="00C14596" w:rsidRDefault="008B619E" w:rsidP="006815F4">
      <w:pPr>
        <w:widowControl/>
        <w:numPr>
          <w:ilvl w:val="0"/>
          <w:numId w:val="36"/>
        </w:numPr>
        <w:tabs>
          <w:tab w:val="left" w:pos="284"/>
          <w:tab w:val="left" w:pos="426"/>
        </w:tabs>
        <w:autoSpaceDE/>
        <w:autoSpaceDN/>
        <w:adjustRightInd/>
        <w:ind w:left="0" w:firstLine="284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 </w:t>
      </w:r>
      <w:proofErr w:type="gramStart"/>
      <w:r w:rsidR="00C14596" w:rsidRPr="00C14596">
        <w:rPr>
          <w:color w:val="000000" w:themeColor="text1"/>
          <w:sz w:val="24"/>
          <w:szCs w:val="24"/>
        </w:rPr>
        <w:t>владение основными универсальными умениями информационного характера: постановка и формулирование проблемы; поиск и выделение необходимой информации, применение методов информационного поиска; структурирование и визуализация информации; выбор наиболее эффективных способов решения задач в зависимости от конкретных условий; самостоятельное создание алгоритмов деятельности при решении проблем творческого и поискового характера;</w:t>
      </w:r>
      <w:proofErr w:type="gramEnd"/>
    </w:p>
    <w:p w:rsidR="00C14596" w:rsidRPr="00C14596" w:rsidRDefault="008B619E" w:rsidP="006815F4">
      <w:pPr>
        <w:widowControl/>
        <w:numPr>
          <w:ilvl w:val="0"/>
          <w:numId w:val="36"/>
        </w:numPr>
        <w:tabs>
          <w:tab w:val="left" w:pos="284"/>
          <w:tab w:val="left" w:pos="426"/>
        </w:tabs>
        <w:autoSpaceDE/>
        <w:autoSpaceDN/>
        <w:adjustRightInd/>
        <w:ind w:left="0" w:firstLine="284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 </w:t>
      </w:r>
      <w:r w:rsidR="00C14596" w:rsidRPr="00C14596">
        <w:rPr>
          <w:color w:val="000000" w:themeColor="text1"/>
          <w:sz w:val="24"/>
          <w:szCs w:val="24"/>
        </w:rPr>
        <w:t>владение информационным моделированием как основным методом приобретения знаний: умение преобразовывать объект из чувственной формы в пространственно-графическую или знаково-символическую модель; умение строить разнообразные информационные структуры для описания объектов; умение «читать» таблицы, графики, диаграммы, схемы и т.д., самостоятельно перекодировать информацию из одной знаковой системы в другую; умение выбирать форму представления информации в зависимости от стоящей задачи,  проверять адекватность модели объекту и цели моделирования;</w:t>
      </w:r>
    </w:p>
    <w:p w:rsidR="00C14596" w:rsidRPr="00C14596" w:rsidRDefault="008B619E" w:rsidP="006815F4">
      <w:pPr>
        <w:widowControl/>
        <w:numPr>
          <w:ilvl w:val="0"/>
          <w:numId w:val="36"/>
        </w:numPr>
        <w:tabs>
          <w:tab w:val="left" w:pos="284"/>
          <w:tab w:val="left" w:pos="426"/>
        </w:tabs>
        <w:autoSpaceDE/>
        <w:autoSpaceDN/>
        <w:adjustRightInd/>
        <w:ind w:left="0" w:firstLine="284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 </w:t>
      </w:r>
      <w:r w:rsidR="00C14596" w:rsidRPr="00C14596">
        <w:rPr>
          <w:color w:val="000000" w:themeColor="text1"/>
          <w:sz w:val="24"/>
          <w:szCs w:val="24"/>
        </w:rPr>
        <w:t>широкий спектр умений и навыков использования средств информационных и коммуникационных технологий для сбора, хранения, преобразования и передачи различных видов информации, навыки создания личного информационного пространства.</w:t>
      </w:r>
    </w:p>
    <w:p w:rsidR="00C14596" w:rsidRDefault="00C14596" w:rsidP="006815F4">
      <w:pPr>
        <w:tabs>
          <w:tab w:val="left" w:pos="426"/>
        </w:tabs>
        <w:ind w:firstLine="284"/>
        <w:rPr>
          <w:b/>
          <w:i/>
          <w:color w:val="000000" w:themeColor="text1"/>
          <w:sz w:val="24"/>
          <w:szCs w:val="24"/>
        </w:rPr>
      </w:pPr>
    </w:p>
    <w:p w:rsidR="00C14596" w:rsidRPr="00C14596" w:rsidRDefault="00C14596" w:rsidP="006815F4">
      <w:pPr>
        <w:ind w:firstLine="284"/>
        <w:jc w:val="both"/>
        <w:rPr>
          <w:sz w:val="24"/>
          <w:szCs w:val="24"/>
        </w:rPr>
      </w:pPr>
      <w:proofErr w:type="gramStart"/>
      <w:r w:rsidRPr="00C14596">
        <w:rPr>
          <w:b/>
          <w:i/>
          <w:sz w:val="24"/>
          <w:szCs w:val="24"/>
        </w:rPr>
        <w:t>Предметные результаты</w:t>
      </w:r>
      <w:r w:rsidRPr="00C14596">
        <w:rPr>
          <w:sz w:val="24"/>
          <w:szCs w:val="24"/>
        </w:rPr>
        <w:t xml:space="preserve"> включают в себя: освоенные обучающимися в ходе изучения учебного предмета умения специфические для данной предметной области, виды деятельности по получению нового знания в рамках учебного предмета, его преобразованию и применению в учебных, учебно-проектных и социально-проектных ситуациях, формирование научного типа мышления, научных представлений о ключевых теориях, типах и видах отношений, владение научной терминологией, ключевыми понятиями, методами и </w:t>
      </w:r>
      <w:proofErr w:type="spellStart"/>
      <w:r w:rsidRPr="00C14596">
        <w:rPr>
          <w:sz w:val="24"/>
          <w:szCs w:val="24"/>
        </w:rPr>
        <w:t>приемами</w:t>
      </w:r>
      <w:proofErr w:type="spellEnd"/>
      <w:r w:rsidRPr="00C14596">
        <w:rPr>
          <w:sz w:val="24"/>
          <w:szCs w:val="24"/>
        </w:rPr>
        <w:t>.</w:t>
      </w:r>
      <w:proofErr w:type="gramEnd"/>
      <w:r w:rsidRPr="00C14596">
        <w:rPr>
          <w:sz w:val="24"/>
          <w:szCs w:val="24"/>
        </w:rPr>
        <w:t xml:space="preserve"> В соответствии с федеральным государственным образовательным стандартом общего образования </w:t>
      </w:r>
      <w:proofErr w:type="gramStart"/>
      <w:r w:rsidRPr="00C14596">
        <w:rPr>
          <w:sz w:val="24"/>
          <w:szCs w:val="24"/>
        </w:rPr>
        <w:t>основные предметные</w:t>
      </w:r>
      <w:proofErr w:type="gramEnd"/>
      <w:r w:rsidRPr="00C14596">
        <w:rPr>
          <w:sz w:val="24"/>
          <w:szCs w:val="24"/>
        </w:rPr>
        <w:t xml:space="preserve"> результаты изучения информатики в основной школе отражают:</w:t>
      </w:r>
    </w:p>
    <w:p w:rsidR="00C14596" w:rsidRPr="00C14596" w:rsidRDefault="008B619E" w:rsidP="006815F4">
      <w:pPr>
        <w:widowControl/>
        <w:numPr>
          <w:ilvl w:val="0"/>
          <w:numId w:val="36"/>
        </w:numPr>
        <w:tabs>
          <w:tab w:val="left" w:pos="284"/>
        </w:tabs>
        <w:autoSpaceDE/>
        <w:autoSpaceDN/>
        <w:adjustRightInd/>
        <w:ind w:left="0" w:firstLine="284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 </w:t>
      </w:r>
      <w:r w:rsidR="00C14596" w:rsidRPr="00C14596">
        <w:rPr>
          <w:color w:val="000000" w:themeColor="text1"/>
          <w:sz w:val="24"/>
          <w:szCs w:val="24"/>
        </w:rPr>
        <w:t xml:space="preserve">формирование представления об основных изучаемых понятиях: информация, алгоритм, модель – и их свойствах; </w:t>
      </w:r>
    </w:p>
    <w:p w:rsidR="00C14596" w:rsidRPr="00C14596" w:rsidRDefault="008B619E" w:rsidP="006815F4">
      <w:pPr>
        <w:widowControl/>
        <w:numPr>
          <w:ilvl w:val="0"/>
          <w:numId w:val="36"/>
        </w:numPr>
        <w:tabs>
          <w:tab w:val="left" w:pos="284"/>
        </w:tabs>
        <w:autoSpaceDE/>
        <w:autoSpaceDN/>
        <w:adjustRightInd/>
        <w:ind w:left="0" w:firstLine="284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 </w:t>
      </w:r>
      <w:r w:rsidR="00C14596" w:rsidRPr="00C14596">
        <w:rPr>
          <w:color w:val="000000" w:themeColor="text1"/>
          <w:sz w:val="24"/>
          <w:szCs w:val="24"/>
        </w:rPr>
        <w:t>развитие алгоритмического мышления, необходимого для профессиональной деятельности в современном обществе; развитие умений составить и записать алгоритм для конкретного исполнителя; формирование знаний об алгоритмических конструкциях, логических значениях и операциях; знакомство с одним из языков программирования и основными алгоритмическими структурами — линейной, условной и циклической;</w:t>
      </w:r>
    </w:p>
    <w:p w:rsidR="00C14596" w:rsidRPr="00C14596" w:rsidRDefault="008B619E" w:rsidP="006815F4">
      <w:pPr>
        <w:widowControl/>
        <w:numPr>
          <w:ilvl w:val="0"/>
          <w:numId w:val="36"/>
        </w:numPr>
        <w:tabs>
          <w:tab w:val="left" w:pos="284"/>
        </w:tabs>
        <w:autoSpaceDE/>
        <w:autoSpaceDN/>
        <w:adjustRightInd/>
        <w:ind w:left="0" w:firstLine="284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 </w:t>
      </w:r>
      <w:r w:rsidR="00C14596" w:rsidRPr="00C14596">
        <w:rPr>
          <w:color w:val="000000" w:themeColor="text1"/>
          <w:sz w:val="24"/>
          <w:szCs w:val="24"/>
        </w:rPr>
        <w:t xml:space="preserve">формирование представления о компьютере как универсальном устройстве обработки информации; развитие основных навыков и умений использования компьютерных устройств; </w:t>
      </w:r>
    </w:p>
    <w:p w:rsidR="00C14596" w:rsidRPr="00C14596" w:rsidRDefault="008B619E" w:rsidP="006815F4">
      <w:pPr>
        <w:widowControl/>
        <w:numPr>
          <w:ilvl w:val="0"/>
          <w:numId w:val="36"/>
        </w:numPr>
        <w:tabs>
          <w:tab w:val="left" w:pos="284"/>
        </w:tabs>
        <w:autoSpaceDE/>
        <w:autoSpaceDN/>
        <w:adjustRightInd/>
        <w:ind w:left="0" w:firstLine="284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 </w:t>
      </w:r>
      <w:r w:rsidR="00C14596" w:rsidRPr="00C14596">
        <w:rPr>
          <w:color w:val="000000" w:themeColor="text1"/>
          <w:sz w:val="24"/>
          <w:szCs w:val="24"/>
        </w:rPr>
        <w:t>формирование умений формализации и структурирования информации, умения выбирать способ представления данных в соответствии с поставленной задачей – таблицы, схемы, графики, диаграммы, с использованием соответствующих программных средств обработки данных;</w:t>
      </w:r>
    </w:p>
    <w:p w:rsidR="00C14596" w:rsidRPr="00C14596" w:rsidRDefault="008B619E" w:rsidP="006815F4">
      <w:pPr>
        <w:widowControl/>
        <w:numPr>
          <w:ilvl w:val="0"/>
          <w:numId w:val="36"/>
        </w:numPr>
        <w:tabs>
          <w:tab w:val="left" w:pos="284"/>
        </w:tabs>
        <w:autoSpaceDE/>
        <w:autoSpaceDN/>
        <w:adjustRightInd/>
        <w:ind w:left="0" w:firstLine="284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lastRenderedPageBreak/>
        <w:t xml:space="preserve"> </w:t>
      </w:r>
      <w:r w:rsidR="00C14596" w:rsidRPr="00C14596">
        <w:rPr>
          <w:color w:val="000000" w:themeColor="text1"/>
          <w:sz w:val="24"/>
          <w:szCs w:val="24"/>
        </w:rPr>
        <w:t>формирование навыков и умений безопасного и целесообразного поведения при работе с компьютерными программами и в Интернете, умения соблюдать нормы информационной этики и права.</w:t>
      </w:r>
    </w:p>
    <w:p w:rsidR="00CA5B1C" w:rsidRPr="00CC7451" w:rsidRDefault="00CA5B1C" w:rsidP="006815F4">
      <w:pPr>
        <w:pStyle w:val="Default"/>
        <w:rPr>
          <w:color w:val="auto"/>
        </w:rPr>
      </w:pPr>
    </w:p>
    <w:p w:rsidR="00505119" w:rsidRPr="00C905FB" w:rsidRDefault="00505119" w:rsidP="006815F4">
      <w:pPr>
        <w:pStyle w:val="3"/>
        <w:spacing w:line="240" w:lineRule="auto"/>
        <w:ind w:firstLine="284"/>
      </w:pPr>
      <w:r w:rsidRPr="00443424">
        <w:t>СОДЕРЖАНИЕ УЧЕБНОГО ПРЕДМЕТА</w:t>
      </w:r>
    </w:p>
    <w:p w:rsidR="000355F2" w:rsidRPr="00CC7451" w:rsidRDefault="000355F2" w:rsidP="006815F4">
      <w:pPr>
        <w:ind w:firstLine="284"/>
        <w:rPr>
          <w:sz w:val="24"/>
          <w:szCs w:val="24"/>
        </w:rPr>
      </w:pPr>
      <w:r w:rsidRPr="00CC7451">
        <w:rPr>
          <w:sz w:val="24"/>
          <w:szCs w:val="24"/>
        </w:rPr>
        <w:tab/>
        <w:t>Структура сод</w:t>
      </w:r>
      <w:r w:rsidR="00C17696">
        <w:rPr>
          <w:sz w:val="24"/>
          <w:szCs w:val="24"/>
        </w:rPr>
        <w:t>ержания курса информатики для 8</w:t>
      </w:r>
      <w:r w:rsidRPr="00CC7451">
        <w:rPr>
          <w:sz w:val="24"/>
          <w:szCs w:val="24"/>
        </w:rPr>
        <w:t xml:space="preserve"> класса определена следующими тематическими блоками (разделами):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5"/>
        <w:gridCol w:w="5759"/>
        <w:gridCol w:w="1559"/>
      </w:tblGrid>
      <w:tr w:rsidR="000355F2" w:rsidRPr="00CC7451" w:rsidTr="00FB6794">
        <w:trPr>
          <w:trHeight w:val="607"/>
          <w:jc w:val="center"/>
        </w:trPr>
        <w:tc>
          <w:tcPr>
            <w:tcW w:w="445" w:type="dxa"/>
          </w:tcPr>
          <w:p w:rsidR="000355F2" w:rsidRPr="00CC7451" w:rsidRDefault="000355F2" w:rsidP="006815F4">
            <w:pPr>
              <w:ind w:firstLine="284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№</w:t>
            </w:r>
          </w:p>
        </w:tc>
        <w:tc>
          <w:tcPr>
            <w:tcW w:w="5759" w:type="dxa"/>
          </w:tcPr>
          <w:p w:rsidR="000355F2" w:rsidRPr="00CC7451" w:rsidRDefault="000355F2" w:rsidP="006815F4">
            <w:pPr>
              <w:ind w:firstLine="284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Название темы</w:t>
            </w:r>
          </w:p>
          <w:p w:rsidR="000355F2" w:rsidRPr="00CC7451" w:rsidRDefault="000355F2" w:rsidP="006815F4">
            <w:pPr>
              <w:ind w:firstLine="284"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0355F2" w:rsidRPr="00CC7451" w:rsidRDefault="000355F2" w:rsidP="006815F4">
            <w:pPr>
              <w:ind w:firstLine="284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Количество часов</w:t>
            </w:r>
          </w:p>
        </w:tc>
      </w:tr>
      <w:tr w:rsidR="000C2E2E" w:rsidRPr="00CC7451" w:rsidTr="000C2E2E">
        <w:trPr>
          <w:jc w:val="center"/>
        </w:trPr>
        <w:tc>
          <w:tcPr>
            <w:tcW w:w="445" w:type="dxa"/>
          </w:tcPr>
          <w:p w:rsidR="000C2E2E" w:rsidRPr="00CC7451" w:rsidRDefault="000C2E2E" w:rsidP="006815F4">
            <w:pPr>
              <w:widowControl/>
              <w:numPr>
                <w:ilvl w:val="0"/>
                <w:numId w:val="4"/>
              </w:numPr>
              <w:ind w:left="0" w:firstLine="284"/>
              <w:rPr>
                <w:sz w:val="24"/>
                <w:szCs w:val="24"/>
              </w:rPr>
            </w:pPr>
          </w:p>
        </w:tc>
        <w:tc>
          <w:tcPr>
            <w:tcW w:w="5759" w:type="dxa"/>
          </w:tcPr>
          <w:p w:rsidR="000C2E2E" w:rsidRPr="00CC7451" w:rsidRDefault="000C2E2E" w:rsidP="006815F4">
            <w:pPr>
              <w:pStyle w:val="a8"/>
              <w:spacing w:before="0" w:after="0"/>
              <w:ind w:firstLine="284"/>
              <w:jc w:val="both"/>
            </w:pPr>
            <w:r>
              <w:t>Введение</w:t>
            </w:r>
          </w:p>
        </w:tc>
        <w:tc>
          <w:tcPr>
            <w:tcW w:w="1559" w:type="dxa"/>
            <w:vMerge w:val="restart"/>
            <w:vAlign w:val="center"/>
          </w:tcPr>
          <w:p w:rsidR="000C2E2E" w:rsidRPr="00CC7451" w:rsidRDefault="000C2E2E" w:rsidP="006815F4">
            <w:pPr>
              <w:ind w:firstLine="28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</w:tr>
      <w:tr w:rsidR="000C2E2E" w:rsidRPr="00CC7451" w:rsidTr="00FB6794">
        <w:trPr>
          <w:jc w:val="center"/>
        </w:trPr>
        <w:tc>
          <w:tcPr>
            <w:tcW w:w="445" w:type="dxa"/>
          </w:tcPr>
          <w:p w:rsidR="000C2E2E" w:rsidRPr="00CC7451" w:rsidRDefault="000C2E2E" w:rsidP="006815F4">
            <w:pPr>
              <w:widowControl/>
              <w:numPr>
                <w:ilvl w:val="0"/>
                <w:numId w:val="4"/>
              </w:numPr>
              <w:ind w:left="0" w:firstLine="284"/>
              <w:rPr>
                <w:sz w:val="24"/>
                <w:szCs w:val="24"/>
              </w:rPr>
            </w:pPr>
          </w:p>
        </w:tc>
        <w:tc>
          <w:tcPr>
            <w:tcW w:w="5759" w:type="dxa"/>
          </w:tcPr>
          <w:p w:rsidR="000C2E2E" w:rsidRPr="00CC7451" w:rsidRDefault="000C2E2E" w:rsidP="006815F4">
            <w:pPr>
              <w:pStyle w:val="a8"/>
              <w:spacing w:before="0" w:after="0"/>
              <w:ind w:firstLine="284"/>
              <w:jc w:val="both"/>
            </w:pPr>
            <w:r w:rsidRPr="00CC7451">
              <w:t>Математические основы информатики</w:t>
            </w:r>
          </w:p>
        </w:tc>
        <w:tc>
          <w:tcPr>
            <w:tcW w:w="1559" w:type="dxa"/>
            <w:vMerge/>
          </w:tcPr>
          <w:p w:rsidR="000C2E2E" w:rsidRPr="00CC7451" w:rsidRDefault="000C2E2E" w:rsidP="006815F4">
            <w:pPr>
              <w:ind w:firstLine="284"/>
              <w:jc w:val="center"/>
              <w:rPr>
                <w:sz w:val="24"/>
                <w:szCs w:val="24"/>
              </w:rPr>
            </w:pPr>
          </w:p>
        </w:tc>
      </w:tr>
      <w:tr w:rsidR="00BE3A7C" w:rsidRPr="00CC7451" w:rsidTr="00FB6794">
        <w:trPr>
          <w:jc w:val="center"/>
        </w:trPr>
        <w:tc>
          <w:tcPr>
            <w:tcW w:w="445" w:type="dxa"/>
          </w:tcPr>
          <w:p w:rsidR="00BE3A7C" w:rsidRPr="00CC7451" w:rsidRDefault="00BE3A7C" w:rsidP="006815F4">
            <w:pPr>
              <w:widowControl/>
              <w:numPr>
                <w:ilvl w:val="0"/>
                <w:numId w:val="4"/>
              </w:numPr>
              <w:ind w:left="0" w:firstLine="284"/>
              <w:rPr>
                <w:sz w:val="24"/>
                <w:szCs w:val="24"/>
              </w:rPr>
            </w:pPr>
          </w:p>
        </w:tc>
        <w:tc>
          <w:tcPr>
            <w:tcW w:w="5759" w:type="dxa"/>
          </w:tcPr>
          <w:p w:rsidR="00BE3A7C" w:rsidRPr="00CC7451" w:rsidRDefault="00BE3A7C" w:rsidP="006815F4">
            <w:pPr>
              <w:pStyle w:val="a8"/>
              <w:spacing w:before="0" w:after="0"/>
              <w:ind w:firstLine="284"/>
              <w:jc w:val="both"/>
            </w:pPr>
            <w:r w:rsidRPr="00CC7451">
              <w:t>Основы алгоритмизации</w:t>
            </w:r>
          </w:p>
        </w:tc>
        <w:tc>
          <w:tcPr>
            <w:tcW w:w="1559" w:type="dxa"/>
          </w:tcPr>
          <w:p w:rsidR="00BE3A7C" w:rsidRPr="00CC7451" w:rsidRDefault="00BE3A7C" w:rsidP="006815F4">
            <w:pPr>
              <w:ind w:firstLine="28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</w:tr>
      <w:tr w:rsidR="00BE3A7C" w:rsidRPr="00CC7451" w:rsidTr="00FB6794">
        <w:trPr>
          <w:jc w:val="center"/>
        </w:trPr>
        <w:tc>
          <w:tcPr>
            <w:tcW w:w="445" w:type="dxa"/>
          </w:tcPr>
          <w:p w:rsidR="00BE3A7C" w:rsidRPr="00CC7451" w:rsidRDefault="00BE3A7C" w:rsidP="006815F4">
            <w:pPr>
              <w:widowControl/>
              <w:numPr>
                <w:ilvl w:val="0"/>
                <w:numId w:val="4"/>
              </w:numPr>
              <w:ind w:left="0" w:firstLine="284"/>
              <w:rPr>
                <w:sz w:val="24"/>
                <w:szCs w:val="24"/>
              </w:rPr>
            </w:pPr>
          </w:p>
        </w:tc>
        <w:tc>
          <w:tcPr>
            <w:tcW w:w="5759" w:type="dxa"/>
          </w:tcPr>
          <w:p w:rsidR="00BE3A7C" w:rsidRPr="00CC7451" w:rsidRDefault="00BE3A7C" w:rsidP="006815F4">
            <w:pPr>
              <w:pStyle w:val="a8"/>
              <w:spacing w:before="0" w:after="0"/>
              <w:ind w:firstLine="284"/>
              <w:jc w:val="both"/>
            </w:pPr>
            <w:r w:rsidRPr="00CC7451">
              <w:t>Начала программирования</w:t>
            </w:r>
          </w:p>
        </w:tc>
        <w:tc>
          <w:tcPr>
            <w:tcW w:w="1559" w:type="dxa"/>
          </w:tcPr>
          <w:p w:rsidR="00BE3A7C" w:rsidRPr="00CC7451" w:rsidRDefault="00BE3A7C" w:rsidP="006815F4">
            <w:pPr>
              <w:ind w:firstLine="284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10</w:t>
            </w:r>
          </w:p>
        </w:tc>
      </w:tr>
      <w:tr w:rsidR="00BE3A7C" w:rsidRPr="00CC7451" w:rsidTr="00FB6794">
        <w:trPr>
          <w:jc w:val="center"/>
        </w:trPr>
        <w:tc>
          <w:tcPr>
            <w:tcW w:w="445" w:type="dxa"/>
          </w:tcPr>
          <w:p w:rsidR="00BE3A7C" w:rsidRPr="00CC7451" w:rsidRDefault="00BE3A7C" w:rsidP="006815F4">
            <w:pPr>
              <w:widowControl/>
              <w:numPr>
                <w:ilvl w:val="0"/>
                <w:numId w:val="4"/>
              </w:numPr>
              <w:ind w:left="0" w:firstLine="284"/>
              <w:rPr>
                <w:sz w:val="24"/>
                <w:szCs w:val="24"/>
              </w:rPr>
            </w:pPr>
          </w:p>
        </w:tc>
        <w:tc>
          <w:tcPr>
            <w:tcW w:w="5759" w:type="dxa"/>
          </w:tcPr>
          <w:p w:rsidR="00BE3A7C" w:rsidRPr="00CC7451" w:rsidRDefault="00BE3A7C" w:rsidP="006815F4">
            <w:pPr>
              <w:pStyle w:val="a8"/>
              <w:spacing w:before="0" w:after="0"/>
              <w:ind w:firstLine="284"/>
              <w:jc w:val="both"/>
            </w:pPr>
            <w:r w:rsidRPr="00CC7451">
              <w:t>Резерв</w:t>
            </w:r>
          </w:p>
        </w:tc>
        <w:tc>
          <w:tcPr>
            <w:tcW w:w="1559" w:type="dxa"/>
          </w:tcPr>
          <w:p w:rsidR="00BE3A7C" w:rsidRPr="00CC7451" w:rsidRDefault="008B619E" w:rsidP="006815F4">
            <w:pPr>
              <w:ind w:firstLine="28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BE3A7C" w:rsidRPr="00CC7451" w:rsidTr="00FB6794">
        <w:trPr>
          <w:jc w:val="center"/>
        </w:trPr>
        <w:tc>
          <w:tcPr>
            <w:tcW w:w="445" w:type="dxa"/>
          </w:tcPr>
          <w:p w:rsidR="00BE3A7C" w:rsidRPr="00CC7451" w:rsidRDefault="00BE3A7C" w:rsidP="006815F4">
            <w:pPr>
              <w:ind w:firstLine="284"/>
              <w:rPr>
                <w:sz w:val="24"/>
                <w:szCs w:val="24"/>
              </w:rPr>
            </w:pPr>
          </w:p>
        </w:tc>
        <w:tc>
          <w:tcPr>
            <w:tcW w:w="5759" w:type="dxa"/>
          </w:tcPr>
          <w:p w:rsidR="00BE3A7C" w:rsidRPr="00CC7451" w:rsidRDefault="00BE3A7C" w:rsidP="006815F4">
            <w:pPr>
              <w:pStyle w:val="a8"/>
              <w:spacing w:before="0" w:after="0"/>
              <w:ind w:firstLine="284"/>
              <w:jc w:val="right"/>
              <w:rPr>
                <w:b/>
                <w:bCs/>
              </w:rPr>
            </w:pPr>
            <w:r w:rsidRPr="00CC7451">
              <w:rPr>
                <w:b/>
                <w:bCs/>
              </w:rPr>
              <w:t>Итого:</w:t>
            </w:r>
          </w:p>
        </w:tc>
        <w:tc>
          <w:tcPr>
            <w:tcW w:w="1559" w:type="dxa"/>
          </w:tcPr>
          <w:p w:rsidR="00BE3A7C" w:rsidRPr="00CC7451" w:rsidRDefault="008B619E" w:rsidP="006815F4">
            <w:pPr>
              <w:ind w:firstLine="284"/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34</w:t>
            </w:r>
          </w:p>
        </w:tc>
      </w:tr>
    </w:tbl>
    <w:p w:rsidR="00CB2817" w:rsidRPr="00CC7451" w:rsidRDefault="00CB2817" w:rsidP="006815F4">
      <w:pPr>
        <w:ind w:right="22" w:firstLine="284"/>
        <w:rPr>
          <w:b/>
          <w:sz w:val="24"/>
          <w:szCs w:val="24"/>
        </w:rPr>
      </w:pPr>
    </w:p>
    <w:p w:rsidR="00DD33B7" w:rsidRPr="00CC7451" w:rsidRDefault="00DD33B7" w:rsidP="006815F4">
      <w:pPr>
        <w:ind w:right="22" w:firstLine="284"/>
        <w:jc w:val="center"/>
        <w:rPr>
          <w:b/>
          <w:sz w:val="24"/>
          <w:szCs w:val="24"/>
        </w:rPr>
      </w:pPr>
      <w:r w:rsidRPr="00CC7451">
        <w:rPr>
          <w:b/>
          <w:sz w:val="24"/>
          <w:szCs w:val="24"/>
        </w:rPr>
        <w:t>Математические основы информатики (13 ч)</w:t>
      </w:r>
    </w:p>
    <w:p w:rsidR="00DD33B7" w:rsidRPr="00CC7451" w:rsidRDefault="00DD33B7" w:rsidP="006815F4">
      <w:pPr>
        <w:ind w:right="22"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 xml:space="preserve">Общие сведения о системах счисления. Понятие о непозиционных и позиционных системах счисления. Знакомство с двоичной, восьмеричной и шестнадцатеричной системами счисления, запись в них целых десятичных чисел от 0 до 1024. Перевод небольших целых чисел из двоичной системы счисления в </w:t>
      </w:r>
      <w:proofErr w:type="gramStart"/>
      <w:r w:rsidRPr="00CC7451">
        <w:rPr>
          <w:sz w:val="24"/>
          <w:szCs w:val="24"/>
        </w:rPr>
        <w:t>десятичную</w:t>
      </w:r>
      <w:proofErr w:type="gramEnd"/>
      <w:r w:rsidRPr="00CC7451">
        <w:rPr>
          <w:sz w:val="24"/>
          <w:szCs w:val="24"/>
        </w:rPr>
        <w:t>. Двоичная арифметика.</w:t>
      </w:r>
    </w:p>
    <w:p w:rsidR="00DD33B7" w:rsidRPr="00CC7451" w:rsidRDefault="00DD33B7" w:rsidP="006815F4">
      <w:pPr>
        <w:ind w:right="22"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>Компьютерное представление целых чисел. Представление вещественных чисел.</w:t>
      </w:r>
    </w:p>
    <w:p w:rsidR="00DD33B7" w:rsidRPr="00CC7451" w:rsidRDefault="00DD33B7" w:rsidP="006815F4">
      <w:pPr>
        <w:ind w:right="22"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>Высказывания. Логические операции. Логические выражения. Построение таблиц истинности для логических выражений. Свойства логических операций. Решение логических задач. Логические элементы.</w:t>
      </w:r>
    </w:p>
    <w:p w:rsidR="00DD33B7" w:rsidRPr="00CC7451" w:rsidRDefault="00B71DEA" w:rsidP="006815F4">
      <w:pPr>
        <w:ind w:right="22" w:firstLine="284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Основы алгоритмизации (10</w:t>
      </w:r>
      <w:r w:rsidR="00DD33B7" w:rsidRPr="00CC7451">
        <w:rPr>
          <w:b/>
          <w:sz w:val="24"/>
          <w:szCs w:val="24"/>
        </w:rPr>
        <w:t xml:space="preserve"> ч)</w:t>
      </w:r>
    </w:p>
    <w:p w:rsidR="00DD33B7" w:rsidRPr="00CC7451" w:rsidRDefault="00DD33B7" w:rsidP="006815F4">
      <w:pPr>
        <w:ind w:right="22"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 xml:space="preserve">Понятие исполнителя. Неформальные и формальные исполнители. </w:t>
      </w:r>
      <w:proofErr w:type="gramStart"/>
      <w:r w:rsidRPr="00CC7451">
        <w:rPr>
          <w:sz w:val="24"/>
          <w:szCs w:val="24"/>
        </w:rPr>
        <w:t>Учебные исполнители (Робот, Чертёжник, Черепаха, Кузнечик, Водолей, Удвоитель и др.) как примеры формальных исполнителей.</w:t>
      </w:r>
      <w:proofErr w:type="gramEnd"/>
      <w:r w:rsidRPr="00CC7451">
        <w:rPr>
          <w:sz w:val="24"/>
          <w:szCs w:val="24"/>
        </w:rPr>
        <w:t xml:space="preserve"> Их назначение, среда, режим работы, система команд.</w:t>
      </w:r>
    </w:p>
    <w:p w:rsidR="00DD33B7" w:rsidRPr="00CC7451" w:rsidRDefault="00DD33B7" w:rsidP="006815F4">
      <w:pPr>
        <w:ind w:right="22"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>Понятие алгоритма как формального описания последовательности действий исполнителя при заданных начальных данных. Свойства алгоритмов. Способы записи алгоритмов.</w:t>
      </w:r>
    </w:p>
    <w:p w:rsidR="00DD33B7" w:rsidRPr="00CC7451" w:rsidRDefault="00DD33B7" w:rsidP="006815F4">
      <w:pPr>
        <w:ind w:right="22"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>Алгоритмический язык – формальный язык для записи алгоритмов. Программа – запись алгоритма на алгоритмическом языке. Непосредственное и программное управление исполнителем.</w:t>
      </w:r>
    </w:p>
    <w:p w:rsidR="00DD33B7" w:rsidRPr="00CC7451" w:rsidRDefault="00DD33B7" w:rsidP="006815F4">
      <w:pPr>
        <w:ind w:right="22"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>Линейные программы. Алгоритмические конструкции, связанные с проверкой условий: ветвление и повторение. Разработка алгоритмов: разбиение задачи на подзадачи, понятие вспомогательного алгоритма.</w:t>
      </w:r>
    </w:p>
    <w:p w:rsidR="00DD33B7" w:rsidRPr="00CC7451" w:rsidRDefault="00DD33B7" w:rsidP="006815F4">
      <w:pPr>
        <w:ind w:right="22"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>Понятие простой величины. Типы величин: целые, вещественные, символьные, строковые, логические. Переменные и константы. Знакомство с табличными величинами (массивами). Алгоритм работы с величинами – план целенаправленных действий по проведению вычислений при заданных начальных данных с использованием промежуточных результатов.</w:t>
      </w:r>
    </w:p>
    <w:p w:rsidR="00DD33B7" w:rsidRPr="00CC7451" w:rsidRDefault="00DD33B7" w:rsidP="006815F4">
      <w:pPr>
        <w:ind w:right="22"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>Управление, управляющая и управляемая системы, прямая и обратная связь. Управление в живой природе, обществе и технике.</w:t>
      </w:r>
    </w:p>
    <w:p w:rsidR="00DD33B7" w:rsidRPr="00CC7451" w:rsidRDefault="00DD33B7" w:rsidP="006815F4">
      <w:pPr>
        <w:ind w:right="22" w:firstLine="284"/>
        <w:jc w:val="center"/>
        <w:rPr>
          <w:b/>
          <w:sz w:val="24"/>
          <w:szCs w:val="24"/>
        </w:rPr>
      </w:pPr>
      <w:r w:rsidRPr="00CC7451">
        <w:rPr>
          <w:b/>
          <w:sz w:val="24"/>
          <w:szCs w:val="24"/>
        </w:rPr>
        <w:t>Начала программирования (10 ч)</w:t>
      </w:r>
    </w:p>
    <w:p w:rsidR="00DD33B7" w:rsidRPr="00CC7451" w:rsidRDefault="00DD33B7" w:rsidP="006815F4">
      <w:pPr>
        <w:ind w:right="22"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>Язык программирования. Основные правила одного из процедурных языков программирования (Паскаль, школьный алгоритмический язык и др.): правила представления данных; правила записи основных операторов (ввод, вывод, присваивание, ветвление, цикл) и вызова вспомогательных алгоритмов; правила записи программы.</w:t>
      </w:r>
    </w:p>
    <w:p w:rsidR="00DD33B7" w:rsidRPr="00CC7451" w:rsidRDefault="00DD33B7" w:rsidP="006815F4">
      <w:pPr>
        <w:ind w:right="22"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>Этапы решения задачи на компьютере: моделирование – разработка алгоритма – кодирование – отладка – тестирование.</w:t>
      </w:r>
    </w:p>
    <w:p w:rsidR="000355F2" w:rsidRPr="00F3445B" w:rsidRDefault="00DD33B7" w:rsidP="006815F4">
      <w:pPr>
        <w:ind w:right="22"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>Решение задач по разработке и выполнению программ в выбранной среде программирования</w:t>
      </w:r>
    </w:p>
    <w:p w:rsidR="00834558" w:rsidRPr="00443424" w:rsidRDefault="00834558" w:rsidP="006815F4">
      <w:pPr>
        <w:ind w:firstLine="284"/>
        <w:jc w:val="center"/>
        <w:rPr>
          <w:b/>
          <w:sz w:val="28"/>
          <w:szCs w:val="28"/>
        </w:rPr>
      </w:pPr>
      <w:bookmarkStart w:id="0" w:name="_Toc364013606"/>
      <w:r w:rsidRPr="00443424">
        <w:rPr>
          <w:b/>
          <w:sz w:val="28"/>
          <w:szCs w:val="28"/>
        </w:rPr>
        <w:t xml:space="preserve">ТЕМАТИЧЕСКОЕ ПЛАНИРОВАНИЕ С ОПРЕДЕЛЕНИЕМ </w:t>
      </w:r>
    </w:p>
    <w:p w:rsidR="00834558" w:rsidRPr="00443424" w:rsidRDefault="00834558" w:rsidP="006815F4">
      <w:pPr>
        <w:ind w:firstLine="284"/>
        <w:jc w:val="center"/>
        <w:rPr>
          <w:sz w:val="28"/>
          <w:szCs w:val="28"/>
        </w:rPr>
      </w:pPr>
      <w:r w:rsidRPr="00443424">
        <w:rPr>
          <w:b/>
          <w:sz w:val="28"/>
          <w:szCs w:val="28"/>
        </w:rPr>
        <w:t>ОСНОВНЫХ ВИДОВ УЧЕБНОЙ ДЕЯТЕЛЬНОСТИ</w:t>
      </w:r>
      <w:bookmarkEnd w:id="0"/>
    </w:p>
    <w:tbl>
      <w:tblPr>
        <w:tblStyle w:val="ac"/>
        <w:tblW w:w="10632" w:type="dxa"/>
        <w:jc w:val="center"/>
        <w:tblInd w:w="-792" w:type="dxa"/>
        <w:tblLook w:val="04A0" w:firstRow="1" w:lastRow="0" w:firstColumn="1" w:lastColumn="0" w:noHBand="0" w:noVBand="1"/>
      </w:tblPr>
      <w:tblGrid>
        <w:gridCol w:w="459"/>
        <w:gridCol w:w="2006"/>
        <w:gridCol w:w="828"/>
        <w:gridCol w:w="7339"/>
      </w:tblGrid>
      <w:tr w:rsidR="00F3445B" w:rsidRPr="006815F4" w:rsidTr="009974FD">
        <w:trPr>
          <w:tblHeader/>
          <w:jc w:val="center"/>
        </w:trPr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34558" w:rsidRPr="006815F4" w:rsidRDefault="00834558" w:rsidP="006815F4">
            <w:pPr>
              <w:tabs>
                <w:tab w:val="left" w:pos="6804"/>
              </w:tabs>
              <w:ind w:left="-363" w:firstLine="284"/>
              <w:jc w:val="center"/>
              <w:rPr>
                <w:b/>
              </w:rPr>
            </w:pPr>
            <w:r w:rsidRPr="006815F4">
              <w:rPr>
                <w:b/>
              </w:rPr>
              <w:lastRenderedPageBreak/>
              <w:t xml:space="preserve">№ </w:t>
            </w:r>
            <w:proofErr w:type="gramStart"/>
            <w:r w:rsidRPr="006815F4">
              <w:rPr>
                <w:b/>
              </w:rPr>
              <w:t>п</w:t>
            </w:r>
            <w:proofErr w:type="gramEnd"/>
            <w:r w:rsidRPr="006815F4">
              <w:rPr>
                <w:b/>
              </w:rPr>
              <w:t>/п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34558" w:rsidRPr="006815F4" w:rsidRDefault="00834558" w:rsidP="006815F4">
            <w:pPr>
              <w:tabs>
                <w:tab w:val="left" w:pos="6804"/>
              </w:tabs>
              <w:ind w:firstLine="284"/>
              <w:jc w:val="center"/>
              <w:rPr>
                <w:b/>
              </w:rPr>
            </w:pPr>
            <w:r w:rsidRPr="006815F4">
              <w:rPr>
                <w:b/>
              </w:rPr>
              <w:t>Название раздела, темы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34558" w:rsidRPr="006815F4" w:rsidRDefault="00834558" w:rsidP="006815F4">
            <w:pPr>
              <w:tabs>
                <w:tab w:val="left" w:pos="6804"/>
              </w:tabs>
              <w:ind w:firstLine="284"/>
              <w:jc w:val="center"/>
              <w:rPr>
                <w:b/>
              </w:rPr>
            </w:pPr>
            <w:r w:rsidRPr="006815F4">
              <w:rPr>
                <w:b/>
              </w:rPr>
              <w:t>Кол-во часов</w:t>
            </w:r>
          </w:p>
        </w:tc>
        <w:tc>
          <w:tcPr>
            <w:tcW w:w="7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34558" w:rsidRPr="006815F4" w:rsidRDefault="00834558" w:rsidP="006815F4">
            <w:pPr>
              <w:tabs>
                <w:tab w:val="left" w:pos="6804"/>
              </w:tabs>
              <w:ind w:firstLine="284"/>
              <w:jc w:val="center"/>
              <w:rPr>
                <w:b/>
              </w:rPr>
            </w:pPr>
            <w:r w:rsidRPr="006815F4">
              <w:rPr>
                <w:b/>
              </w:rPr>
              <w:t>Основные виды деятельности</w:t>
            </w:r>
          </w:p>
        </w:tc>
      </w:tr>
      <w:tr w:rsidR="00F3445B" w:rsidRPr="006815F4" w:rsidTr="009974FD">
        <w:trPr>
          <w:jc w:val="center"/>
        </w:trPr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4558" w:rsidRPr="006815F4" w:rsidRDefault="00834558" w:rsidP="006815F4">
            <w:pPr>
              <w:pStyle w:val="ab"/>
              <w:numPr>
                <w:ilvl w:val="0"/>
                <w:numId w:val="37"/>
              </w:numPr>
              <w:tabs>
                <w:tab w:val="left" w:pos="6804"/>
              </w:tabs>
              <w:suppressAutoHyphens w:val="0"/>
              <w:spacing w:after="0" w:line="240" w:lineRule="auto"/>
              <w:ind w:firstLine="284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4558" w:rsidRPr="006815F4" w:rsidRDefault="00834558" w:rsidP="006815F4">
            <w:pPr>
              <w:tabs>
                <w:tab w:val="left" w:pos="6804"/>
              </w:tabs>
              <w:ind w:firstLine="284"/>
            </w:pPr>
            <w:r w:rsidRPr="006815F4">
              <w:t xml:space="preserve">Математические основы информатики 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34558" w:rsidRPr="006815F4" w:rsidRDefault="00834558" w:rsidP="006815F4">
            <w:pPr>
              <w:tabs>
                <w:tab w:val="left" w:pos="6804"/>
              </w:tabs>
              <w:ind w:firstLine="284"/>
              <w:jc w:val="center"/>
            </w:pPr>
            <w:r w:rsidRPr="006815F4">
              <w:rPr>
                <w:bCs/>
              </w:rPr>
              <w:t>13</w:t>
            </w:r>
          </w:p>
        </w:tc>
        <w:tc>
          <w:tcPr>
            <w:tcW w:w="7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34558" w:rsidRPr="006815F4" w:rsidRDefault="00834558" w:rsidP="006815F4">
            <w:pPr>
              <w:tabs>
                <w:tab w:val="left" w:pos="53"/>
                <w:tab w:val="left" w:pos="195"/>
              </w:tabs>
              <w:ind w:right="22" w:firstLine="284"/>
              <w:rPr>
                <w:i/>
              </w:rPr>
            </w:pPr>
            <w:r w:rsidRPr="006815F4">
              <w:rPr>
                <w:i/>
              </w:rPr>
              <w:t>Аналитическая деятельность: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38"/>
              </w:numPr>
              <w:tabs>
                <w:tab w:val="left" w:pos="53"/>
                <w:tab w:val="left" w:pos="195"/>
                <w:tab w:val="left" w:pos="362"/>
              </w:tabs>
              <w:spacing w:after="0" w:line="240" w:lineRule="auto"/>
              <w:ind w:left="78" w:right="23" w:firstLine="284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анализировать любую позиционную систему как знаковую систему;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38"/>
              </w:numPr>
              <w:tabs>
                <w:tab w:val="left" w:pos="53"/>
                <w:tab w:val="left" w:pos="195"/>
                <w:tab w:val="left" w:pos="362"/>
              </w:tabs>
              <w:spacing w:after="0" w:line="240" w:lineRule="auto"/>
              <w:ind w:left="78" w:right="23" w:firstLine="284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определять диапазон целых чисел в n-разрядном представлении;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38"/>
              </w:numPr>
              <w:tabs>
                <w:tab w:val="left" w:pos="53"/>
                <w:tab w:val="left" w:pos="195"/>
                <w:tab w:val="left" w:pos="362"/>
              </w:tabs>
              <w:spacing w:after="0" w:line="240" w:lineRule="auto"/>
              <w:ind w:left="78" w:right="23" w:firstLine="284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анализировать логическую структуру высказываний;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38"/>
              </w:numPr>
              <w:tabs>
                <w:tab w:val="left" w:pos="53"/>
                <w:tab w:val="left" w:pos="195"/>
                <w:tab w:val="left" w:pos="362"/>
              </w:tabs>
              <w:spacing w:after="0" w:line="240" w:lineRule="auto"/>
              <w:ind w:left="78" w:right="23" w:firstLine="284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анализировать простейшие электронные схемы.</w:t>
            </w:r>
          </w:p>
          <w:p w:rsidR="00834558" w:rsidRPr="006815F4" w:rsidRDefault="00834558" w:rsidP="006815F4">
            <w:pPr>
              <w:tabs>
                <w:tab w:val="left" w:pos="53"/>
                <w:tab w:val="left" w:pos="195"/>
              </w:tabs>
              <w:ind w:right="22" w:firstLine="284"/>
              <w:rPr>
                <w:i/>
              </w:rPr>
            </w:pPr>
            <w:r w:rsidRPr="006815F4">
              <w:rPr>
                <w:i/>
              </w:rPr>
              <w:t>Практическая деятельность: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39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 xml:space="preserve">переводить небольшие (от 0 до 1024) целые числа из десятичной системы счисления в </w:t>
            </w:r>
            <w:proofErr w:type="gramStart"/>
            <w:r w:rsidRPr="006815F4">
              <w:rPr>
                <w:rFonts w:ascii="Times New Roman" w:hAnsi="Times New Roman"/>
                <w:sz w:val="20"/>
                <w:szCs w:val="20"/>
              </w:rPr>
              <w:t>двоичную</w:t>
            </w:r>
            <w:proofErr w:type="gramEnd"/>
            <w:r w:rsidRPr="006815F4">
              <w:rPr>
                <w:rFonts w:ascii="Times New Roman" w:hAnsi="Times New Roman"/>
                <w:sz w:val="20"/>
                <w:szCs w:val="20"/>
              </w:rPr>
              <w:t>, восьмеричную, шестнадцатеричную и обратно;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39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выполнять операции сложения и умножения над небольшими двоичными числами;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39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строить таблицы истинности для логических выражений;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39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вычислять истинностное значение логического выражения.</w:t>
            </w:r>
          </w:p>
        </w:tc>
      </w:tr>
      <w:tr w:rsidR="00F3445B" w:rsidRPr="006815F4" w:rsidTr="006815F4">
        <w:trPr>
          <w:trHeight w:val="7092"/>
          <w:jc w:val="center"/>
        </w:trPr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4558" w:rsidRPr="006815F4" w:rsidRDefault="00834558" w:rsidP="006815F4">
            <w:pPr>
              <w:pStyle w:val="ab"/>
              <w:numPr>
                <w:ilvl w:val="0"/>
                <w:numId w:val="37"/>
              </w:numPr>
              <w:tabs>
                <w:tab w:val="left" w:pos="6804"/>
              </w:tabs>
              <w:suppressAutoHyphens w:val="0"/>
              <w:spacing w:after="0" w:line="240" w:lineRule="auto"/>
              <w:ind w:left="426" w:firstLine="284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34558" w:rsidRPr="006815F4" w:rsidRDefault="00834558" w:rsidP="006815F4">
            <w:pPr>
              <w:ind w:firstLine="284"/>
            </w:pPr>
            <w:r w:rsidRPr="006815F4">
              <w:t>Основы алгоритмизации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34558" w:rsidRPr="006815F4" w:rsidRDefault="00834558" w:rsidP="006815F4">
            <w:pPr>
              <w:tabs>
                <w:tab w:val="left" w:pos="6804"/>
              </w:tabs>
              <w:ind w:firstLine="284"/>
              <w:jc w:val="center"/>
            </w:pPr>
            <w:r w:rsidRPr="006815F4">
              <w:t>10</w:t>
            </w:r>
          </w:p>
        </w:tc>
        <w:tc>
          <w:tcPr>
            <w:tcW w:w="7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34558" w:rsidRPr="006815F4" w:rsidRDefault="00834558" w:rsidP="006815F4">
            <w:pPr>
              <w:tabs>
                <w:tab w:val="left" w:pos="53"/>
                <w:tab w:val="left" w:pos="195"/>
              </w:tabs>
              <w:ind w:right="22" w:firstLine="284"/>
              <w:jc w:val="both"/>
              <w:rPr>
                <w:i/>
              </w:rPr>
            </w:pPr>
            <w:r w:rsidRPr="006815F4">
              <w:rPr>
                <w:i/>
              </w:rPr>
              <w:t>Аналитическая деятельность: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0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приводить примеры формальных и неформальных исполнителей;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0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придумывать задачи по управлению учебными исполнителями;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0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выделять примеры ситуаций, которые могут быть описаны с помощью линейных алгоритмов, алгоритмов с ветвлениями и циклами;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0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определять по блок-схеме, для решения какой задачи предназначен данный алгоритм;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0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анализировать изменение значений величин при пошаговом выполнении алгоритма;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0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определять по выбранному методу решения задачи, какие алгоритмические конструкции могут войти в алгоритм;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0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осуществлять разбиение исходной задачи на подзадачи;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0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сравнивать различные алгоритмы решения одной задачи.</w:t>
            </w:r>
          </w:p>
          <w:p w:rsidR="00834558" w:rsidRPr="006815F4" w:rsidRDefault="00834558" w:rsidP="006815F4">
            <w:pPr>
              <w:tabs>
                <w:tab w:val="left" w:pos="53"/>
                <w:tab w:val="left" w:pos="195"/>
                <w:tab w:val="left" w:pos="853"/>
              </w:tabs>
              <w:ind w:right="22" w:firstLine="284"/>
              <w:jc w:val="both"/>
              <w:rPr>
                <w:i/>
              </w:rPr>
            </w:pPr>
            <w:r w:rsidRPr="006815F4">
              <w:rPr>
                <w:i/>
              </w:rPr>
              <w:t>Практическая деятельность: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1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исполнять готовые алгоритмы для конкретных исходных данных;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1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преобразовывать запись алгоритма с одной формы в другую;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1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строить цепочки команд, дающих нужный результат при конкретных исходных данных для исполнителя арифметических действий;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1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строить цепочки команд, дающих нужный результат при конкретных исходных данных для исполнителя, преобразующего строки символов;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1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составлять линейные алгоритмы по управлению учебным исполнителем;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1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составлять алгоритмы с ветвлениями по управлению учебным исполнителем;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1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составлять циклические алгоритмы по управлению учебным исполнителем;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1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строить арифметические, строковые, логические выражения и вычислять их значения;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1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строить алгоритм (различные алгоритмы) решения задачи с использованием основных алгоритмических конструкций и подпрограмм.</w:t>
            </w:r>
          </w:p>
        </w:tc>
      </w:tr>
      <w:tr w:rsidR="00F3445B" w:rsidRPr="006815F4" w:rsidTr="009974FD">
        <w:trPr>
          <w:jc w:val="center"/>
        </w:trPr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4558" w:rsidRPr="006815F4" w:rsidRDefault="00834558" w:rsidP="006815F4">
            <w:pPr>
              <w:pStyle w:val="ab"/>
              <w:numPr>
                <w:ilvl w:val="0"/>
                <w:numId w:val="37"/>
              </w:numPr>
              <w:tabs>
                <w:tab w:val="left" w:pos="6804"/>
              </w:tabs>
              <w:suppressAutoHyphens w:val="0"/>
              <w:spacing w:after="0" w:line="240" w:lineRule="auto"/>
              <w:ind w:left="426" w:firstLine="284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34558" w:rsidRPr="006815F4" w:rsidRDefault="00834558" w:rsidP="006815F4">
            <w:pPr>
              <w:ind w:firstLine="284"/>
            </w:pPr>
            <w:r w:rsidRPr="006815F4">
              <w:t>Начала программирования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34558" w:rsidRPr="006815F4" w:rsidRDefault="00834558" w:rsidP="006815F4">
            <w:pPr>
              <w:tabs>
                <w:tab w:val="left" w:pos="6804"/>
              </w:tabs>
              <w:ind w:firstLine="284"/>
              <w:jc w:val="center"/>
            </w:pPr>
            <w:r w:rsidRPr="006815F4">
              <w:t>10</w:t>
            </w:r>
          </w:p>
        </w:tc>
        <w:tc>
          <w:tcPr>
            <w:tcW w:w="7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34558" w:rsidRPr="006815F4" w:rsidRDefault="00834558" w:rsidP="006815F4">
            <w:pPr>
              <w:tabs>
                <w:tab w:val="left" w:pos="53"/>
                <w:tab w:val="left" w:pos="195"/>
              </w:tabs>
              <w:ind w:right="22" w:firstLine="284"/>
              <w:jc w:val="both"/>
              <w:rPr>
                <w:i/>
              </w:rPr>
            </w:pPr>
            <w:r w:rsidRPr="006815F4">
              <w:rPr>
                <w:i/>
              </w:rPr>
              <w:t>Аналитическая деятельность: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2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анализировать готовые программы;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2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определять по программе, для решения какой задачи она предназначена;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2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выделять этапы решения задачи на компьютере.</w:t>
            </w:r>
          </w:p>
          <w:p w:rsidR="00834558" w:rsidRPr="006815F4" w:rsidRDefault="00834558" w:rsidP="006815F4">
            <w:pPr>
              <w:tabs>
                <w:tab w:val="left" w:pos="53"/>
                <w:tab w:val="left" w:pos="195"/>
                <w:tab w:val="left" w:pos="853"/>
              </w:tabs>
              <w:ind w:right="22" w:firstLine="284"/>
              <w:jc w:val="both"/>
              <w:rPr>
                <w:i/>
              </w:rPr>
            </w:pPr>
            <w:r w:rsidRPr="006815F4">
              <w:rPr>
                <w:i/>
              </w:rPr>
              <w:t>Практическая деятельность: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3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программировать линейные алгоритмы, предполагающие вычисление арифметических, строковых и логических выражений;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3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разрабатывать программы, содержащие оператор/операторы ветвления (решение линейного неравенства, решение квадратного уравнения и пр.), в том числе с использованием логических операций;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3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разрабатывать программы, содержащие оператор (операторы) цикла;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3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разрабатывать программы, содержащие подпрограмму;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3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разрабатывать программы для обработки одномерного массива: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3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нахождение минимального (максимального) значения в данном массиве;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3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 xml:space="preserve">подсчёт количества элементов массива, удовлетворяющих некоторому </w:t>
            </w:r>
            <w:r w:rsidRPr="006815F4">
              <w:rPr>
                <w:rFonts w:ascii="Times New Roman" w:hAnsi="Times New Roman"/>
                <w:sz w:val="20"/>
                <w:szCs w:val="20"/>
              </w:rPr>
              <w:lastRenderedPageBreak/>
              <w:t>условию;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3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нахождение суммы всех элементов массива;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3"/>
              </w:numPr>
              <w:tabs>
                <w:tab w:val="left" w:pos="53"/>
                <w:tab w:val="left" w:pos="195"/>
              </w:tabs>
              <w:spacing w:after="0" w:line="240" w:lineRule="auto"/>
              <w:ind w:left="195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 xml:space="preserve">нахождение количества и суммы всех </w:t>
            </w:r>
            <w:proofErr w:type="spellStart"/>
            <w:r w:rsidRPr="006815F4">
              <w:rPr>
                <w:rFonts w:ascii="Times New Roman" w:hAnsi="Times New Roman"/>
                <w:sz w:val="20"/>
                <w:szCs w:val="20"/>
              </w:rPr>
              <w:t>четных</w:t>
            </w:r>
            <w:proofErr w:type="spellEnd"/>
            <w:r w:rsidRPr="006815F4">
              <w:rPr>
                <w:rFonts w:ascii="Times New Roman" w:hAnsi="Times New Roman"/>
                <w:sz w:val="20"/>
                <w:szCs w:val="20"/>
              </w:rPr>
              <w:t xml:space="preserve"> элементов в массиве;</w:t>
            </w:r>
          </w:p>
          <w:p w:rsidR="00834558" w:rsidRPr="006815F4" w:rsidRDefault="00834558" w:rsidP="006815F4">
            <w:pPr>
              <w:pStyle w:val="ab"/>
              <w:numPr>
                <w:ilvl w:val="0"/>
                <w:numId w:val="43"/>
              </w:numPr>
              <w:tabs>
                <w:tab w:val="left" w:pos="53"/>
                <w:tab w:val="left" w:pos="195"/>
                <w:tab w:val="left" w:pos="853"/>
              </w:tabs>
              <w:spacing w:after="0" w:line="240" w:lineRule="auto"/>
              <w:ind w:left="357" w:right="23" w:firstLine="28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815F4">
              <w:rPr>
                <w:rFonts w:ascii="Times New Roman" w:hAnsi="Times New Roman"/>
                <w:sz w:val="20"/>
                <w:szCs w:val="20"/>
              </w:rPr>
              <w:t>сортировка элементов массива и пр.</w:t>
            </w:r>
          </w:p>
        </w:tc>
      </w:tr>
    </w:tbl>
    <w:p w:rsidR="00834558" w:rsidRDefault="00834558" w:rsidP="006815F4">
      <w:pPr>
        <w:pStyle w:val="Default"/>
        <w:ind w:firstLine="284"/>
        <w:jc w:val="center"/>
        <w:rPr>
          <w:b/>
          <w:bCs/>
          <w:u w:val="single"/>
        </w:rPr>
      </w:pPr>
    </w:p>
    <w:p w:rsidR="00D62E17" w:rsidRPr="00443424" w:rsidRDefault="00D62E17" w:rsidP="006815F4">
      <w:pPr>
        <w:ind w:firstLine="284"/>
        <w:jc w:val="center"/>
        <w:rPr>
          <w:b/>
          <w:sz w:val="24"/>
          <w:szCs w:val="24"/>
        </w:rPr>
      </w:pPr>
      <w:r w:rsidRPr="00443424">
        <w:rPr>
          <w:b/>
          <w:sz w:val="24"/>
          <w:szCs w:val="24"/>
        </w:rPr>
        <w:t>ХАРАКТЕРИСТИКА ФОРМ И МЕТОДОВ КОНТРОЛЯ</w:t>
      </w:r>
    </w:p>
    <w:p w:rsidR="00D62E17" w:rsidRPr="00443424" w:rsidRDefault="00D62E17" w:rsidP="006815F4">
      <w:pPr>
        <w:widowControl/>
        <w:ind w:firstLine="284"/>
        <w:jc w:val="both"/>
        <w:rPr>
          <w:sz w:val="24"/>
          <w:szCs w:val="24"/>
        </w:rPr>
      </w:pPr>
      <w:r w:rsidRPr="00443424">
        <w:rPr>
          <w:sz w:val="24"/>
          <w:szCs w:val="24"/>
        </w:rPr>
        <w:t>Формы текущего контроля знаний, умений, навыков; промежуточной и итоговой аттестации учащихся</w:t>
      </w:r>
    </w:p>
    <w:p w:rsidR="00D62E17" w:rsidRPr="00443424" w:rsidRDefault="00D62E17" w:rsidP="006815F4">
      <w:pPr>
        <w:widowControl/>
        <w:suppressAutoHyphens/>
        <w:autoSpaceDE/>
        <w:autoSpaceDN/>
        <w:adjustRightInd/>
        <w:ind w:firstLine="284"/>
        <w:jc w:val="both"/>
        <w:rPr>
          <w:iCs/>
          <w:sz w:val="24"/>
          <w:szCs w:val="24"/>
          <w:lang w:eastAsia="ar-SA"/>
        </w:rPr>
      </w:pPr>
      <w:r w:rsidRPr="00443424">
        <w:rPr>
          <w:i/>
          <w:iCs/>
          <w:sz w:val="24"/>
          <w:szCs w:val="24"/>
          <w:lang w:eastAsia="ar-SA"/>
        </w:rPr>
        <w:t>Текущий контроль</w:t>
      </w:r>
      <w:r w:rsidRPr="00443424">
        <w:rPr>
          <w:iCs/>
          <w:sz w:val="24"/>
          <w:szCs w:val="24"/>
          <w:lang w:eastAsia="ar-SA"/>
        </w:rPr>
        <w:t xml:space="preserve"> осуществляется с помощью практических работ (компьютерного практикума).</w:t>
      </w:r>
    </w:p>
    <w:p w:rsidR="00D62E17" w:rsidRPr="00443424" w:rsidRDefault="00D62E17" w:rsidP="006815F4">
      <w:pPr>
        <w:widowControl/>
        <w:suppressAutoHyphens/>
        <w:autoSpaceDE/>
        <w:autoSpaceDN/>
        <w:adjustRightInd/>
        <w:ind w:firstLine="284"/>
        <w:jc w:val="both"/>
        <w:rPr>
          <w:iCs/>
          <w:sz w:val="24"/>
          <w:szCs w:val="24"/>
          <w:lang w:eastAsia="ar-SA"/>
        </w:rPr>
      </w:pPr>
      <w:r w:rsidRPr="00443424">
        <w:rPr>
          <w:i/>
          <w:iCs/>
          <w:sz w:val="24"/>
          <w:szCs w:val="24"/>
          <w:lang w:eastAsia="ar-SA"/>
        </w:rPr>
        <w:t xml:space="preserve">Тематический </w:t>
      </w:r>
      <w:r w:rsidRPr="00443424">
        <w:rPr>
          <w:i/>
          <w:sz w:val="24"/>
          <w:szCs w:val="24"/>
          <w:lang w:eastAsia="ar-SA"/>
        </w:rPr>
        <w:t>контроль</w:t>
      </w:r>
      <w:r w:rsidRPr="00443424">
        <w:rPr>
          <w:sz w:val="24"/>
          <w:szCs w:val="24"/>
          <w:lang w:eastAsia="ar-SA"/>
        </w:rPr>
        <w:t xml:space="preserve"> осуществляется по завершении крупного блока (темы) в форме интерактивного тестирования,  теста по опросному листу или компьютерного тестирования.</w:t>
      </w:r>
    </w:p>
    <w:p w:rsidR="00D62E17" w:rsidRPr="00443424" w:rsidRDefault="00D62E17" w:rsidP="006815F4">
      <w:pPr>
        <w:widowControl/>
        <w:suppressAutoHyphens/>
        <w:autoSpaceDE/>
        <w:autoSpaceDN/>
        <w:adjustRightInd/>
        <w:ind w:firstLine="284"/>
        <w:jc w:val="both"/>
        <w:rPr>
          <w:sz w:val="24"/>
          <w:szCs w:val="24"/>
          <w:lang w:eastAsia="ar-SA"/>
        </w:rPr>
      </w:pPr>
      <w:r w:rsidRPr="00443424">
        <w:rPr>
          <w:i/>
          <w:iCs/>
          <w:sz w:val="24"/>
          <w:szCs w:val="24"/>
          <w:lang w:eastAsia="ar-SA"/>
        </w:rPr>
        <w:t>Итоговый</w:t>
      </w:r>
      <w:r w:rsidRPr="00443424">
        <w:rPr>
          <w:i/>
          <w:sz w:val="24"/>
          <w:szCs w:val="24"/>
          <w:lang w:eastAsia="ar-SA"/>
        </w:rPr>
        <w:t xml:space="preserve"> контроль</w:t>
      </w:r>
      <w:r w:rsidRPr="00443424">
        <w:rPr>
          <w:sz w:val="24"/>
          <w:szCs w:val="24"/>
          <w:lang w:eastAsia="ar-SA"/>
        </w:rPr>
        <w:t xml:space="preserve"> осуществляется по завершении учебного материала за год  в форме интерактивного тестирования,  теста по опросному листу или компьютерного тестирования, творческой работы.</w:t>
      </w:r>
    </w:p>
    <w:p w:rsidR="006B39A9" w:rsidRPr="006B39A9" w:rsidRDefault="006B39A9" w:rsidP="006815F4">
      <w:pPr>
        <w:pStyle w:val="Default"/>
        <w:ind w:firstLine="284"/>
        <w:jc w:val="center"/>
        <w:rPr>
          <w:b/>
          <w:color w:val="000000" w:themeColor="text1"/>
        </w:rPr>
      </w:pPr>
      <w:r w:rsidRPr="006B39A9">
        <w:rPr>
          <w:b/>
          <w:color w:val="000000" w:themeColor="text1"/>
        </w:rPr>
        <w:t>ФОРМЫ ОРГАНИЗАЦИИ УЧЕБНОГО ПРОЦЕССА</w:t>
      </w:r>
    </w:p>
    <w:p w:rsidR="006B39A9" w:rsidRPr="006B39A9" w:rsidRDefault="006B39A9" w:rsidP="006815F4">
      <w:pPr>
        <w:pStyle w:val="Default"/>
        <w:ind w:firstLine="284"/>
        <w:jc w:val="both"/>
        <w:rPr>
          <w:color w:val="000000" w:themeColor="text1"/>
        </w:rPr>
      </w:pPr>
      <w:r w:rsidRPr="006B39A9">
        <w:rPr>
          <w:color w:val="000000" w:themeColor="text1"/>
        </w:rPr>
        <w:t xml:space="preserve">Единицей учебного процесса является урок. В первой части урока проводиться объяснение нового материала, а на конец урока планируется компьютерный практикум (практические работы). Работа учеников за компьютером в 8 классах 10-15 минут. В ходе обучения учащимся предлагаются короткие (5-10 минут) проверочные работы (в форме тестирования). Очень важно, чтобы каждый ученик имел доступ к компьютеру и пытался выполнять практические работы по описанию самостоятельно, без посторонней помощи учителя или товарищей. </w:t>
      </w:r>
    </w:p>
    <w:p w:rsidR="006B39A9" w:rsidRPr="006B39A9" w:rsidRDefault="006B39A9" w:rsidP="006815F4">
      <w:pPr>
        <w:pStyle w:val="Default"/>
        <w:ind w:firstLine="284"/>
        <w:jc w:val="both"/>
        <w:rPr>
          <w:color w:val="000000" w:themeColor="text1"/>
        </w:rPr>
      </w:pPr>
      <w:r w:rsidRPr="006B39A9">
        <w:rPr>
          <w:color w:val="000000" w:themeColor="text1"/>
        </w:rPr>
        <w:t xml:space="preserve">В 8 классе особое внимание следует уделить </w:t>
      </w:r>
      <w:r w:rsidRPr="006B39A9">
        <w:rPr>
          <w:i/>
          <w:iCs/>
          <w:color w:val="000000" w:themeColor="text1"/>
        </w:rPr>
        <w:t>организации самостоятельной работы учащихся на компьютере</w:t>
      </w:r>
      <w:r w:rsidRPr="006B39A9">
        <w:rPr>
          <w:color w:val="000000" w:themeColor="text1"/>
        </w:rPr>
        <w:t xml:space="preserve">. Формирование пользовательских навыков для введения компьютера в учебную деятельность должно подкрепляться </w:t>
      </w:r>
      <w:r w:rsidRPr="006B39A9">
        <w:rPr>
          <w:i/>
          <w:iCs/>
          <w:color w:val="000000" w:themeColor="text1"/>
        </w:rPr>
        <w:t>самостоятельной творческой работой</w:t>
      </w:r>
      <w:r w:rsidRPr="006B39A9">
        <w:rPr>
          <w:color w:val="000000" w:themeColor="text1"/>
        </w:rPr>
        <w:t xml:space="preserve">, личностно-значимой </w:t>
      </w:r>
      <w:proofErr w:type="gramStart"/>
      <w:r w:rsidRPr="006B39A9">
        <w:rPr>
          <w:color w:val="000000" w:themeColor="text1"/>
        </w:rPr>
        <w:t>для</w:t>
      </w:r>
      <w:proofErr w:type="gramEnd"/>
      <w:r w:rsidRPr="006B39A9">
        <w:rPr>
          <w:color w:val="000000" w:themeColor="text1"/>
        </w:rPr>
        <w:t xml:space="preserve"> обучаемого. Это достигается за </w:t>
      </w:r>
      <w:proofErr w:type="spellStart"/>
      <w:r w:rsidRPr="006B39A9">
        <w:rPr>
          <w:color w:val="000000" w:themeColor="text1"/>
        </w:rPr>
        <w:t>счет</w:t>
      </w:r>
      <w:proofErr w:type="spellEnd"/>
      <w:r w:rsidRPr="006B39A9">
        <w:rPr>
          <w:color w:val="000000" w:themeColor="text1"/>
        </w:rPr>
        <w:t xml:space="preserve"> информационно-предметного </w:t>
      </w:r>
      <w:r w:rsidRPr="006B39A9">
        <w:rPr>
          <w:i/>
          <w:iCs/>
          <w:color w:val="000000" w:themeColor="text1"/>
        </w:rPr>
        <w:t>практикума</w:t>
      </w:r>
      <w:r w:rsidRPr="006B39A9">
        <w:rPr>
          <w:color w:val="000000" w:themeColor="text1"/>
        </w:rPr>
        <w:t>, сущность которого состоит в наполнении задач по информатике акту</w:t>
      </w:r>
      <w:r w:rsidR="006815F4">
        <w:rPr>
          <w:color w:val="000000" w:themeColor="text1"/>
        </w:rPr>
        <w:t xml:space="preserve">альным предметным содержанием. </w:t>
      </w:r>
    </w:p>
    <w:p w:rsidR="006B39A9" w:rsidRPr="006B39A9" w:rsidRDefault="006B39A9" w:rsidP="006815F4">
      <w:pPr>
        <w:widowControl/>
        <w:shd w:val="clear" w:color="auto" w:fill="FFFFFF"/>
        <w:autoSpaceDE/>
        <w:autoSpaceDN/>
        <w:adjustRightInd/>
        <w:ind w:firstLine="284"/>
        <w:rPr>
          <w:color w:val="000000" w:themeColor="text1"/>
          <w:sz w:val="24"/>
          <w:szCs w:val="24"/>
        </w:rPr>
      </w:pPr>
      <w:r w:rsidRPr="006B39A9">
        <w:rPr>
          <w:i/>
          <w:iCs/>
          <w:color w:val="000000" w:themeColor="text1"/>
          <w:sz w:val="24"/>
          <w:szCs w:val="24"/>
        </w:rPr>
        <w:t>Используемые технологии, методы и формы работы:</w:t>
      </w:r>
    </w:p>
    <w:p w:rsidR="006B39A9" w:rsidRPr="006B39A9" w:rsidRDefault="006B39A9" w:rsidP="006815F4">
      <w:pPr>
        <w:widowControl/>
        <w:shd w:val="clear" w:color="auto" w:fill="FFFFFF"/>
        <w:autoSpaceDE/>
        <w:autoSpaceDN/>
        <w:adjustRightInd/>
        <w:ind w:firstLine="284"/>
        <w:jc w:val="both"/>
        <w:rPr>
          <w:color w:val="000000" w:themeColor="text1"/>
          <w:sz w:val="24"/>
          <w:szCs w:val="24"/>
        </w:rPr>
      </w:pPr>
      <w:r w:rsidRPr="006B39A9">
        <w:rPr>
          <w:color w:val="000000" w:themeColor="text1"/>
          <w:sz w:val="24"/>
          <w:szCs w:val="24"/>
        </w:rPr>
        <w:t>При организации занятий школьников 8 классов по информатике и информационным технологиям необходимо использовать различные методы и средства обучения с тем, чтобы с одной стороны, свести работу за ПК к регламентированной норме; с другой стороны, достичь наибольшего педагогического эффекта.</w:t>
      </w:r>
    </w:p>
    <w:p w:rsidR="006B39A9" w:rsidRPr="006B39A9" w:rsidRDefault="006B39A9" w:rsidP="006815F4">
      <w:pPr>
        <w:widowControl/>
        <w:shd w:val="clear" w:color="auto" w:fill="FFFFFF"/>
        <w:autoSpaceDE/>
        <w:autoSpaceDN/>
        <w:adjustRightInd/>
        <w:ind w:firstLine="284"/>
        <w:jc w:val="both"/>
        <w:rPr>
          <w:color w:val="000000" w:themeColor="text1"/>
          <w:sz w:val="24"/>
          <w:szCs w:val="24"/>
        </w:rPr>
      </w:pPr>
      <w:r w:rsidRPr="006B39A9">
        <w:rPr>
          <w:color w:val="000000" w:themeColor="text1"/>
          <w:sz w:val="24"/>
          <w:szCs w:val="24"/>
        </w:rPr>
        <w:t>На уроках параллельно применяются общие и специфические методы, связанные с применением средств ИКТ:</w:t>
      </w:r>
    </w:p>
    <w:p w:rsidR="006B39A9" w:rsidRPr="006B39A9" w:rsidRDefault="006B39A9" w:rsidP="006815F4">
      <w:pPr>
        <w:widowControl/>
        <w:numPr>
          <w:ilvl w:val="0"/>
          <w:numId w:val="22"/>
        </w:numPr>
        <w:shd w:val="clear" w:color="auto" w:fill="FFFFFF"/>
        <w:autoSpaceDE/>
        <w:autoSpaceDN/>
        <w:adjustRightInd/>
        <w:ind w:firstLine="284"/>
        <w:rPr>
          <w:color w:val="000000" w:themeColor="text1"/>
          <w:sz w:val="24"/>
          <w:szCs w:val="24"/>
        </w:rPr>
      </w:pPr>
      <w:r w:rsidRPr="006B39A9">
        <w:rPr>
          <w:color w:val="000000" w:themeColor="text1"/>
          <w:sz w:val="24"/>
          <w:szCs w:val="24"/>
        </w:rPr>
        <w:t>словесные методы обучения (рассказ, объяснение, беседа, работа с учебником);</w:t>
      </w:r>
    </w:p>
    <w:p w:rsidR="006B39A9" w:rsidRPr="006B39A9" w:rsidRDefault="006B39A9" w:rsidP="006815F4">
      <w:pPr>
        <w:widowControl/>
        <w:numPr>
          <w:ilvl w:val="0"/>
          <w:numId w:val="22"/>
        </w:numPr>
        <w:shd w:val="clear" w:color="auto" w:fill="FFFFFF"/>
        <w:autoSpaceDE/>
        <w:autoSpaceDN/>
        <w:adjustRightInd/>
        <w:ind w:firstLine="284"/>
        <w:rPr>
          <w:color w:val="000000" w:themeColor="text1"/>
          <w:sz w:val="24"/>
          <w:szCs w:val="24"/>
        </w:rPr>
      </w:pPr>
      <w:r w:rsidRPr="006B39A9">
        <w:rPr>
          <w:color w:val="000000" w:themeColor="text1"/>
          <w:sz w:val="24"/>
          <w:szCs w:val="24"/>
        </w:rPr>
        <w:t>наглядные методы (наблюдение, иллюстрация, демонстрация наглядных пособий, презентаций);</w:t>
      </w:r>
    </w:p>
    <w:p w:rsidR="006B39A9" w:rsidRPr="006B39A9" w:rsidRDefault="006B39A9" w:rsidP="006815F4">
      <w:pPr>
        <w:widowControl/>
        <w:numPr>
          <w:ilvl w:val="0"/>
          <w:numId w:val="22"/>
        </w:numPr>
        <w:shd w:val="clear" w:color="auto" w:fill="FFFFFF"/>
        <w:autoSpaceDE/>
        <w:autoSpaceDN/>
        <w:adjustRightInd/>
        <w:ind w:firstLine="284"/>
        <w:rPr>
          <w:color w:val="000000" w:themeColor="text1"/>
          <w:sz w:val="24"/>
          <w:szCs w:val="24"/>
        </w:rPr>
      </w:pPr>
      <w:r w:rsidRPr="006B39A9">
        <w:rPr>
          <w:color w:val="000000" w:themeColor="text1"/>
          <w:sz w:val="24"/>
          <w:szCs w:val="24"/>
        </w:rPr>
        <w:t>практические методы (устные и письменные упражнения, практические работы за ПК);</w:t>
      </w:r>
    </w:p>
    <w:p w:rsidR="006B39A9" w:rsidRPr="006B39A9" w:rsidRDefault="006B39A9" w:rsidP="006815F4">
      <w:pPr>
        <w:widowControl/>
        <w:numPr>
          <w:ilvl w:val="0"/>
          <w:numId w:val="22"/>
        </w:numPr>
        <w:shd w:val="clear" w:color="auto" w:fill="FFFFFF"/>
        <w:autoSpaceDE/>
        <w:autoSpaceDN/>
        <w:adjustRightInd/>
        <w:ind w:firstLine="284"/>
        <w:rPr>
          <w:color w:val="000000" w:themeColor="text1"/>
          <w:sz w:val="24"/>
          <w:szCs w:val="24"/>
        </w:rPr>
      </w:pPr>
      <w:r w:rsidRPr="006B39A9">
        <w:rPr>
          <w:color w:val="000000" w:themeColor="text1"/>
          <w:sz w:val="24"/>
          <w:szCs w:val="24"/>
        </w:rPr>
        <w:t>проблемное обучение;</w:t>
      </w:r>
    </w:p>
    <w:p w:rsidR="006B39A9" w:rsidRPr="006B39A9" w:rsidRDefault="006B39A9" w:rsidP="006815F4">
      <w:pPr>
        <w:widowControl/>
        <w:numPr>
          <w:ilvl w:val="0"/>
          <w:numId w:val="22"/>
        </w:numPr>
        <w:shd w:val="clear" w:color="auto" w:fill="FFFFFF"/>
        <w:autoSpaceDE/>
        <w:autoSpaceDN/>
        <w:adjustRightInd/>
        <w:ind w:firstLine="284"/>
        <w:rPr>
          <w:color w:val="000000" w:themeColor="text1"/>
          <w:sz w:val="24"/>
          <w:szCs w:val="24"/>
        </w:rPr>
      </w:pPr>
      <w:r w:rsidRPr="006B39A9">
        <w:rPr>
          <w:color w:val="000000" w:themeColor="text1"/>
          <w:sz w:val="24"/>
          <w:szCs w:val="24"/>
        </w:rPr>
        <w:t>метод проектов;</w:t>
      </w:r>
    </w:p>
    <w:p w:rsidR="006B39A9" w:rsidRPr="006B39A9" w:rsidRDefault="006B39A9" w:rsidP="006815F4">
      <w:pPr>
        <w:widowControl/>
        <w:numPr>
          <w:ilvl w:val="0"/>
          <w:numId w:val="22"/>
        </w:numPr>
        <w:shd w:val="clear" w:color="auto" w:fill="FFFFFF"/>
        <w:autoSpaceDE/>
        <w:autoSpaceDN/>
        <w:adjustRightInd/>
        <w:ind w:firstLine="284"/>
        <w:rPr>
          <w:color w:val="000000" w:themeColor="text1"/>
          <w:sz w:val="24"/>
          <w:szCs w:val="24"/>
        </w:rPr>
      </w:pPr>
      <w:r w:rsidRPr="006B39A9">
        <w:rPr>
          <w:color w:val="000000" w:themeColor="text1"/>
          <w:sz w:val="24"/>
          <w:szCs w:val="24"/>
        </w:rPr>
        <w:t>ролевой метод.</w:t>
      </w:r>
    </w:p>
    <w:p w:rsidR="006B39A9" w:rsidRPr="006B39A9" w:rsidRDefault="006B39A9" w:rsidP="006815F4">
      <w:pPr>
        <w:widowControl/>
        <w:shd w:val="clear" w:color="auto" w:fill="FFFFFF"/>
        <w:autoSpaceDE/>
        <w:autoSpaceDN/>
        <w:adjustRightInd/>
        <w:ind w:firstLine="284"/>
        <w:rPr>
          <w:color w:val="000000" w:themeColor="text1"/>
          <w:sz w:val="24"/>
          <w:szCs w:val="24"/>
        </w:rPr>
      </w:pPr>
      <w:r w:rsidRPr="006B39A9">
        <w:rPr>
          <w:i/>
          <w:iCs/>
          <w:color w:val="000000" w:themeColor="text1"/>
          <w:sz w:val="24"/>
          <w:szCs w:val="24"/>
          <w:u w:val="single"/>
        </w:rPr>
        <w:t>Основные типы уроков:</w:t>
      </w:r>
    </w:p>
    <w:p w:rsidR="006B39A9" w:rsidRPr="006B39A9" w:rsidRDefault="006B39A9" w:rsidP="006815F4">
      <w:pPr>
        <w:widowControl/>
        <w:numPr>
          <w:ilvl w:val="0"/>
          <w:numId w:val="23"/>
        </w:numPr>
        <w:shd w:val="clear" w:color="auto" w:fill="FFFFFF"/>
        <w:autoSpaceDE/>
        <w:autoSpaceDN/>
        <w:adjustRightInd/>
        <w:ind w:firstLine="284"/>
        <w:rPr>
          <w:color w:val="000000" w:themeColor="text1"/>
          <w:sz w:val="24"/>
          <w:szCs w:val="24"/>
        </w:rPr>
      </w:pPr>
      <w:r w:rsidRPr="006B39A9">
        <w:rPr>
          <w:color w:val="000000" w:themeColor="text1"/>
          <w:sz w:val="24"/>
          <w:szCs w:val="24"/>
        </w:rPr>
        <w:t>урок изучения нового материала;</w:t>
      </w:r>
    </w:p>
    <w:p w:rsidR="006B39A9" w:rsidRPr="006B39A9" w:rsidRDefault="006B39A9" w:rsidP="006815F4">
      <w:pPr>
        <w:widowControl/>
        <w:numPr>
          <w:ilvl w:val="0"/>
          <w:numId w:val="23"/>
        </w:numPr>
        <w:shd w:val="clear" w:color="auto" w:fill="FFFFFF"/>
        <w:autoSpaceDE/>
        <w:autoSpaceDN/>
        <w:adjustRightInd/>
        <w:ind w:firstLine="284"/>
        <w:rPr>
          <w:color w:val="000000" w:themeColor="text1"/>
          <w:sz w:val="24"/>
          <w:szCs w:val="24"/>
        </w:rPr>
      </w:pPr>
      <w:r w:rsidRPr="006B39A9">
        <w:rPr>
          <w:color w:val="000000" w:themeColor="text1"/>
          <w:sz w:val="24"/>
          <w:szCs w:val="24"/>
        </w:rPr>
        <w:t>урок контроля знаний;</w:t>
      </w:r>
    </w:p>
    <w:p w:rsidR="006B39A9" w:rsidRPr="006B39A9" w:rsidRDefault="006B39A9" w:rsidP="006815F4">
      <w:pPr>
        <w:widowControl/>
        <w:numPr>
          <w:ilvl w:val="0"/>
          <w:numId w:val="23"/>
        </w:numPr>
        <w:shd w:val="clear" w:color="auto" w:fill="FFFFFF"/>
        <w:autoSpaceDE/>
        <w:autoSpaceDN/>
        <w:adjustRightInd/>
        <w:ind w:firstLine="284"/>
        <w:rPr>
          <w:color w:val="000000" w:themeColor="text1"/>
          <w:sz w:val="24"/>
          <w:szCs w:val="24"/>
        </w:rPr>
      </w:pPr>
      <w:r w:rsidRPr="006B39A9">
        <w:rPr>
          <w:color w:val="000000" w:themeColor="text1"/>
          <w:sz w:val="24"/>
          <w:szCs w:val="24"/>
        </w:rPr>
        <w:t>обобщающий урок;</w:t>
      </w:r>
    </w:p>
    <w:p w:rsidR="006B39A9" w:rsidRPr="006815F4" w:rsidRDefault="006B39A9" w:rsidP="006815F4">
      <w:pPr>
        <w:widowControl/>
        <w:numPr>
          <w:ilvl w:val="0"/>
          <w:numId w:val="23"/>
        </w:numPr>
        <w:shd w:val="clear" w:color="auto" w:fill="FFFFFF"/>
        <w:autoSpaceDE/>
        <w:autoSpaceDN/>
        <w:adjustRightInd/>
        <w:ind w:firstLine="284"/>
        <w:rPr>
          <w:color w:val="000000" w:themeColor="text1"/>
          <w:sz w:val="24"/>
          <w:szCs w:val="24"/>
        </w:rPr>
      </w:pPr>
      <w:r w:rsidRPr="006B39A9">
        <w:rPr>
          <w:color w:val="000000" w:themeColor="text1"/>
          <w:sz w:val="24"/>
          <w:szCs w:val="24"/>
        </w:rPr>
        <w:t>комбинированный урок.</w:t>
      </w:r>
    </w:p>
    <w:p w:rsidR="006B39A9" w:rsidRPr="006B39A9" w:rsidRDefault="006B39A9" w:rsidP="006815F4">
      <w:pPr>
        <w:pStyle w:val="Default"/>
        <w:ind w:left="720" w:firstLine="284"/>
        <w:rPr>
          <w:i/>
          <w:iCs/>
          <w:color w:val="000000" w:themeColor="text1"/>
        </w:rPr>
      </w:pPr>
      <w:r w:rsidRPr="006B39A9">
        <w:rPr>
          <w:i/>
          <w:iCs/>
          <w:color w:val="000000" w:themeColor="text1"/>
        </w:rPr>
        <w:t xml:space="preserve">Формы итогового контроля: </w:t>
      </w:r>
    </w:p>
    <w:p w:rsidR="006B39A9" w:rsidRPr="006B39A9" w:rsidRDefault="006B39A9" w:rsidP="006815F4">
      <w:pPr>
        <w:pStyle w:val="Default"/>
        <w:numPr>
          <w:ilvl w:val="0"/>
          <w:numId w:val="3"/>
        </w:numPr>
        <w:ind w:firstLine="284"/>
        <w:rPr>
          <w:color w:val="000000" w:themeColor="text1"/>
        </w:rPr>
      </w:pPr>
      <w:r w:rsidRPr="006B39A9">
        <w:rPr>
          <w:color w:val="000000" w:themeColor="text1"/>
        </w:rPr>
        <w:t xml:space="preserve">тест; </w:t>
      </w:r>
    </w:p>
    <w:p w:rsidR="006B39A9" w:rsidRPr="006B39A9" w:rsidRDefault="006B39A9" w:rsidP="006815F4">
      <w:pPr>
        <w:pStyle w:val="Default"/>
        <w:numPr>
          <w:ilvl w:val="0"/>
          <w:numId w:val="3"/>
        </w:numPr>
        <w:ind w:firstLine="284"/>
        <w:rPr>
          <w:color w:val="000000" w:themeColor="text1"/>
        </w:rPr>
      </w:pPr>
      <w:r w:rsidRPr="006B39A9">
        <w:rPr>
          <w:color w:val="000000" w:themeColor="text1"/>
        </w:rPr>
        <w:t xml:space="preserve">творческая практическая работа; </w:t>
      </w:r>
    </w:p>
    <w:p w:rsidR="006B39A9" w:rsidRPr="006815F4" w:rsidRDefault="006B39A9" w:rsidP="006815F4">
      <w:pPr>
        <w:pStyle w:val="Default"/>
        <w:numPr>
          <w:ilvl w:val="0"/>
          <w:numId w:val="3"/>
        </w:numPr>
        <w:ind w:firstLine="284"/>
        <w:rPr>
          <w:color w:val="000000" w:themeColor="text1"/>
        </w:rPr>
      </w:pPr>
      <w:r w:rsidRPr="006B39A9">
        <w:rPr>
          <w:color w:val="000000" w:themeColor="text1"/>
        </w:rPr>
        <w:t>проект.</w:t>
      </w:r>
    </w:p>
    <w:p w:rsidR="006B39A9" w:rsidRPr="006B39A9" w:rsidRDefault="006B39A9" w:rsidP="006815F4">
      <w:pPr>
        <w:ind w:right="22" w:firstLine="284"/>
        <w:jc w:val="both"/>
        <w:rPr>
          <w:color w:val="000000" w:themeColor="text1"/>
          <w:sz w:val="24"/>
          <w:szCs w:val="24"/>
        </w:rPr>
      </w:pPr>
      <w:r w:rsidRPr="006B39A9">
        <w:rPr>
          <w:color w:val="000000" w:themeColor="text1"/>
          <w:sz w:val="24"/>
          <w:szCs w:val="24"/>
        </w:rPr>
        <w:t xml:space="preserve">Формы текущего контроля знаний, умений, навыков; промежуточной и итоговой аттестации обучающихся  Текущий контроль осуществляется с помощью практических работ (компьютерного </w:t>
      </w:r>
      <w:r w:rsidRPr="006B39A9">
        <w:rPr>
          <w:color w:val="000000" w:themeColor="text1"/>
          <w:sz w:val="24"/>
          <w:szCs w:val="24"/>
        </w:rPr>
        <w:lastRenderedPageBreak/>
        <w:t>практикума).</w:t>
      </w:r>
    </w:p>
    <w:p w:rsidR="006B39A9" w:rsidRPr="006B39A9" w:rsidRDefault="006B39A9" w:rsidP="006815F4">
      <w:pPr>
        <w:ind w:right="22" w:firstLine="284"/>
        <w:jc w:val="both"/>
        <w:rPr>
          <w:color w:val="000000" w:themeColor="text1"/>
          <w:sz w:val="24"/>
          <w:szCs w:val="24"/>
        </w:rPr>
      </w:pPr>
      <w:r w:rsidRPr="006B39A9">
        <w:rPr>
          <w:color w:val="000000" w:themeColor="text1"/>
          <w:sz w:val="24"/>
          <w:szCs w:val="24"/>
        </w:rPr>
        <w:t xml:space="preserve">Тематический контроль осуществляется по завершении крупного блока (темы) в форме интерактивного тестирования,  теста по опросному листу или компьютерного тестирования. </w:t>
      </w:r>
    </w:p>
    <w:p w:rsidR="006B39A9" w:rsidRPr="006B39A9" w:rsidRDefault="006B39A9" w:rsidP="006815F4">
      <w:pPr>
        <w:ind w:right="22" w:firstLine="284"/>
        <w:jc w:val="both"/>
        <w:rPr>
          <w:color w:val="000000" w:themeColor="text1"/>
          <w:sz w:val="24"/>
          <w:szCs w:val="24"/>
        </w:rPr>
      </w:pPr>
      <w:r w:rsidRPr="006B39A9">
        <w:rPr>
          <w:color w:val="000000" w:themeColor="text1"/>
          <w:sz w:val="24"/>
          <w:szCs w:val="24"/>
        </w:rPr>
        <w:t>Итоговый контроль осуществляется по завершении учебного материала за год  в форме интерактивного тестирования,  теста по опросному листу или компьютерного тестирования, творческой работы.</w:t>
      </w:r>
    </w:p>
    <w:p w:rsidR="006B39A9" w:rsidRDefault="006B39A9" w:rsidP="006815F4">
      <w:pPr>
        <w:pStyle w:val="Default"/>
        <w:ind w:firstLine="284"/>
        <w:rPr>
          <w:b/>
          <w:bCs/>
          <w:u w:val="single"/>
        </w:rPr>
      </w:pPr>
    </w:p>
    <w:p w:rsidR="00000870" w:rsidRPr="00443424" w:rsidRDefault="00000870" w:rsidP="006815F4">
      <w:pPr>
        <w:pStyle w:val="Default"/>
        <w:ind w:firstLine="284"/>
        <w:jc w:val="center"/>
        <w:rPr>
          <w:b/>
          <w:color w:val="auto"/>
        </w:rPr>
      </w:pPr>
      <w:r w:rsidRPr="00443424">
        <w:rPr>
          <w:b/>
          <w:color w:val="auto"/>
        </w:rPr>
        <w:t>ИСПОЛЬЗУЕМЫЕ ТЕХНОЛОГИИ, МЕТОДЫ И ФОРМЫ РАБОТЫ:</w:t>
      </w:r>
    </w:p>
    <w:p w:rsidR="00000870" w:rsidRPr="00443424" w:rsidRDefault="00000870" w:rsidP="006815F4">
      <w:pPr>
        <w:pStyle w:val="Default"/>
        <w:ind w:firstLine="284"/>
        <w:jc w:val="both"/>
        <w:rPr>
          <w:color w:val="auto"/>
        </w:rPr>
      </w:pPr>
      <w:r w:rsidRPr="00443424">
        <w:rPr>
          <w:color w:val="auto"/>
        </w:rPr>
        <w:t xml:space="preserve">При организации занятий школьников по информатике и информационным технологиям необходимо использовать различные методы и средства обучения с тем, чтобы с одной стороны, свести работу за ПК к регламентированной норме; с другой стороны, достичь наибольшего педагогического эффекта. </w:t>
      </w:r>
    </w:p>
    <w:p w:rsidR="00000870" w:rsidRPr="00443424" w:rsidRDefault="00000870" w:rsidP="006815F4">
      <w:pPr>
        <w:pStyle w:val="Default"/>
        <w:ind w:firstLine="284"/>
        <w:jc w:val="both"/>
        <w:rPr>
          <w:color w:val="auto"/>
        </w:rPr>
      </w:pPr>
      <w:r w:rsidRPr="00443424">
        <w:rPr>
          <w:color w:val="auto"/>
        </w:rPr>
        <w:t xml:space="preserve">На уроках параллельно применяются общие и специфические методы, связанные с применением средств ИКТ: </w:t>
      </w:r>
    </w:p>
    <w:p w:rsidR="00000870" w:rsidRPr="00443424" w:rsidRDefault="00000870" w:rsidP="006815F4">
      <w:pPr>
        <w:pStyle w:val="Default"/>
        <w:numPr>
          <w:ilvl w:val="0"/>
          <w:numId w:val="44"/>
        </w:numPr>
        <w:suppressAutoHyphens w:val="0"/>
        <w:autoSpaceDN w:val="0"/>
        <w:adjustRightInd w:val="0"/>
        <w:ind w:left="284" w:firstLine="284"/>
        <w:jc w:val="both"/>
        <w:rPr>
          <w:color w:val="auto"/>
        </w:rPr>
      </w:pPr>
      <w:r w:rsidRPr="00443424">
        <w:rPr>
          <w:color w:val="auto"/>
        </w:rPr>
        <w:t xml:space="preserve">словесные методы обучения (рассказ, объяснение, беседа, работа с учебником, рабочей тетрадью); </w:t>
      </w:r>
    </w:p>
    <w:p w:rsidR="00000870" w:rsidRPr="00443424" w:rsidRDefault="00000870" w:rsidP="006815F4">
      <w:pPr>
        <w:pStyle w:val="Default"/>
        <w:numPr>
          <w:ilvl w:val="0"/>
          <w:numId w:val="44"/>
        </w:numPr>
        <w:suppressAutoHyphens w:val="0"/>
        <w:autoSpaceDN w:val="0"/>
        <w:adjustRightInd w:val="0"/>
        <w:ind w:left="284" w:firstLine="284"/>
        <w:jc w:val="both"/>
        <w:rPr>
          <w:color w:val="auto"/>
        </w:rPr>
      </w:pPr>
      <w:r w:rsidRPr="00443424">
        <w:rPr>
          <w:color w:val="auto"/>
        </w:rPr>
        <w:t xml:space="preserve">наглядные методы (наблюдение, иллюстрация, демонстрация наглядных пособий, презентаций); </w:t>
      </w:r>
    </w:p>
    <w:p w:rsidR="00000870" w:rsidRPr="00443424" w:rsidRDefault="00000870" w:rsidP="006815F4">
      <w:pPr>
        <w:pStyle w:val="Default"/>
        <w:numPr>
          <w:ilvl w:val="0"/>
          <w:numId w:val="44"/>
        </w:numPr>
        <w:suppressAutoHyphens w:val="0"/>
        <w:autoSpaceDN w:val="0"/>
        <w:adjustRightInd w:val="0"/>
        <w:ind w:left="284" w:firstLine="284"/>
        <w:jc w:val="both"/>
        <w:rPr>
          <w:color w:val="auto"/>
        </w:rPr>
      </w:pPr>
      <w:r w:rsidRPr="00443424">
        <w:rPr>
          <w:color w:val="auto"/>
        </w:rPr>
        <w:t xml:space="preserve">практические методы (устные и письменные упражнения, практические работы за ПК); </w:t>
      </w:r>
    </w:p>
    <w:p w:rsidR="00000870" w:rsidRPr="00443424" w:rsidRDefault="00000870" w:rsidP="006815F4">
      <w:pPr>
        <w:pStyle w:val="Default"/>
        <w:numPr>
          <w:ilvl w:val="0"/>
          <w:numId w:val="44"/>
        </w:numPr>
        <w:suppressAutoHyphens w:val="0"/>
        <w:autoSpaceDN w:val="0"/>
        <w:adjustRightInd w:val="0"/>
        <w:ind w:left="284" w:firstLine="284"/>
        <w:jc w:val="both"/>
        <w:rPr>
          <w:color w:val="auto"/>
        </w:rPr>
      </w:pPr>
      <w:r w:rsidRPr="00443424">
        <w:rPr>
          <w:color w:val="auto"/>
        </w:rPr>
        <w:t xml:space="preserve">проблемное обучение; </w:t>
      </w:r>
    </w:p>
    <w:p w:rsidR="00000870" w:rsidRPr="00443424" w:rsidRDefault="00000870" w:rsidP="006815F4">
      <w:pPr>
        <w:pStyle w:val="Default"/>
        <w:numPr>
          <w:ilvl w:val="0"/>
          <w:numId w:val="44"/>
        </w:numPr>
        <w:suppressAutoHyphens w:val="0"/>
        <w:autoSpaceDN w:val="0"/>
        <w:adjustRightInd w:val="0"/>
        <w:ind w:left="284" w:firstLine="284"/>
        <w:jc w:val="both"/>
        <w:rPr>
          <w:color w:val="auto"/>
        </w:rPr>
      </w:pPr>
      <w:r w:rsidRPr="00443424">
        <w:rPr>
          <w:color w:val="auto"/>
        </w:rPr>
        <w:t>метод проектов.</w:t>
      </w:r>
    </w:p>
    <w:p w:rsidR="00000870" w:rsidRPr="00443424" w:rsidRDefault="00000870" w:rsidP="006815F4">
      <w:pPr>
        <w:pStyle w:val="Default"/>
        <w:ind w:left="284" w:firstLine="284"/>
        <w:jc w:val="both"/>
        <w:rPr>
          <w:b/>
          <w:color w:val="auto"/>
        </w:rPr>
      </w:pPr>
      <w:r w:rsidRPr="00443424">
        <w:rPr>
          <w:b/>
          <w:color w:val="auto"/>
        </w:rPr>
        <w:t>Основные типы уроков:</w:t>
      </w:r>
    </w:p>
    <w:p w:rsidR="00000870" w:rsidRPr="00443424" w:rsidRDefault="00000870" w:rsidP="006815F4">
      <w:pPr>
        <w:pStyle w:val="Default"/>
        <w:numPr>
          <w:ilvl w:val="0"/>
          <w:numId w:val="45"/>
        </w:numPr>
        <w:suppressAutoHyphens w:val="0"/>
        <w:autoSpaceDN w:val="0"/>
        <w:adjustRightInd w:val="0"/>
        <w:ind w:left="284" w:firstLine="284"/>
        <w:jc w:val="both"/>
        <w:rPr>
          <w:color w:val="auto"/>
        </w:rPr>
      </w:pPr>
      <w:r w:rsidRPr="00443424">
        <w:rPr>
          <w:color w:val="auto"/>
        </w:rPr>
        <w:t>уроки «открытия» нового знания;</w:t>
      </w:r>
    </w:p>
    <w:p w:rsidR="00000870" w:rsidRPr="00443424" w:rsidRDefault="00000870" w:rsidP="006815F4">
      <w:pPr>
        <w:pStyle w:val="Default"/>
        <w:numPr>
          <w:ilvl w:val="0"/>
          <w:numId w:val="45"/>
        </w:numPr>
        <w:suppressAutoHyphens w:val="0"/>
        <w:autoSpaceDN w:val="0"/>
        <w:adjustRightInd w:val="0"/>
        <w:ind w:left="284" w:firstLine="284"/>
        <w:jc w:val="both"/>
        <w:rPr>
          <w:color w:val="auto"/>
        </w:rPr>
      </w:pPr>
      <w:r w:rsidRPr="00443424">
        <w:rPr>
          <w:color w:val="auto"/>
        </w:rPr>
        <w:t>уроки рефлексии;</w:t>
      </w:r>
    </w:p>
    <w:p w:rsidR="00000870" w:rsidRPr="00443424" w:rsidRDefault="00000870" w:rsidP="006815F4">
      <w:pPr>
        <w:pStyle w:val="Default"/>
        <w:numPr>
          <w:ilvl w:val="0"/>
          <w:numId w:val="45"/>
        </w:numPr>
        <w:suppressAutoHyphens w:val="0"/>
        <w:autoSpaceDN w:val="0"/>
        <w:adjustRightInd w:val="0"/>
        <w:ind w:left="284" w:firstLine="284"/>
        <w:jc w:val="both"/>
        <w:rPr>
          <w:color w:val="auto"/>
        </w:rPr>
      </w:pPr>
      <w:r w:rsidRPr="00443424">
        <w:rPr>
          <w:color w:val="auto"/>
        </w:rPr>
        <w:t>уроки общеметодологической направленности;</w:t>
      </w:r>
    </w:p>
    <w:p w:rsidR="00000870" w:rsidRPr="00443424" w:rsidRDefault="00000870" w:rsidP="006815F4">
      <w:pPr>
        <w:pStyle w:val="Default"/>
        <w:numPr>
          <w:ilvl w:val="0"/>
          <w:numId w:val="45"/>
        </w:numPr>
        <w:suppressAutoHyphens w:val="0"/>
        <w:autoSpaceDN w:val="0"/>
        <w:adjustRightInd w:val="0"/>
        <w:ind w:left="284" w:firstLine="284"/>
        <w:jc w:val="both"/>
        <w:rPr>
          <w:color w:val="auto"/>
        </w:rPr>
      </w:pPr>
      <w:r w:rsidRPr="00443424">
        <w:rPr>
          <w:color w:val="auto"/>
        </w:rPr>
        <w:t>уроки развивающего контроля;</w:t>
      </w:r>
    </w:p>
    <w:p w:rsidR="00000870" w:rsidRPr="00443424" w:rsidRDefault="00000870" w:rsidP="006815F4">
      <w:pPr>
        <w:pStyle w:val="Default"/>
        <w:numPr>
          <w:ilvl w:val="0"/>
          <w:numId w:val="45"/>
        </w:numPr>
        <w:suppressAutoHyphens w:val="0"/>
        <w:autoSpaceDN w:val="0"/>
        <w:adjustRightInd w:val="0"/>
        <w:ind w:left="284" w:firstLine="284"/>
        <w:jc w:val="both"/>
        <w:rPr>
          <w:color w:val="auto"/>
        </w:rPr>
      </w:pPr>
      <w:r w:rsidRPr="00443424">
        <w:rPr>
          <w:color w:val="auto"/>
        </w:rPr>
        <w:t xml:space="preserve">комбинированный урок. </w:t>
      </w:r>
    </w:p>
    <w:p w:rsidR="00000870" w:rsidRDefault="00000870" w:rsidP="006815F4">
      <w:pPr>
        <w:pStyle w:val="Default"/>
        <w:ind w:firstLine="284"/>
        <w:jc w:val="center"/>
        <w:rPr>
          <w:b/>
          <w:bCs/>
          <w:u w:val="single"/>
        </w:rPr>
      </w:pPr>
    </w:p>
    <w:p w:rsidR="004D651A" w:rsidRPr="00CC7451" w:rsidRDefault="00000870" w:rsidP="006815F4">
      <w:pPr>
        <w:ind w:firstLine="284"/>
        <w:jc w:val="center"/>
        <w:rPr>
          <w:b/>
          <w:sz w:val="24"/>
          <w:szCs w:val="24"/>
        </w:rPr>
      </w:pPr>
      <w:r w:rsidRPr="00CC7451">
        <w:rPr>
          <w:b/>
          <w:sz w:val="24"/>
          <w:szCs w:val="24"/>
        </w:rPr>
        <w:t>ДОСТ</w:t>
      </w:r>
      <w:r>
        <w:rPr>
          <w:b/>
          <w:sz w:val="24"/>
          <w:szCs w:val="24"/>
        </w:rPr>
        <w:t>УПНЫЕ ВИДЫ УЧЕБНОЙ ДЕЯТЕЛЬНОСТИ</w:t>
      </w:r>
    </w:p>
    <w:p w:rsidR="004D651A" w:rsidRPr="00CC7451" w:rsidRDefault="004D651A" w:rsidP="006815F4">
      <w:pPr>
        <w:ind w:firstLine="284"/>
        <w:jc w:val="both"/>
        <w:rPr>
          <w:sz w:val="24"/>
          <w:szCs w:val="24"/>
        </w:rPr>
      </w:pPr>
      <w:proofErr w:type="gramStart"/>
      <w:r w:rsidRPr="00CC7451">
        <w:rPr>
          <w:sz w:val="24"/>
          <w:szCs w:val="24"/>
        </w:rPr>
        <w:t xml:space="preserve">Изучение  данного  предмета содействует дальнейшему развитию  таких </w:t>
      </w:r>
      <w:r w:rsidRPr="00CC7451">
        <w:rPr>
          <w:b/>
          <w:i/>
          <w:sz w:val="24"/>
          <w:szCs w:val="24"/>
        </w:rPr>
        <w:t>универсальных учебных действий</w:t>
      </w:r>
      <w:r w:rsidRPr="00CC7451">
        <w:rPr>
          <w:sz w:val="24"/>
          <w:szCs w:val="24"/>
        </w:rPr>
        <w:t xml:space="preserve">, как: </w:t>
      </w:r>
      <w:r w:rsidRPr="00CC7451">
        <w:rPr>
          <w:sz w:val="24"/>
          <w:szCs w:val="24"/>
          <w:u w:val="single"/>
        </w:rPr>
        <w:t>личностные</w:t>
      </w:r>
      <w:r w:rsidRPr="00CC7451">
        <w:rPr>
          <w:sz w:val="24"/>
          <w:szCs w:val="24"/>
        </w:rPr>
        <w:t xml:space="preserve"> (</w:t>
      </w:r>
      <w:proofErr w:type="spellStart"/>
      <w:r w:rsidRPr="00CC7451">
        <w:rPr>
          <w:sz w:val="24"/>
          <w:szCs w:val="24"/>
        </w:rPr>
        <w:t>смыслообразование</w:t>
      </w:r>
      <w:proofErr w:type="spellEnd"/>
      <w:r w:rsidRPr="00CC7451">
        <w:rPr>
          <w:sz w:val="24"/>
          <w:szCs w:val="24"/>
        </w:rPr>
        <w:t xml:space="preserve"> на основе развития мотивации и целеполагания учения; развитие Я-концепции и самооценки; развитие морального сознания); </w:t>
      </w:r>
      <w:r w:rsidRPr="00CC7451">
        <w:rPr>
          <w:sz w:val="24"/>
          <w:szCs w:val="24"/>
          <w:u w:val="single"/>
        </w:rPr>
        <w:t>познавательные</w:t>
      </w:r>
      <w:r w:rsidRPr="00CC7451">
        <w:rPr>
          <w:sz w:val="24"/>
          <w:szCs w:val="24"/>
        </w:rPr>
        <w:t xml:space="preserve"> (поиск, переработка и структурирование информации; исследование; работа с научными понятиями и освоение общего </w:t>
      </w:r>
      <w:proofErr w:type="spellStart"/>
      <w:r w:rsidRPr="00CC7451">
        <w:rPr>
          <w:sz w:val="24"/>
          <w:szCs w:val="24"/>
        </w:rPr>
        <w:t>приема</w:t>
      </w:r>
      <w:proofErr w:type="spellEnd"/>
      <w:r w:rsidRPr="00CC7451">
        <w:rPr>
          <w:sz w:val="24"/>
          <w:szCs w:val="24"/>
        </w:rPr>
        <w:t xml:space="preserve"> доказательства как компонента воспитания логического мышления);</w:t>
      </w:r>
      <w:proofErr w:type="gramEnd"/>
      <w:r w:rsidRPr="00CC7451">
        <w:rPr>
          <w:sz w:val="24"/>
          <w:szCs w:val="24"/>
        </w:rPr>
        <w:t xml:space="preserve"> </w:t>
      </w:r>
      <w:r w:rsidRPr="00CC7451">
        <w:rPr>
          <w:sz w:val="24"/>
          <w:szCs w:val="24"/>
          <w:u w:val="single"/>
        </w:rPr>
        <w:t>коммуникативные</w:t>
      </w:r>
      <w:r w:rsidRPr="00CC7451">
        <w:rPr>
          <w:sz w:val="24"/>
          <w:szCs w:val="24"/>
        </w:rPr>
        <w:t xml:space="preserve"> (осуществление межличностного общения, умение работать в группе), </w:t>
      </w:r>
      <w:r w:rsidRPr="00CC7451">
        <w:rPr>
          <w:sz w:val="24"/>
          <w:szCs w:val="24"/>
          <w:u w:val="single"/>
        </w:rPr>
        <w:t>регулятивные</w:t>
      </w:r>
      <w:r w:rsidRPr="00CC7451">
        <w:rPr>
          <w:sz w:val="24"/>
          <w:szCs w:val="24"/>
        </w:rPr>
        <w:t xml:space="preserve"> (целеполагание, планирование и организация деятельности, самоконтроль).</w:t>
      </w:r>
    </w:p>
    <w:p w:rsidR="004D651A" w:rsidRPr="00CC7451" w:rsidRDefault="004D651A" w:rsidP="006815F4">
      <w:pPr>
        <w:ind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 xml:space="preserve">Информатика как предмет имеет ряд отличительных особенностей от других учебных дисциплин: </w:t>
      </w:r>
    </w:p>
    <w:p w:rsidR="004D651A" w:rsidRPr="00CC7451" w:rsidRDefault="004D651A" w:rsidP="006815F4">
      <w:pPr>
        <w:ind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>1.Наличием специальных технических средств (каждый ученик имеет, с одной стороны, индивидуальное рабочее место, а с другой - доступ к общим ресурсам);</w:t>
      </w:r>
    </w:p>
    <w:p w:rsidR="004D651A" w:rsidRPr="00CC7451" w:rsidRDefault="004D651A" w:rsidP="006815F4">
      <w:pPr>
        <w:tabs>
          <w:tab w:val="left" w:pos="9923"/>
        </w:tabs>
        <w:ind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>2.Ответы у доски практикуются значительно реже, чем на других уроках, зато больше приветствуются ответы с места (особые условия для развития коммуникативных УУД);</w:t>
      </w:r>
    </w:p>
    <w:p w:rsidR="004D651A" w:rsidRPr="00CC7451" w:rsidRDefault="004D651A" w:rsidP="006815F4">
      <w:pPr>
        <w:ind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>3.На уроках информатики значительно активнее формируется самостоятельная деятельность учащихся, организованы условия для создания собственного, личностно-значимого продукта.</w:t>
      </w:r>
    </w:p>
    <w:p w:rsidR="004D651A" w:rsidRPr="00CC7451" w:rsidRDefault="004D651A" w:rsidP="006815F4">
      <w:pPr>
        <w:ind w:firstLine="284"/>
        <w:jc w:val="both"/>
        <w:rPr>
          <w:sz w:val="24"/>
          <w:szCs w:val="24"/>
        </w:rPr>
      </w:pPr>
      <w:r w:rsidRPr="00CC7451">
        <w:rPr>
          <w:b/>
          <w:sz w:val="24"/>
          <w:szCs w:val="24"/>
        </w:rPr>
        <w:t>Эти особенности позволяют использовать различные виды учебной деятельности</w:t>
      </w:r>
      <w:r w:rsidRPr="00CC7451">
        <w:rPr>
          <w:sz w:val="24"/>
          <w:szCs w:val="24"/>
        </w:rPr>
        <w:t xml:space="preserve"> на уроках информатики в 8 классе, что эффективно развивает целый ряд универсальных учебных действий.</w:t>
      </w:r>
    </w:p>
    <w:p w:rsidR="004D651A" w:rsidRPr="00CC7451" w:rsidRDefault="004D651A" w:rsidP="006815F4">
      <w:pPr>
        <w:ind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 xml:space="preserve">Для формирования </w:t>
      </w:r>
      <w:r w:rsidRPr="00CC7451">
        <w:rPr>
          <w:b/>
          <w:sz w:val="24"/>
          <w:szCs w:val="24"/>
        </w:rPr>
        <w:t>личностных УУД</w:t>
      </w:r>
      <w:r w:rsidRPr="00CC7451">
        <w:rPr>
          <w:sz w:val="24"/>
          <w:szCs w:val="24"/>
        </w:rPr>
        <w:t xml:space="preserve">, эффективны не только уроки, но и предоставление возможности проявить себя вне школьной </w:t>
      </w:r>
      <w:proofErr w:type="spellStart"/>
      <w:r w:rsidRPr="00CC7451">
        <w:rPr>
          <w:sz w:val="24"/>
          <w:szCs w:val="24"/>
        </w:rPr>
        <w:t>учебы</w:t>
      </w:r>
      <w:proofErr w:type="spellEnd"/>
      <w:r w:rsidRPr="00CC7451">
        <w:rPr>
          <w:sz w:val="24"/>
          <w:szCs w:val="24"/>
        </w:rPr>
        <w:t xml:space="preserve">: </w:t>
      </w:r>
    </w:p>
    <w:p w:rsidR="004D651A" w:rsidRPr="00CC7451" w:rsidRDefault="004D651A" w:rsidP="006815F4">
      <w:pPr>
        <w:pStyle w:val="ab"/>
        <w:numPr>
          <w:ilvl w:val="0"/>
          <w:numId w:val="27"/>
        </w:numPr>
        <w:suppressAutoHyphens w:val="0"/>
        <w:spacing w:after="0" w:line="240" w:lineRule="auto"/>
        <w:ind w:left="0"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 xml:space="preserve">1.Создание комфортной </w:t>
      </w:r>
      <w:proofErr w:type="spellStart"/>
      <w:r w:rsidRPr="00CC7451">
        <w:rPr>
          <w:rFonts w:ascii="Times New Roman" w:hAnsi="Times New Roman"/>
          <w:sz w:val="24"/>
          <w:szCs w:val="24"/>
        </w:rPr>
        <w:t>здоровьесберегающей</w:t>
      </w:r>
      <w:proofErr w:type="spellEnd"/>
      <w:r w:rsidRPr="00CC7451">
        <w:rPr>
          <w:rFonts w:ascii="Times New Roman" w:hAnsi="Times New Roman"/>
          <w:sz w:val="24"/>
          <w:szCs w:val="24"/>
        </w:rPr>
        <w:t xml:space="preserve"> среды - знание правил техники безопасности в кабинете информатики, адекватная оценка пользы и вреда от работы за компьютером, умение организовать </w:t>
      </w:r>
      <w:proofErr w:type="spellStart"/>
      <w:r w:rsidRPr="00CC7451">
        <w:rPr>
          <w:rFonts w:ascii="Times New Roman" w:hAnsi="Times New Roman"/>
          <w:sz w:val="24"/>
          <w:szCs w:val="24"/>
        </w:rPr>
        <w:t>свое</w:t>
      </w:r>
      <w:proofErr w:type="spellEnd"/>
      <w:r w:rsidRPr="00CC7451">
        <w:rPr>
          <w:rFonts w:ascii="Times New Roman" w:hAnsi="Times New Roman"/>
          <w:sz w:val="24"/>
          <w:szCs w:val="24"/>
        </w:rPr>
        <w:t xml:space="preserve"> рабочее время, распределить силы и т.д. </w:t>
      </w:r>
    </w:p>
    <w:p w:rsidR="004D651A" w:rsidRPr="00CC7451" w:rsidRDefault="004D651A" w:rsidP="006815F4">
      <w:pPr>
        <w:pStyle w:val="ab"/>
        <w:numPr>
          <w:ilvl w:val="0"/>
          <w:numId w:val="27"/>
        </w:numPr>
        <w:suppressAutoHyphens w:val="0"/>
        <w:spacing w:after="0" w:line="240" w:lineRule="auto"/>
        <w:ind w:left="0"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 xml:space="preserve">2.Создание условий для самопознания и самореализации – компьютер является как средство </w:t>
      </w:r>
      <w:proofErr w:type="gramStart"/>
      <w:r w:rsidRPr="00CC7451">
        <w:rPr>
          <w:rFonts w:ascii="Times New Roman" w:hAnsi="Times New Roman"/>
          <w:sz w:val="24"/>
          <w:szCs w:val="24"/>
        </w:rPr>
        <w:t>самопознания</w:t>
      </w:r>
      <w:proofErr w:type="gramEnd"/>
      <w:r w:rsidRPr="00CC7451">
        <w:rPr>
          <w:rFonts w:ascii="Times New Roman" w:hAnsi="Times New Roman"/>
          <w:sz w:val="24"/>
          <w:szCs w:val="24"/>
        </w:rPr>
        <w:t xml:space="preserve"> например: тестирование в режиме </w:t>
      </w:r>
      <w:proofErr w:type="spellStart"/>
      <w:r w:rsidRPr="00CC7451">
        <w:rPr>
          <w:rFonts w:ascii="Times New Roman" w:hAnsi="Times New Roman"/>
          <w:sz w:val="24"/>
          <w:szCs w:val="24"/>
        </w:rPr>
        <w:t>on-line</w:t>
      </w:r>
      <w:proofErr w:type="spellEnd"/>
      <w:r w:rsidRPr="00CC745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C7451">
        <w:rPr>
          <w:rFonts w:ascii="Times New Roman" w:hAnsi="Times New Roman"/>
          <w:sz w:val="24"/>
          <w:szCs w:val="24"/>
        </w:rPr>
        <w:t>тренажеры</w:t>
      </w:r>
      <w:proofErr w:type="spellEnd"/>
      <w:r w:rsidRPr="00CC745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C7451">
        <w:rPr>
          <w:rFonts w:ascii="Times New Roman" w:hAnsi="Times New Roman"/>
          <w:sz w:val="24"/>
          <w:szCs w:val="24"/>
        </w:rPr>
        <w:t>квесты</w:t>
      </w:r>
      <w:proofErr w:type="spellEnd"/>
      <w:r w:rsidRPr="00CC7451">
        <w:rPr>
          <w:rFonts w:ascii="Times New Roman" w:hAnsi="Times New Roman"/>
          <w:sz w:val="24"/>
          <w:szCs w:val="24"/>
        </w:rPr>
        <w:t xml:space="preserve">; защита презентаций и т.д. </w:t>
      </w:r>
    </w:p>
    <w:p w:rsidR="004D651A" w:rsidRPr="00CC7451" w:rsidRDefault="004D651A" w:rsidP="006815F4">
      <w:pPr>
        <w:pStyle w:val="ab"/>
        <w:numPr>
          <w:ilvl w:val="0"/>
          <w:numId w:val="27"/>
        </w:numPr>
        <w:suppressAutoHyphens w:val="0"/>
        <w:spacing w:after="0" w:line="240" w:lineRule="auto"/>
        <w:ind w:left="0"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lastRenderedPageBreak/>
        <w:t xml:space="preserve">3.Создание условий для получения знаний и навыков, выходящих за рамки преподаваемой темы - это может быть, например выбор литературы, обращение за помощью в сетевые сообщества и т.п. </w:t>
      </w:r>
    </w:p>
    <w:p w:rsidR="004D651A" w:rsidRPr="00CC7451" w:rsidRDefault="004D651A" w:rsidP="006815F4">
      <w:pPr>
        <w:pStyle w:val="ab"/>
        <w:numPr>
          <w:ilvl w:val="0"/>
          <w:numId w:val="27"/>
        </w:numPr>
        <w:suppressAutoHyphens w:val="0"/>
        <w:spacing w:after="0" w:line="240" w:lineRule="auto"/>
        <w:ind w:left="0"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 xml:space="preserve">4.Наличие способности действовать в собственных интересах, получать, признание в некоторой области - участие в предметных олимпиадах и конкурсах, завоевание авторитета в глазах одноклассников с помощью уникальных результатов своей деятельности. </w:t>
      </w:r>
    </w:p>
    <w:p w:rsidR="004D651A" w:rsidRPr="00CC7451" w:rsidRDefault="004D651A" w:rsidP="006815F4">
      <w:pPr>
        <w:ind w:firstLine="284"/>
        <w:rPr>
          <w:sz w:val="24"/>
          <w:szCs w:val="24"/>
        </w:rPr>
      </w:pPr>
      <w:r w:rsidRPr="00CC7451">
        <w:rPr>
          <w:b/>
          <w:sz w:val="24"/>
          <w:szCs w:val="24"/>
        </w:rPr>
        <w:t>Регулятивные УУД</w:t>
      </w:r>
      <w:r w:rsidRPr="00CC7451">
        <w:rPr>
          <w:sz w:val="24"/>
          <w:szCs w:val="24"/>
        </w:rPr>
        <w:t xml:space="preserve"> обеспечивают учащимся организацию их учебной деятельности. Умение ставить личные цели, понимать и осознавать смысл своей деятельности, при этом, соотнося его с </w:t>
      </w:r>
      <w:proofErr w:type="spellStart"/>
      <w:r w:rsidRPr="00CC7451">
        <w:rPr>
          <w:sz w:val="24"/>
          <w:szCs w:val="24"/>
        </w:rPr>
        <w:t>заданностями</w:t>
      </w:r>
      <w:proofErr w:type="spellEnd"/>
      <w:r w:rsidRPr="00CC7451">
        <w:rPr>
          <w:sz w:val="24"/>
          <w:szCs w:val="24"/>
        </w:rPr>
        <w:t xml:space="preserve"> внешнего мира, определяет в значительной степени успех личности вообще и успех в образовательной сфере в частности: </w:t>
      </w:r>
    </w:p>
    <w:p w:rsidR="004D651A" w:rsidRPr="00CC7451" w:rsidRDefault="004D651A" w:rsidP="006815F4">
      <w:pPr>
        <w:pStyle w:val="ab"/>
        <w:numPr>
          <w:ilvl w:val="0"/>
          <w:numId w:val="24"/>
        </w:numPr>
        <w:suppressAutoHyphens w:val="0"/>
        <w:spacing w:after="0" w:line="240" w:lineRule="auto"/>
        <w:ind w:left="0" w:firstLine="284"/>
        <w:contextualSpacing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 xml:space="preserve">Умение формулировать собственные учебные цели - цели изучения данного предмета вообще, при изучении темы, при создании проекта, при выборе темы доклада и т.п. </w:t>
      </w:r>
    </w:p>
    <w:p w:rsidR="004D651A" w:rsidRPr="00CC7451" w:rsidRDefault="004D651A" w:rsidP="006815F4">
      <w:pPr>
        <w:pStyle w:val="ab"/>
        <w:numPr>
          <w:ilvl w:val="0"/>
          <w:numId w:val="24"/>
        </w:numPr>
        <w:suppressAutoHyphens w:val="0"/>
        <w:spacing w:after="0" w:line="240" w:lineRule="auto"/>
        <w:ind w:left="0" w:firstLine="284"/>
        <w:contextualSpacing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 xml:space="preserve">Умение принимать решение, брать ответственность на себя, например, быть лидером группового проекта; принимать решение в случае нестандартной ситуации допустим сбой в работе системы. </w:t>
      </w:r>
    </w:p>
    <w:p w:rsidR="004D651A" w:rsidRPr="00CC7451" w:rsidRDefault="004D651A" w:rsidP="006815F4">
      <w:pPr>
        <w:widowControl/>
        <w:numPr>
          <w:ilvl w:val="0"/>
          <w:numId w:val="24"/>
        </w:numPr>
        <w:autoSpaceDE/>
        <w:autoSpaceDN/>
        <w:adjustRightInd/>
        <w:ind w:left="0" w:firstLine="284"/>
        <w:rPr>
          <w:sz w:val="24"/>
          <w:szCs w:val="24"/>
        </w:rPr>
      </w:pPr>
      <w:r w:rsidRPr="00CC7451">
        <w:rPr>
          <w:sz w:val="24"/>
          <w:szCs w:val="24"/>
        </w:rPr>
        <w:t xml:space="preserve">Осуществлять индивидуальную образовательную траекторию. </w:t>
      </w:r>
    </w:p>
    <w:p w:rsidR="004D651A" w:rsidRPr="00CC7451" w:rsidRDefault="004D651A" w:rsidP="006815F4">
      <w:pPr>
        <w:ind w:firstLine="284"/>
        <w:rPr>
          <w:sz w:val="24"/>
          <w:szCs w:val="24"/>
        </w:rPr>
      </w:pPr>
      <w:r w:rsidRPr="00CC7451">
        <w:rPr>
          <w:sz w:val="24"/>
          <w:szCs w:val="24"/>
        </w:rPr>
        <w:t xml:space="preserve">В состав </w:t>
      </w:r>
      <w:proofErr w:type="gramStart"/>
      <w:r w:rsidRPr="00CC7451">
        <w:rPr>
          <w:b/>
          <w:sz w:val="24"/>
          <w:szCs w:val="24"/>
        </w:rPr>
        <w:t>познавательных</w:t>
      </w:r>
      <w:proofErr w:type="gramEnd"/>
      <w:r w:rsidRPr="00CC7451">
        <w:rPr>
          <w:b/>
          <w:sz w:val="24"/>
          <w:szCs w:val="24"/>
        </w:rPr>
        <w:t xml:space="preserve"> УУД</w:t>
      </w:r>
      <w:r w:rsidRPr="00CC7451">
        <w:rPr>
          <w:sz w:val="24"/>
          <w:szCs w:val="24"/>
        </w:rPr>
        <w:t xml:space="preserve"> можно включить: </w:t>
      </w:r>
    </w:p>
    <w:p w:rsidR="004D651A" w:rsidRPr="00CC7451" w:rsidRDefault="004D651A" w:rsidP="006815F4">
      <w:pPr>
        <w:widowControl/>
        <w:numPr>
          <w:ilvl w:val="0"/>
          <w:numId w:val="25"/>
        </w:numPr>
        <w:autoSpaceDE/>
        <w:autoSpaceDN/>
        <w:adjustRightInd/>
        <w:ind w:left="0"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 xml:space="preserve">Умение осуществлять планирование, анализ, рефлексию, самооценку своей деятельности, например планирование собственной деятельности по разработке проекта, владение технологией решения задач с помощью </w:t>
      </w:r>
      <w:hyperlink r:id="rId10" w:tgtFrame="_blank" w:history="1">
        <w:r w:rsidRPr="00CC7451">
          <w:rPr>
            <w:sz w:val="24"/>
            <w:szCs w:val="24"/>
          </w:rPr>
          <w:t>компьютера</w:t>
        </w:r>
      </w:hyperlink>
      <w:r w:rsidRPr="00CC7451">
        <w:rPr>
          <w:sz w:val="24"/>
          <w:szCs w:val="24"/>
        </w:rPr>
        <w:t xml:space="preserve">, компьютерным моделированием. </w:t>
      </w:r>
    </w:p>
    <w:p w:rsidR="004D651A" w:rsidRPr="00CC7451" w:rsidRDefault="004D651A" w:rsidP="006815F4">
      <w:pPr>
        <w:widowControl/>
        <w:numPr>
          <w:ilvl w:val="0"/>
          <w:numId w:val="25"/>
        </w:numPr>
        <w:autoSpaceDE/>
        <w:autoSpaceDN/>
        <w:adjustRightInd/>
        <w:ind w:left="0"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 xml:space="preserve">Умение ставить вопросы к наблюдаемым фактам и явлениям, оценивать начальные данные и планируемый результат. </w:t>
      </w:r>
    </w:p>
    <w:p w:rsidR="004D651A" w:rsidRPr="00CC7451" w:rsidRDefault="004D651A" w:rsidP="006815F4">
      <w:pPr>
        <w:widowControl/>
        <w:numPr>
          <w:ilvl w:val="0"/>
          <w:numId w:val="25"/>
        </w:numPr>
        <w:autoSpaceDE/>
        <w:autoSpaceDN/>
        <w:adjustRightInd/>
        <w:ind w:left="0"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>Владение навыками использования измерительной техники, специальных приборов, в качестве примера допустим практикум по изучению внутреннего устройства ПК.</w:t>
      </w:r>
    </w:p>
    <w:p w:rsidR="004D651A" w:rsidRPr="00CC7451" w:rsidRDefault="004D651A" w:rsidP="006815F4">
      <w:pPr>
        <w:widowControl/>
        <w:numPr>
          <w:ilvl w:val="0"/>
          <w:numId w:val="25"/>
        </w:numPr>
        <w:autoSpaceDE/>
        <w:autoSpaceDN/>
        <w:adjustRightInd/>
        <w:ind w:left="0"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 xml:space="preserve">Умение работать со справочной литературой, инструкциями, например знакомство с новыми видами </w:t>
      </w:r>
      <w:proofErr w:type="gramStart"/>
      <w:r w:rsidRPr="00CC7451">
        <w:rPr>
          <w:sz w:val="24"/>
          <w:szCs w:val="24"/>
        </w:rPr>
        <w:t>ПО</w:t>
      </w:r>
      <w:proofErr w:type="gramEnd"/>
      <w:r w:rsidRPr="00CC7451">
        <w:rPr>
          <w:sz w:val="24"/>
          <w:szCs w:val="24"/>
        </w:rPr>
        <w:t xml:space="preserve">, </w:t>
      </w:r>
      <w:proofErr w:type="gramStart"/>
      <w:r w:rsidRPr="00CC7451">
        <w:rPr>
          <w:sz w:val="24"/>
          <w:szCs w:val="24"/>
        </w:rPr>
        <w:t>устройствами</w:t>
      </w:r>
      <w:proofErr w:type="gramEnd"/>
      <w:r w:rsidRPr="00CC7451">
        <w:rPr>
          <w:sz w:val="24"/>
          <w:szCs w:val="24"/>
        </w:rPr>
        <w:t>, анализ ошибок в программе.</w:t>
      </w:r>
    </w:p>
    <w:p w:rsidR="004D651A" w:rsidRPr="00CC7451" w:rsidRDefault="004D651A" w:rsidP="006815F4">
      <w:pPr>
        <w:widowControl/>
        <w:numPr>
          <w:ilvl w:val="0"/>
          <w:numId w:val="25"/>
        </w:numPr>
        <w:autoSpaceDE/>
        <w:autoSpaceDN/>
        <w:adjustRightInd/>
        <w:ind w:left="0"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 xml:space="preserve">Умение оформить результаты своей деятельности, представить их на современном уровне - построение диаграмм и графиков, средства создания презентаций. </w:t>
      </w:r>
    </w:p>
    <w:p w:rsidR="004D651A" w:rsidRPr="00CC7451" w:rsidRDefault="004D651A" w:rsidP="006815F4">
      <w:pPr>
        <w:widowControl/>
        <w:numPr>
          <w:ilvl w:val="0"/>
          <w:numId w:val="25"/>
        </w:numPr>
        <w:autoSpaceDE/>
        <w:autoSpaceDN/>
        <w:adjustRightInd/>
        <w:ind w:left="0"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 xml:space="preserve">Создание целостной картины мира на основе собственного опыта. </w:t>
      </w:r>
    </w:p>
    <w:p w:rsidR="004D651A" w:rsidRPr="00CC7451" w:rsidRDefault="004D651A" w:rsidP="006815F4">
      <w:pPr>
        <w:ind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 xml:space="preserve">Развитие </w:t>
      </w:r>
      <w:r w:rsidRPr="00CC7451">
        <w:rPr>
          <w:b/>
          <w:sz w:val="24"/>
          <w:szCs w:val="24"/>
        </w:rPr>
        <w:t>коммуникативных УУД</w:t>
      </w:r>
      <w:r w:rsidRPr="00CC7451">
        <w:rPr>
          <w:sz w:val="24"/>
          <w:szCs w:val="24"/>
        </w:rPr>
        <w:t xml:space="preserve"> происходить в процессе выполнения практических заданий, предполагающих работу в паре, а также лабораторных работ, выполняемых группой. </w:t>
      </w:r>
    </w:p>
    <w:p w:rsidR="004D651A" w:rsidRPr="00CC7451" w:rsidRDefault="004D651A" w:rsidP="006815F4">
      <w:pPr>
        <w:ind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 xml:space="preserve">Можно выделить следующие виды деятельности этого направления, характерные для уроков информатики в 8 классе: </w:t>
      </w:r>
    </w:p>
    <w:p w:rsidR="004D651A" w:rsidRPr="00CC7451" w:rsidRDefault="004D651A" w:rsidP="006815F4">
      <w:pPr>
        <w:pStyle w:val="ab"/>
        <w:numPr>
          <w:ilvl w:val="0"/>
          <w:numId w:val="26"/>
        </w:numPr>
        <w:suppressAutoHyphens w:val="0"/>
        <w:spacing w:after="0" w:line="240" w:lineRule="auto"/>
        <w:ind w:left="0"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Владение формами устной речи - монолог, диалог, умение задать вопрос, привести довод при устном ответе, дискуссии, защите проекта.</w:t>
      </w:r>
    </w:p>
    <w:p w:rsidR="004D651A" w:rsidRPr="00CC7451" w:rsidRDefault="004D651A" w:rsidP="006815F4">
      <w:pPr>
        <w:pStyle w:val="ab"/>
        <w:numPr>
          <w:ilvl w:val="0"/>
          <w:numId w:val="26"/>
        </w:numPr>
        <w:suppressAutoHyphens w:val="0"/>
        <w:spacing w:after="0" w:line="240" w:lineRule="auto"/>
        <w:ind w:left="0"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 xml:space="preserve">Ведение диалога "человек" - "техническая система" - понимание принципов построения интерфейса, работа с диалоговыми окнами, настройка параметров среды. </w:t>
      </w:r>
    </w:p>
    <w:p w:rsidR="004D651A" w:rsidRPr="00CC7451" w:rsidRDefault="004D651A" w:rsidP="006815F4">
      <w:pPr>
        <w:pStyle w:val="ab"/>
        <w:numPr>
          <w:ilvl w:val="0"/>
          <w:numId w:val="26"/>
        </w:numPr>
        <w:suppressAutoHyphens w:val="0"/>
        <w:spacing w:after="0" w:line="240" w:lineRule="auto"/>
        <w:ind w:left="0"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 xml:space="preserve">Умение представить себя устно и письменно, владение стилевыми </w:t>
      </w:r>
      <w:proofErr w:type="spellStart"/>
      <w:r w:rsidRPr="00CC7451">
        <w:rPr>
          <w:rFonts w:ascii="Times New Roman" w:hAnsi="Times New Roman"/>
          <w:sz w:val="24"/>
          <w:szCs w:val="24"/>
        </w:rPr>
        <w:t>приемами</w:t>
      </w:r>
      <w:proofErr w:type="spellEnd"/>
      <w:r w:rsidRPr="00CC7451">
        <w:rPr>
          <w:rFonts w:ascii="Times New Roman" w:hAnsi="Times New Roman"/>
          <w:sz w:val="24"/>
          <w:szCs w:val="24"/>
        </w:rPr>
        <w:t xml:space="preserve"> оформления текста – это может быть электронная переписка, сетевой этикет, создание текстовых документов по шаблону, правила подачи информации в презентации. </w:t>
      </w:r>
    </w:p>
    <w:p w:rsidR="004D651A" w:rsidRPr="00CC7451" w:rsidRDefault="004D651A" w:rsidP="006815F4">
      <w:pPr>
        <w:pStyle w:val="ab"/>
        <w:numPr>
          <w:ilvl w:val="0"/>
          <w:numId w:val="26"/>
        </w:numPr>
        <w:suppressAutoHyphens w:val="0"/>
        <w:spacing w:after="0" w:line="240" w:lineRule="auto"/>
        <w:ind w:left="0"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Понимание факта многообразия языков, владение языковой, лингвистической компетенцией в том числе - формальных языков, систем кодирования.</w:t>
      </w:r>
    </w:p>
    <w:p w:rsidR="004D651A" w:rsidRPr="00CC7451" w:rsidRDefault="004D651A" w:rsidP="006815F4">
      <w:pPr>
        <w:pStyle w:val="ab"/>
        <w:numPr>
          <w:ilvl w:val="0"/>
          <w:numId w:val="26"/>
        </w:numPr>
        <w:suppressAutoHyphens w:val="0"/>
        <w:spacing w:after="0" w:line="240" w:lineRule="auto"/>
        <w:ind w:left="0"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 xml:space="preserve">Умение работать в группе, искать и находить компромиссы, например работа над совместным программным проектом. </w:t>
      </w:r>
    </w:p>
    <w:p w:rsidR="004D651A" w:rsidRPr="00CC7451" w:rsidRDefault="004D651A" w:rsidP="006815F4">
      <w:pPr>
        <w:ind w:firstLine="284"/>
        <w:jc w:val="both"/>
        <w:rPr>
          <w:sz w:val="24"/>
          <w:szCs w:val="24"/>
        </w:rPr>
      </w:pPr>
      <w:r w:rsidRPr="00CC7451">
        <w:rPr>
          <w:sz w:val="24"/>
          <w:szCs w:val="24"/>
        </w:rPr>
        <w:t xml:space="preserve">Овладение различными видами учебной деятельности </w:t>
      </w:r>
      <w:proofErr w:type="spellStart"/>
      <w:r w:rsidRPr="00CC7451">
        <w:rPr>
          <w:sz w:val="24"/>
          <w:szCs w:val="24"/>
        </w:rPr>
        <w:t>ведет</w:t>
      </w:r>
      <w:proofErr w:type="spellEnd"/>
      <w:r w:rsidRPr="00CC7451">
        <w:rPr>
          <w:sz w:val="24"/>
          <w:szCs w:val="24"/>
        </w:rPr>
        <w:t xml:space="preserve"> к формированию способности самостоятельно успешно усваивать новые знания, умения и компетентности, включая самостоятельную организацию процесса усвоения, т.е. умение учиться. </w:t>
      </w:r>
    </w:p>
    <w:p w:rsidR="00630855" w:rsidRPr="00CC7451" w:rsidRDefault="00630855" w:rsidP="006815F4">
      <w:pPr>
        <w:widowControl/>
        <w:suppressAutoHyphens/>
        <w:autoSpaceDE/>
        <w:autoSpaceDN/>
        <w:adjustRightInd/>
        <w:ind w:firstLine="284"/>
        <w:rPr>
          <w:sz w:val="24"/>
          <w:szCs w:val="24"/>
        </w:rPr>
      </w:pPr>
    </w:p>
    <w:p w:rsidR="00630855" w:rsidRPr="00CC7451" w:rsidRDefault="00630855" w:rsidP="006815F4">
      <w:pPr>
        <w:widowControl/>
        <w:suppressAutoHyphens/>
        <w:autoSpaceDE/>
        <w:autoSpaceDN/>
        <w:adjustRightInd/>
        <w:ind w:firstLine="284"/>
        <w:rPr>
          <w:sz w:val="24"/>
          <w:szCs w:val="24"/>
        </w:rPr>
      </w:pPr>
    </w:p>
    <w:p w:rsidR="004D651A" w:rsidRPr="00CC7451" w:rsidRDefault="004D651A" w:rsidP="006815F4">
      <w:pPr>
        <w:widowControl/>
        <w:suppressAutoHyphens/>
        <w:autoSpaceDE/>
        <w:autoSpaceDN/>
        <w:adjustRightInd/>
        <w:ind w:firstLine="284"/>
        <w:rPr>
          <w:sz w:val="24"/>
          <w:szCs w:val="24"/>
        </w:rPr>
        <w:sectPr w:rsidR="004D651A" w:rsidRPr="00CC7451" w:rsidSect="009974FD">
          <w:footerReference w:type="default" r:id="rId11"/>
          <w:pgSz w:w="11906" w:h="16838"/>
          <w:pgMar w:top="709" w:right="566" w:bottom="851" w:left="709" w:header="1134" w:footer="1134" w:gutter="0"/>
          <w:cols w:space="720"/>
          <w:docGrid w:linePitch="360"/>
        </w:sectPr>
      </w:pPr>
    </w:p>
    <w:p w:rsidR="009338CC" w:rsidRPr="00CC7451" w:rsidRDefault="009338CC" w:rsidP="006815F4">
      <w:pPr>
        <w:pStyle w:val="3"/>
        <w:pageBreakBefore/>
        <w:spacing w:line="240" w:lineRule="auto"/>
        <w:ind w:firstLine="284"/>
      </w:pPr>
      <w:r w:rsidRPr="00CC7451">
        <w:lastRenderedPageBreak/>
        <w:t>КАЛЕНДАРНО-ТЕМАТИЧЕСКОЕ ПЛАНИРОВАНИЕ</w:t>
      </w:r>
    </w:p>
    <w:p w:rsidR="009338CC" w:rsidRPr="00CC7451" w:rsidRDefault="009338CC" w:rsidP="006815F4">
      <w:pPr>
        <w:ind w:firstLine="284"/>
        <w:jc w:val="center"/>
        <w:rPr>
          <w:b/>
          <w:sz w:val="24"/>
          <w:szCs w:val="24"/>
        </w:rPr>
      </w:pPr>
    </w:p>
    <w:tbl>
      <w:tblPr>
        <w:tblW w:w="10030" w:type="dxa"/>
        <w:tblLayout w:type="fixed"/>
        <w:tblLook w:val="0000" w:firstRow="0" w:lastRow="0" w:firstColumn="0" w:lastColumn="0" w:noHBand="0" w:noVBand="0"/>
      </w:tblPr>
      <w:tblGrid>
        <w:gridCol w:w="511"/>
        <w:gridCol w:w="197"/>
        <w:gridCol w:w="6346"/>
        <w:gridCol w:w="1275"/>
        <w:gridCol w:w="850"/>
        <w:gridCol w:w="851"/>
      </w:tblGrid>
      <w:tr w:rsidR="00BB6D5E" w:rsidRPr="00CC7451" w:rsidTr="00BB6D5E">
        <w:trPr>
          <w:trHeight w:val="325"/>
        </w:trPr>
        <w:tc>
          <w:tcPr>
            <w:tcW w:w="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left="-2311" w:firstLine="284"/>
              <w:jc w:val="center"/>
              <w:rPr>
                <w:b/>
                <w:bCs/>
                <w:sz w:val="24"/>
                <w:szCs w:val="24"/>
              </w:rPr>
            </w:pPr>
            <w:r w:rsidRPr="00CC7451">
              <w:rPr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654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left="-2311" w:firstLine="284"/>
              <w:jc w:val="center"/>
              <w:rPr>
                <w:b/>
                <w:bCs/>
                <w:sz w:val="24"/>
                <w:szCs w:val="24"/>
              </w:rPr>
            </w:pPr>
            <w:r w:rsidRPr="00CC7451">
              <w:rPr>
                <w:b/>
                <w:bCs/>
                <w:sz w:val="24"/>
                <w:szCs w:val="24"/>
              </w:rPr>
              <w:t>Тема</w:t>
            </w:r>
          </w:p>
        </w:tc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BB6D5E" w:rsidRPr="00CC7451" w:rsidRDefault="00BB6D5E" w:rsidP="006815F4">
            <w:pPr>
              <w:snapToGrid w:val="0"/>
              <w:ind w:left="-2311" w:firstLine="284"/>
              <w:jc w:val="center"/>
              <w:rPr>
                <w:b/>
                <w:sz w:val="24"/>
                <w:szCs w:val="24"/>
              </w:rPr>
            </w:pPr>
            <w:r w:rsidRPr="00CC7451">
              <w:rPr>
                <w:b/>
                <w:sz w:val="24"/>
                <w:szCs w:val="24"/>
              </w:rPr>
              <w:t>Кол-во часов</w:t>
            </w:r>
          </w:p>
        </w:tc>
        <w:tc>
          <w:tcPr>
            <w:tcW w:w="17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firstLine="284"/>
              <w:jc w:val="center"/>
              <w:rPr>
                <w:b/>
                <w:sz w:val="24"/>
                <w:szCs w:val="24"/>
              </w:rPr>
            </w:pPr>
            <w:r w:rsidRPr="00CC7451">
              <w:rPr>
                <w:b/>
                <w:sz w:val="24"/>
                <w:szCs w:val="24"/>
              </w:rPr>
              <w:t>Дата проведения</w:t>
            </w:r>
          </w:p>
        </w:tc>
      </w:tr>
      <w:tr w:rsidR="00BB6D5E" w:rsidRPr="00CC7451" w:rsidTr="00BB6D5E">
        <w:trPr>
          <w:trHeight w:val="411"/>
        </w:trPr>
        <w:tc>
          <w:tcPr>
            <w:tcW w:w="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left="-2311" w:firstLine="284"/>
              <w:jc w:val="center"/>
              <w:rPr>
                <w:sz w:val="24"/>
                <w:szCs w:val="24"/>
              </w:rPr>
            </w:pPr>
          </w:p>
        </w:tc>
        <w:tc>
          <w:tcPr>
            <w:tcW w:w="6543" w:type="dxa"/>
            <w:gridSpan w:val="2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left="-2311" w:firstLine="284"/>
              <w:jc w:val="center"/>
              <w:rPr>
                <w:sz w:val="24"/>
                <w:szCs w:val="24"/>
              </w:rPr>
            </w:pPr>
          </w:p>
        </w:tc>
        <w:tc>
          <w:tcPr>
            <w:tcW w:w="1275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6D5E" w:rsidRPr="00CC7451" w:rsidRDefault="00BB6D5E" w:rsidP="006815F4">
            <w:pPr>
              <w:snapToGrid w:val="0"/>
              <w:ind w:left="-2311" w:firstLine="284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firstLine="284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План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firstLine="284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Факт</w:t>
            </w: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left="-2311" w:firstLine="284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6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pStyle w:val="a9"/>
              <w:snapToGrid w:val="0"/>
              <w:spacing w:line="240" w:lineRule="auto"/>
              <w:ind w:left="-2311" w:firstLine="284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Цели изучения курса информатики и ИКТ. Техника безопасности и организация рабочего места.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CC7451" w:rsidRDefault="00BB6D5E" w:rsidP="006815F4">
            <w:pPr>
              <w:snapToGrid w:val="0"/>
              <w:ind w:left="-2311" w:firstLine="284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firstLine="284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firstLine="284"/>
              <w:jc w:val="center"/>
              <w:rPr>
                <w:sz w:val="24"/>
                <w:szCs w:val="24"/>
              </w:rPr>
            </w:pPr>
          </w:p>
        </w:tc>
      </w:tr>
      <w:tr w:rsidR="00997FCB" w:rsidRPr="00CC7451" w:rsidTr="00BB6D5E">
        <w:trPr>
          <w:trHeight w:val="375"/>
        </w:trPr>
        <w:tc>
          <w:tcPr>
            <w:tcW w:w="1003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97FCB" w:rsidRPr="00CC7451" w:rsidRDefault="00997FCB" w:rsidP="006815F4">
            <w:pPr>
              <w:snapToGrid w:val="0"/>
              <w:ind w:left="-2311" w:firstLine="284"/>
              <w:jc w:val="center"/>
              <w:rPr>
                <w:sz w:val="24"/>
                <w:szCs w:val="24"/>
              </w:rPr>
            </w:pPr>
            <w:r w:rsidRPr="00CC7451">
              <w:rPr>
                <w:b/>
                <w:bCs/>
                <w:sz w:val="24"/>
                <w:szCs w:val="24"/>
              </w:rPr>
              <w:t>Математические основы информатики (13 ч)</w:t>
            </w: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left="-2311" w:firstLine="284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2</w:t>
            </w:r>
          </w:p>
        </w:tc>
        <w:tc>
          <w:tcPr>
            <w:tcW w:w="6543" w:type="dxa"/>
            <w:gridSpan w:val="2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pStyle w:val="a9"/>
              <w:snapToGrid w:val="0"/>
              <w:spacing w:line="240" w:lineRule="auto"/>
              <w:ind w:left="-2311" w:firstLine="284"/>
              <w:jc w:val="center"/>
              <w:rPr>
                <w:bCs/>
                <w:sz w:val="24"/>
                <w:szCs w:val="24"/>
              </w:rPr>
            </w:pPr>
            <w:r w:rsidRPr="00CC7451">
              <w:rPr>
                <w:bCs/>
                <w:sz w:val="24"/>
                <w:szCs w:val="24"/>
              </w:rPr>
              <w:t xml:space="preserve">Общие сведения о системах счисления. 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B6D5E" w:rsidRPr="006B39A9" w:rsidRDefault="00BB6D5E" w:rsidP="006815F4">
            <w:pPr>
              <w:ind w:left="-2311" w:firstLine="284"/>
              <w:jc w:val="center"/>
              <w:rPr>
                <w:iCs/>
                <w:sz w:val="24"/>
                <w:szCs w:val="24"/>
              </w:rPr>
            </w:pPr>
            <w:r w:rsidRPr="006B39A9">
              <w:rPr>
                <w:iCs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firstLine="284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firstLine="284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left="-2311" w:firstLine="284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3</w:t>
            </w:r>
          </w:p>
        </w:tc>
        <w:tc>
          <w:tcPr>
            <w:tcW w:w="654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pStyle w:val="a9"/>
              <w:snapToGrid w:val="0"/>
              <w:spacing w:line="240" w:lineRule="auto"/>
              <w:ind w:left="-2311" w:firstLine="284"/>
              <w:jc w:val="center"/>
              <w:rPr>
                <w:bCs/>
                <w:sz w:val="24"/>
                <w:szCs w:val="24"/>
              </w:rPr>
            </w:pPr>
            <w:r w:rsidRPr="00CC7451">
              <w:rPr>
                <w:bCs/>
                <w:sz w:val="24"/>
                <w:szCs w:val="24"/>
              </w:rPr>
              <w:t>Двоичная система счисления. Двоичная арифметика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B6D5E" w:rsidRPr="00CC7451" w:rsidRDefault="00BB6D5E" w:rsidP="006815F4">
            <w:pPr>
              <w:snapToGrid w:val="0"/>
              <w:ind w:left="-2311" w:firstLine="284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ind w:firstLine="284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ind w:firstLine="284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left="-2311" w:firstLine="284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4</w:t>
            </w:r>
          </w:p>
        </w:tc>
        <w:tc>
          <w:tcPr>
            <w:tcW w:w="6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pStyle w:val="a9"/>
              <w:snapToGrid w:val="0"/>
              <w:spacing w:line="240" w:lineRule="auto"/>
              <w:ind w:left="-2311" w:firstLine="284"/>
              <w:jc w:val="center"/>
              <w:rPr>
                <w:bCs/>
                <w:sz w:val="24"/>
                <w:szCs w:val="24"/>
              </w:rPr>
            </w:pPr>
            <w:proofErr w:type="gramStart"/>
            <w:r w:rsidRPr="00CC7451">
              <w:rPr>
                <w:bCs/>
                <w:sz w:val="24"/>
                <w:szCs w:val="24"/>
              </w:rPr>
              <w:t>Восьмеричная</w:t>
            </w:r>
            <w:proofErr w:type="gramEnd"/>
            <w:r w:rsidRPr="00CC7451">
              <w:rPr>
                <w:bCs/>
                <w:sz w:val="24"/>
                <w:szCs w:val="24"/>
              </w:rPr>
              <w:t xml:space="preserve"> и шестнадцатеричные системы счисления. Компьютерные системы счисления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B6D5E" w:rsidRPr="00CC7451" w:rsidRDefault="00BB6D5E" w:rsidP="006815F4">
            <w:pPr>
              <w:snapToGrid w:val="0"/>
              <w:ind w:left="-2311" w:firstLine="284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firstLine="284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firstLine="284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left="-2311" w:firstLine="284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5</w:t>
            </w:r>
          </w:p>
        </w:tc>
        <w:tc>
          <w:tcPr>
            <w:tcW w:w="6543" w:type="dxa"/>
            <w:gridSpan w:val="2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pStyle w:val="a9"/>
              <w:snapToGrid w:val="0"/>
              <w:spacing w:line="240" w:lineRule="auto"/>
              <w:ind w:left="-2311" w:firstLine="284"/>
              <w:jc w:val="center"/>
              <w:rPr>
                <w:bCs/>
                <w:sz w:val="24"/>
                <w:szCs w:val="24"/>
              </w:rPr>
            </w:pPr>
            <w:r w:rsidRPr="00CC7451">
              <w:rPr>
                <w:bCs/>
                <w:sz w:val="24"/>
                <w:szCs w:val="24"/>
              </w:rPr>
              <w:t>Правило перевода целых десятичных чисел в систему счисления с основанием q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B6D5E" w:rsidRPr="00CC7451" w:rsidRDefault="00BB6D5E" w:rsidP="006815F4">
            <w:pPr>
              <w:snapToGrid w:val="0"/>
              <w:ind w:left="-2311" w:firstLine="284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ind w:firstLine="284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ind w:firstLine="284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left="-2311" w:firstLine="284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6</w:t>
            </w:r>
          </w:p>
        </w:tc>
        <w:tc>
          <w:tcPr>
            <w:tcW w:w="654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pStyle w:val="ab"/>
              <w:snapToGrid w:val="0"/>
              <w:spacing w:after="0" w:line="240" w:lineRule="auto"/>
              <w:ind w:left="-2311"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C7451">
              <w:rPr>
                <w:rFonts w:ascii="Times New Roman" w:hAnsi="Times New Roman"/>
                <w:bCs/>
                <w:sz w:val="24"/>
                <w:szCs w:val="24"/>
              </w:rPr>
              <w:t>Представление целых чисел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B6D5E" w:rsidRPr="00CC7451" w:rsidRDefault="00BB6D5E" w:rsidP="006815F4">
            <w:pPr>
              <w:snapToGrid w:val="0"/>
              <w:ind w:left="-2311" w:firstLine="284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firstLine="284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snapToGrid w:val="0"/>
              <w:ind w:firstLine="284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93421" w:rsidRDefault="00BB6D5E" w:rsidP="006815F4">
            <w:pPr>
              <w:snapToGrid w:val="0"/>
              <w:ind w:left="-2311" w:firstLine="284"/>
              <w:jc w:val="center"/>
              <w:rPr>
                <w:b/>
                <w:sz w:val="24"/>
                <w:szCs w:val="24"/>
              </w:rPr>
            </w:pPr>
            <w:r w:rsidRPr="008B619E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6543" w:type="dxa"/>
            <w:gridSpan w:val="2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8B619E" w:rsidRDefault="00BB6D5E" w:rsidP="006815F4">
            <w:pPr>
              <w:pStyle w:val="ab"/>
              <w:snapToGrid w:val="0"/>
              <w:spacing w:after="0" w:line="240" w:lineRule="auto"/>
              <w:ind w:left="-2311"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8B619E">
              <w:rPr>
                <w:rFonts w:ascii="Times New Roman" w:hAnsi="Times New Roman"/>
                <w:bCs/>
                <w:sz w:val="24"/>
                <w:szCs w:val="24"/>
              </w:rPr>
              <w:t>Представление вещественных чисел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CC7451" w:rsidRDefault="00BB6D5E" w:rsidP="006815F4">
            <w:pPr>
              <w:snapToGrid w:val="0"/>
              <w:ind w:left="-2311" w:firstLine="284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ind w:firstLine="284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6815F4">
            <w:pPr>
              <w:ind w:firstLine="284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558"/>
        </w:trPr>
        <w:tc>
          <w:tcPr>
            <w:tcW w:w="51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654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9"/>
              <w:snapToGrid w:val="0"/>
              <w:spacing w:line="23" w:lineRule="atLeast"/>
              <w:ind w:left="-2311" w:firstLine="2357"/>
              <w:jc w:val="center"/>
              <w:rPr>
                <w:bCs/>
                <w:sz w:val="24"/>
                <w:szCs w:val="24"/>
              </w:rPr>
            </w:pPr>
            <w:r w:rsidRPr="00CC7451">
              <w:rPr>
                <w:bCs/>
                <w:sz w:val="24"/>
                <w:szCs w:val="24"/>
              </w:rPr>
              <w:t>Выс</w:t>
            </w:r>
            <w:r>
              <w:rPr>
                <w:bCs/>
                <w:sz w:val="24"/>
                <w:szCs w:val="24"/>
              </w:rPr>
              <w:t>казывание. Логические операции.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654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9"/>
              <w:snapToGrid w:val="0"/>
              <w:spacing w:line="23" w:lineRule="atLeast"/>
              <w:ind w:left="-2311" w:firstLine="2357"/>
              <w:jc w:val="center"/>
              <w:rPr>
                <w:bCs/>
                <w:sz w:val="24"/>
                <w:szCs w:val="24"/>
              </w:rPr>
            </w:pPr>
            <w:r w:rsidRPr="00CC7451">
              <w:rPr>
                <w:bCs/>
                <w:sz w:val="24"/>
                <w:szCs w:val="24"/>
              </w:rPr>
              <w:t>Построение таблиц истинности для логических выражений</w:t>
            </w:r>
          </w:p>
          <w:p w:rsidR="00BB6D5E" w:rsidRPr="00CC7451" w:rsidRDefault="00BB6D5E" w:rsidP="00BB6D5E">
            <w:pPr>
              <w:pStyle w:val="a9"/>
              <w:snapToGrid w:val="0"/>
              <w:spacing w:line="23" w:lineRule="atLeast"/>
              <w:ind w:left="-2311" w:firstLine="2357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7F546D">
        <w:trPr>
          <w:trHeight w:val="376"/>
        </w:trPr>
        <w:tc>
          <w:tcPr>
            <w:tcW w:w="5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10</w:t>
            </w:r>
          </w:p>
        </w:tc>
        <w:tc>
          <w:tcPr>
            <w:tcW w:w="6543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9"/>
              <w:snapToGrid w:val="0"/>
              <w:spacing w:line="23" w:lineRule="atLeast"/>
              <w:ind w:left="-2311" w:firstLine="2357"/>
              <w:jc w:val="center"/>
              <w:rPr>
                <w:bCs/>
                <w:sz w:val="24"/>
                <w:szCs w:val="24"/>
              </w:rPr>
            </w:pPr>
            <w:r w:rsidRPr="00CC7451">
              <w:rPr>
                <w:bCs/>
                <w:sz w:val="24"/>
                <w:szCs w:val="24"/>
              </w:rPr>
              <w:t>Свойства логических операций.</w:t>
            </w:r>
          </w:p>
          <w:p w:rsidR="00BB6D5E" w:rsidRPr="00CC7451" w:rsidRDefault="00BB6D5E" w:rsidP="00BB6D5E">
            <w:pPr>
              <w:pStyle w:val="a9"/>
              <w:snapToGrid w:val="0"/>
              <w:spacing w:line="23" w:lineRule="atLeast"/>
              <w:ind w:left="-2311" w:firstLine="2357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73"/>
        </w:trPr>
        <w:tc>
          <w:tcPr>
            <w:tcW w:w="511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11</w:t>
            </w:r>
          </w:p>
        </w:tc>
        <w:tc>
          <w:tcPr>
            <w:tcW w:w="6543" w:type="dxa"/>
            <w:gridSpan w:val="2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b"/>
              <w:snapToGrid w:val="0"/>
              <w:spacing w:after="0" w:line="23" w:lineRule="atLeast"/>
              <w:ind w:left="-2311" w:firstLine="23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C7451">
              <w:rPr>
                <w:rFonts w:ascii="Times New Roman" w:hAnsi="Times New Roman"/>
                <w:bCs/>
                <w:sz w:val="24"/>
                <w:szCs w:val="24"/>
              </w:rPr>
              <w:t>Решение логических задач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12</w:t>
            </w:r>
          </w:p>
        </w:tc>
        <w:tc>
          <w:tcPr>
            <w:tcW w:w="654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9"/>
              <w:snapToGrid w:val="0"/>
              <w:spacing w:line="23" w:lineRule="atLeast"/>
              <w:ind w:left="-2311" w:firstLine="2357"/>
              <w:jc w:val="center"/>
              <w:rPr>
                <w:bCs/>
                <w:sz w:val="24"/>
                <w:szCs w:val="24"/>
              </w:rPr>
            </w:pPr>
            <w:r w:rsidRPr="00CC7451">
              <w:rPr>
                <w:bCs/>
                <w:sz w:val="24"/>
                <w:szCs w:val="24"/>
              </w:rPr>
              <w:t>Логические элементы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13</w:t>
            </w:r>
          </w:p>
        </w:tc>
        <w:tc>
          <w:tcPr>
            <w:tcW w:w="6543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9"/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bCs/>
                <w:sz w:val="24"/>
                <w:szCs w:val="24"/>
              </w:rPr>
              <w:t>Обобщение и систематизация основных понятий темы «Математические основы информатики».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  <w:lang w:val="en-US"/>
              </w:rPr>
            </w:pPr>
          </w:p>
        </w:tc>
      </w:tr>
      <w:tr w:rsidR="003939F1" w:rsidRPr="00CC7451" w:rsidTr="00BB6D5E">
        <w:trPr>
          <w:trHeight w:val="375"/>
        </w:trPr>
        <w:tc>
          <w:tcPr>
            <w:tcW w:w="10030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939F1" w:rsidRPr="00CC7451" w:rsidRDefault="002919DC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</w:rPr>
              <w:t>Тема «Основы алгоритмизации» (10</w:t>
            </w:r>
            <w:r w:rsidR="003939F1" w:rsidRPr="00CC7451">
              <w:rPr>
                <w:b/>
                <w:bCs/>
                <w:sz w:val="24"/>
                <w:szCs w:val="24"/>
              </w:rPr>
              <w:t xml:space="preserve"> ч)</w:t>
            </w: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14</w:t>
            </w:r>
          </w:p>
        </w:tc>
        <w:tc>
          <w:tcPr>
            <w:tcW w:w="654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>Алгоритмы и исполнители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pacing w:line="23" w:lineRule="atLeast"/>
              <w:ind w:left="-2311" w:firstLine="2357"/>
              <w:jc w:val="center"/>
              <w:rPr>
                <w:b/>
                <w:i/>
                <w:iCs/>
                <w:sz w:val="24"/>
                <w:szCs w:val="24"/>
              </w:rPr>
            </w:pPr>
            <w:r w:rsidRPr="00CC7451">
              <w:rPr>
                <w:b/>
                <w:i/>
                <w:iCs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ind w:left="34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ind w:left="34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15</w:t>
            </w:r>
          </w:p>
        </w:tc>
        <w:tc>
          <w:tcPr>
            <w:tcW w:w="654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>Способы записи алгоритмов.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16</w:t>
            </w:r>
          </w:p>
        </w:tc>
        <w:tc>
          <w:tcPr>
            <w:tcW w:w="6543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>Объекты алгоритмов.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17</w:t>
            </w:r>
          </w:p>
        </w:tc>
        <w:tc>
          <w:tcPr>
            <w:tcW w:w="6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>Алгоритмическая конструкция следование</w:t>
            </w:r>
          </w:p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18</w:t>
            </w:r>
          </w:p>
        </w:tc>
        <w:tc>
          <w:tcPr>
            <w:tcW w:w="654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>Алгоритмическая конструкция ветвление.</w:t>
            </w:r>
          </w:p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 xml:space="preserve">Полная форма ветвления.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19</w:t>
            </w:r>
          </w:p>
        </w:tc>
        <w:tc>
          <w:tcPr>
            <w:tcW w:w="654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>Сокращённая форма ветвления.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20</w:t>
            </w:r>
          </w:p>
        </w:tc>
        <w:tc>
          <w:tcPr>
            <w:tcW w:w="654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9974FD">
            <w:pPr>
              <w:pStyle w:val="a8"/>
              <w:snapToGrid w:val="0"/>
              <w:spacing w:before="0" w:after="0" w:line="23" w:lineRule="atLeast"/>
              <w:ind w:left="-2311" w:firstLine="2367"/>
              <w:jc w:val="center"/>
            </w:pPr>
            <w:r w:rsidRPr="00CC7451">
              <w:t>Алгоритмическая конструкция повторение. Цикл с заданн</w:t>
            </w:r>
            <w:r w:rsidR="009974FD">
              <w:t>ым условием продолжения работы.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21</w:t>
            </w:r>
          </w:p>
        </w:tc>
        <w:tc>
          <w:tcPr>
            <w:tcW w:w="6543" w:type="dxa"/>
            <w:gridSpan w:val="2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>Алгоритмическая конструкция повторение.</w:t>
            </w:r>
          </w:p>
          <w:p w:rsidR="00BB6D5E" w:rsidRPr="00CC7451" w:rsidRDefault="00BB6D5E" w:rsidP="009974FD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>Цикл с зада</w:t>
            </w:r>
            <w:r w:rsidR="009974FD">
              <w:t>нным условием окончания работы.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22</w:t>
            </w:r>
          </w:p>
        </w:tc>
        <w:tc>
          <w:tcPr>
            <w:tcW w:w="654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>Алгоритмическая конструкция повторение.</w:t>
            </w:r>
          </w:p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>Цикл с заданным числом повторений.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51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</w:p>
        </w:tc>
        <w:tc>
          <w:tcPr>
            <w:tcW w:w="654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 xml:space="preserve">Обобщение и систематизация основных </w:t>
            </w:r>
            <w:proofErr w:type="gramStart"/>
            <w:r w:rsidRPr="00CC7451">
              <w:t>понятий темы Основы алгоритмизации</w:t>
            </w:r>
            <w:proofErr w:type="gramEnd"/>
            <w:r w:rsidRPr="00CC7451">
              <w:t>. Контрольная работа №2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DF21BB" w:rsidRPr="00CC7451" w:rsidTr="00BB6D5E">
        <w:trPr>
          <w:trHeight w:val="375"/>
        </w:trPr>
        <w:tc>
          <w:tcPr>
            <w:tcW w:w="10030" w:type="dxa"/>
            <w:gridSpan w:val="6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F21BB" w:rsidRPr="00CC7451" w:rsidRDefault="00DF21BB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b/>
                <w:bCs/>
                <w:sz w:val="24"/>
                <w:szCs w:val="24"/>
              </w:rPr>
              <w:t>Тема «Начала программирования» (10 ч)</w:t>
            </w:r>
          </w:p>
        </w:tc>
      </w:tr>
      <w:tr w:rsidR="00BB6D5E" w:rsidRPr="00CC7451" w:rsidTr="00BB6D5E">
        <w:trPr>
          <w:trHeight w:val="375"/>
        </w:trPr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  <w:tc>
          <w:tcPr>
            <w:tcW w:w="634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>Общие сведения о языке программирования Паскаль.</w:t>
            </w:r>
          </w:p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FA1CAC" w:rsidRDefault="00BB6D5E" w:rsidP="00BB6D5E">
            <w:pPr>
              <w:spacing w:line="23" w:lineRule="atLeast"/>
              <w:ind w:left="-2311" w:firstLine="2357"/>
              <w:jc w:val="center"/>
              <w:rPr>
                <w:iCs/>
                <w:sz w:val="24"/>
                <w:szCs w:val="24"/>
              </w:rPr>
            </w:pPr>
            <w:r w:rsidRPr="00FA1CAC">
              <w:rPr>
                <w:iCs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25</w:t>
            </w:r>
          </w:p>
        </w:tc>
        <w:tc>
          <w:tcPr>
            <w:tcW w:w="63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>Организация ввода и вывода данных.</w:t>
            </w:r>
          </w:p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7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6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 xml:space="preserve">Программирование линейных алгоритмов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708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634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 xml:space="preserve">Программирование разветвляющихся алгоритмов. Условный оператор.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708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634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>Составной оператор. Многообразие способов записи ветвлений.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708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</w:tc>
        <w:tc>
          <w:tcPr>
            <w:tcW w:w="6346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>Программирование циклов с заданным условием продолжения работы.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708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634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>Программирование циклов с заданным условием окончания работы.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708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634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 w:rsidRPr="00CC7451">
              <w:t>Программирование циклов с заданным числом повторений.</w:t>
            </w:r>
            <w:r>
              <w:t xml:space="preserve"> 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708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  <w:tc>
          <w:tcPr>
            <w:tcW w:w="634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>
              <w:t>Различные варианты программирования циклического алгоритма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BB6D5E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708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</w:p>
        </w:tc>
        <w:tc>
          <w:tcPr>
            <w:tcW w:w="634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B6D5E" w:rsidRDefault="00BB6D5E" w:rsidP="00BB6D5E">
            <w:pPr>
              <w:pStyle w:val="a8"/>
              <w:snapToGrid w:val="0"/>
              <w:spacing w:before="0" w:after="0" w:line="23" w:lineRule="atLeast"/>
              <w:ind w:left="-2311" w:firstLine="2357"/>
              <w:jc w:val="center"/>
            </w:pPr>
            <w:r>
              <w:t>Обобщение и систематизация основных понятий темы «Начала программирования». Контрольная работа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B6D5E" w:rsidRPr="00BB6D5E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  <w:tr w:rsidR="00BB6D5E" w:rsidRPr="00CC7451" w:rsidTr="00BB6D5E">
        <w:trPr>
          <w:trHeight w:val="375"/>
        </w:trPr>
        <w:tc>
          <w:tcPr>
            <w:tcW w:w="7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  <w:tc>
          <w:tcPr>
            <w:tcW w:w="634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BB6D5E" w:rsidRPr="00CC7451" w:rsidRDefault="00BB6D5E" w:rsidP="00BB6D5E">
            <w:pPr>
              <w:pStyle w:val="a9"/>
              <w:snapToGrid w:val="0"/>
              <w:spacing w:line="23" w:lineRule="atLeast"/>
              <w:ind w:left="-2311" w:firstLine="2357"/>
              <w:jc w:val="center"/>
              <w:rPr>
                <w:b/>
                <w:sz w:val="24"/>
                <w:szCs w:val="24"/>
              </w:rPr>
            </w:pPr>
            <w:r w:rsidRPr="00CC7451">
              <w:rPr>
                <w:b/>
                <w:sz w:val="24"/>
                <w:szCs w:val="24"/>
              </w:rPr>
              <w:t>Итоговое повторение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B6D5E" w:rsidRPr="00CC7451" w:rsidRDefault="00BB6D5E" w:rsidP="00BB6D5E">
            <w:pPr>
              <w:snapToGrid w:val="0"/>
              <w:spacing w:line="23" w:lineRule="atLeast"/>
              <w:ind w:left="-2311" w:firstLine="2357"/>
              <w:jc w:val="center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B6D5E" w:rsidRPr="00CC7451" w:rsidRDefault="00BB6D5E" w:rsidP="00CC7451">
            <w:pPr>
              <w:snapToGrid w:val="0"/>
              <w:spacing w:line="23" w:lineRule="atLeast"/>
              <w:jc w:val="center"/>
              <w:rPr>
                <w:sz w:val="24"/>
                <w:szCs w:val="24"/>
              </w:rPr>
            </w:pPr>
          </w:p>
        </w:tc>
      </w:tr>
    </w:tbl>
    <w:p w:rsidR="001A7748" w:rsidRPr="00CC7451" w:rsidRDefault="001A7748" w:rsidP="00CC7451">
      <w:pPr>
        <w:shd w:val="clear" w:color="auto" w:fill="FFFFFF"/>
        <w:spacing w:line="23" w:lineRule="atLeast"/>
        <w:rPr>
          <w:b/>
          <w:sz w:val="24"/>
          <w:szCs w:val="24"/>
        </w:rPr>
        <w:sectPr w:rsidR="001A7748" w:rsidRPr="00CC7451" w:rsidSect="009974FD">
          <w:type w:val="nextColumn"/>
          <w:pgSz w:w="11906" w:h="16838"/>
          <w:pgMar w:top="1134" w:right="566" w:bottom="1134" w:left="709" w:header="709" w:footer="709" w:gutter="0"/>
          <w:cols w:space="708"/>
          <w:docGrid w:linePitch="360"/>
        </w:sectPr>
      </w:pPr>
    </w:p>
    <w:p w:rsidR="00CB2817" w:rsidRDefault="00FA1CAC" w:rsidP="00CC7451">
      <w:pPr>
        <w:spacing w:line="23" w:lineRule="atLeast"/>
        <w:ind w:firstLine="567"/>
        <w:jc w:val="center"/>
        <w:rPr>
          <w:b/>
          <w:sz w:val="24"/>
          <w:szCs w:val="24"/>
        </w:rPr>
      </w:pPr>
      <w:bookmarkStart w:id="1" w:name="_Toc364713916"/>
      <w:r w:rsidRPr="00CC7451">
        <w:rPr>
          <w:b/>
          <w:sz w:val="24"/>
          <w:szCs w:val="24"/>
        </w:rPr>
        <w:lastRenderedPageBreak/>
        <w:t>ПЕРЕЧЕНЬ П</w:t>
      </w:r>
      <w:r>
        <w:rPr>
          <w:b/>
          <w:sz w:val="24"/>
          <w:szCs w:val="24"/>
        </w:rPr>
        <w:t>РАКТИЧЕСКИХ И КОНТРОЛЬНЫХ РАБОТ</w:t>
      </w:r>
    </w:p>
    <w:p w:rsidR="00CC7451" w:rsidRPr="00CC7451" w:rsidRDefault="00CC7451" w:rsidP="00CC7451">
      <w:pPr>
        <w:spacing w:line="23" w:lineRule="atLeast"/>
        <w:ind w:firstLine="567"/>
        <w:jc w:val="center"/>
        <w:rPr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74"/>
        <w:gridCol w:w="1874"/>
        <w:gridCol w:w="6816"/>
      </w:tblGrid>
      <w:tr w:rsidR="00EC4C5D" w:rsidRPr="00CC7451" w:rsidTr="00CC7451">
        <w:tc>
          <w:tcPr>
            <w:tcW w:w="887" w:type="pct"/>
            <w:vAlign w:val="center"/>
          </w:tcPr>
          <w:p w:rsidR="00EC4C5D" w:rsidRPr="00CC7451" w:rsidRDefault="00EC4C5D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 w:rsidRPr="00CC7451">
              <w:rPr>
                <w:b/>
                <w:sz w:val="24"/>
                <w:szCs w:val="24"/>
                <w:lang w:val="en-US"/>
              </w:rPr>
              <w:t xml:space="preserve">№ </w:t>
            </w:r>
            <w:proofErr w:type="spellStart"/>
            <w:r w:rsidRPr="00CC7451">
              <w:rPr>
                <w:b/>
                <w:sz w:val="24"/>
                <w:szCs w:val="24"/>
                <w:lang w:val="en-US"/>
              </w:rPr>
              <w:t>урока</w:t>
            </w:r>
            <w:proofErr w:type="spellEnd"/>
          </w:p>
        </w:tc>
        <w:tc>
          <w:tcPr>
            <w:tcW w:w="887" w:type="pct"/>
            <w:vAlign w:val="center"/>
          </w:tcPr>
          <w:p w:rsidR="00EC4C5D" w:rsidRPr="00CC7451" w:rsidRDefault="00EC4C5D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 w:rsidRPr="00CC7451">
              <w:rPr>
                <w:b/>
                <w:sz w:val="24"/>
                <w:szCs w:val="24"/>
              </w:rPr>
              <w:t>№ практической работы</w:t>
            </w:r>
          </w:p>
        </w:tc>
        <w:tc>
          <w:tcPr>
            <w:tcW w:w="3226" w:type="pct"/>
            <w:vAlign w:val="center"/>
          </w:tcPr>
          <w:p w:rsidR="00EC4C5D" w:rsidRPr="00CC7451" w:rsidRDefault="00EC4C5D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 w:rsidRPr="00CC7451">
              <w:rPr>
                <w:b/>
                <w:sz w:val="24"/>
                <w:szCs w:val="24"/>
              </w:rPr>
              <w:t>Тема</w:t>
            </w:r>
          </w:p>
        </w:tc>
      </w:tr>
      <w:tr w:rsidR="00EC4C5D" w:rsidRPr="00CC7451" w:rsidTr="00CC7451">
        <w:tc>
          <w:tcPr>
            <w:tcW w:w="887" w:type="pct"/>
            <w:vAlign w:val="center"/>
          </w:tcPr>
          <w:p w:rsidR="00EC4C5D" w:rsidRPr="00CC7451" w:rsidRDefault="00747638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 w:rsidRPr="00CC7451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887" w:type="pct"/>
            <w:vAlign w:val="center"/>
          </w:tcPr>
          <w:p w:rsidR="00EC4C5D" w:rsidRPr="00CC7451" w:rsidRDefault="00EC4C5D" w:rsidP="009C0CF7">
            <w:pPr>
              <w:widowControl/>
              <w:numPr>
                <w:ilvl w:val="0"/>
                <w:numId w:val="29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26" w:type="pct"/>
          </w:tcPr>
          <w:p w:rsidR="00EC4C5D" w:rsidRPr="00CC7451" w:rsidRDefault="00747638" w:rsidP="00CC7451">
            <w:pPr>
              <w:spacing w:line="23" w:lineRule="atLeast"/>
              <w:rPr>
                <w:sz w:val="24"/>
                <w:szCs w:val="24"/>
              </w:rPr>
            </w:pPr>
            <w:r w:rsidRPr="00CC7451">
              <w:rPr>
                <w:color w:val="000000"/>
                <w:sz w:val="24"/>
                <w:szCs w:val="24"/>
              </w:rPr>
              <w:t>«Правила перевода целых десятичных чисел в систему счисления с основанием q»</w:t>
            </w:r>
          </w:p>
        </w:tc>
      </w:tr>
      <w:tr w:rsidR="00EC4C5D" w:rsidRPr="00CC7451" w:rsidTr="00CC7451">
        <w:tc>
          <w:tcPr>
            <w:tcW w:w="887" w:type="pct"/>
            <w:vAlign w:val="center"/>
          </w:tcPr>
          <w:p w:rsidR="00EC4C5D" w:rsidRPr="00CC7451" w:rsidRDefault="00747638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 w:rsidRPr="00CC7451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887" w:type="pct"/>
            <w:vAlign w:val="center"/>
          </w:tcPr>
          <w:p w:rsidR="00EC4C5D" w:rsidRPr="00CC7451" w:rsidRDefault="00EC4C5D" w:rsidP="009C0CF7">
            <w:pPr>
              <w:widowControl/>
              <w:numPr>
                <w:ilvl w:val="0"/>
                <w:numId w:val="29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26" w:type="pct"/>
          </w:tcPr>
          <w:p w:rsidR="00EC4C5D" w:rsidRPr="00CC7451" w:rsidRDefault="00747638" w:rsidP="00CC7451">
            <w:pPr>
              <w:spacing w:line="23" w:lineRule="atLeast"/>
              <w:rPr>
                <w:sz w:val="24"/>
                <w:szCs w:val="24"/>
              </w:rPr>
            </w:pPr>
            <w:r w:rsidRPr="00CC7451">
              <w:rPr>
                <w:color w:val="000000"/>
                <w:sz w:val="24"/>
                <w:szCs w:val="24"/>
              </w:rPr>
              <w:t>«Представление целых чисел»</w:t>
            </w:r>
          </w:p>
        </w:tc>
      </w:tr>
      <w:tr w:rsidR="00EC4C5D" w:rsidRPr="00CC7451" w:rsidTr="00CC7451">
        <w:tc>
          <w:tcPr>
            <w:tcW w:w="887" w:type="pct"/>
            <w:vAlign w:val="center"/>
          </w:tcPr>
          <w:p w:rsidR="00EC4C5D" w:rsidRPr="00CC7451" w:rsidRDefault="00747638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 w:rsidRPr="00CC7451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887" w:type="pct"/>
            <w:vAlign w:val="center"/>
          </w:tcPr>
          <w:p w:rsidR="00EC4C5D" w:rsidRPr="00CC7451" w:rsidRDefault="00EC4C5D" w:rsidP="009C0CF7">
            <w:pPr>
              <w:widowControl/>
              <w:numPr>
                <w:ilvl w:val="0"/>
                <w:numId w:val="29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26" w:type="pct"/>
          </w:tcPr>
          <w:p w:rsidR="00EC4C5D" w:rsidRPr="00CC7451" w:rsidRDefault="00747638" w:rsidP="00CC7451">
            <w:pPr>
              <w:spacing w:line="23" w:lineRule="atLeast"/>
              <w:rPr>
                <w:sz w:val="24"/>
                <w:szCs w:val="24"/>
              </w:rPr>
            </w:pPr>
            <w:r w:rsidRPr="00CC7451">
              <w:rPr>
                <w:color w:val="000000"/>
                <w:sz w:val="24"/>
                <w:szCs w:val="24"/>
              </w:rPr>
              <w:t>«Построение таблиц истинности для логических выражений»</w:t>
            </w:r>
          </w:p>
        </w:tc>
      </w:tr>
      <w:tr w:rsidR="00EC4C5D" w:rsidRPr="00CC7451" w:rsidTr="00CC7451">
        <w:tc>
          <w:tcPr>
            <w:tcW w:w="887" w:type="pct"/>
            <w:vAlign w:val="center"/>
          </w:tcPr>
          <w:p w:rsidR="00EC4C5D" w:rsidRPr="00CC7451" w:rsidRDefault="00747638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 w:rsidRPr="00CC7451">
              <w:rPr>
                <w:b/>
                <w:sz w:val="24"/>
                <w:szCs w:val="24"/>
              </w:rPr>
              <w:t>17</w:t>
            </w:r>
          </w:p>
        </w:tc>
        <w:tc>
          <w:tcPr>
            <w:tcW w:w="887" w:type="pct"/>
            <w:vAlign w:val="center"/>
          </w:tcPr>
          <w:p w:rsidR="00EC4C5D" w:rsidRPr="00CC7451" w:rsidRDefault="00EC4C5D" w:rsidP="009C0CF7">
            <w:pPr>
              <w:widowControl/>
              <w:numPr>
                <w:ilvl w:val="0"/>
                <w:numId w:val="29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26" w:type="pct"/>
          </w:tcPr>
          <w:p w:rsidR="00EC4C5D" w:rsidRPr="00CC7451" w:rsidRDefault="00747638" w:rsidP="00CC7451">
            <w:pPr>
              <w:spacing w:line="23" w:lineRule="atLeast"/>
              <w:rPr>
                <w:sz w:val="24"/>
                <w:szCs w:val="24"/>
              </w:rPr>
            </w:pPr>
            <w:r w:rsidRPr="00CC7451">
              <w:rPr>
                <w:color w:val="000000"/>
                <w:sz w:val="24"/>
                <w:szCs w:val="24"/>
              </w:rPr>
              <w:t>« Алгоритмическая конструкция следование»</w:t>
            </w:r>
          </w:p>
        </w:tc>
      </w:tr>
      <w:tr w:rsidR="00EC4C5D" w:rsidRPr="00CC7451" w:rsidTr="00CC7451">
        <w:tc>
          <w:tcPr>
            <w:tcW w:w="887" w:type="pct"/>
            <w:vAlign w:val="center"/>
          </w:tcPr>
          <w:p w:rsidR="00EC4C5D" w:rsidRPr="00CC7451" w:rsidRDefault="00747638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 w:rsidRPr="00CC7451">
              <w:rPr>
                <w:b/>
                <w:sz w:val="24"/>
                <w:szCs w:val="24"/>
              </w:rPr>
              <w:t>18</w:t>
            </w:r>
          </w:p>
        </w:tc>
        <w:tc>
          <w:tcPr>
            <w:tcW w:w="887" w:type="pct"/>
            <w:vAlign w:val="center"/>
          </w:tcPr>
          <w:p w:rsidR="00EC4C5D" w:rsidRPr="00CC7451" w:rsidRDefault="00EC4C5D" w:rsidP="009C0CF7">
            <w:pPr>
              <w:widowControl/>
              <w:numPr>
                <w:ilvl w:val="0"/>
                <w:numId w:val="29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26" w:type="pct"/>
          </w:tcPr>
          <w:p w:rsidR="00EC4C5D" w:rsidRPr="00CC7451" w:rsidRDefault="00747638" w:rsidP="00CC7451">
            <w:pPr>
              <w:spacing w:line="23" w:lineRule="atLeast"/>
              <w:rPr>
                <w:sz w:val="24"/>
                <w:szCs w:val="24"/>
              </w:rPr>
            </w:pPr>
            <w:r w:rsidRPr="00CC7451">
              <w:rPr>
                <w:color w:val="000000"/>
                <w:sz w:val="24"/>
                <w:szCs w:val="24"/>
              </w:rPr>
              <w:t>«Алгоритмическая конструкция ветвление»</w:t>
            </w:r>
          </w:p>
        </w:tc>
      </w:tr>
      <w:tr w:rsidR="00EC4C5D" w:rsidRPr="00CC7451" w:rsidTr="00CC7451">
        <w:tc>
          <w:tcPr>
            <w:tcW w:w="887" w:type="pct"/>
            <w:vAlign w:val="center"/>
          </w:tcPr>
          <w:p w:rsidR="00EC4C5D" w:rsidRPr="00CC7451" w:rsidRDefault="00747638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 w:rsidRPr="00CC7451">
              <w:rPr>
                <w:b/>
                <w:sz w:val="24"/>
                <w:szCs w:val="24"/>
              </w:rPr>
              <w:t>19</w:t>
            </w:r>
          </w:p>
        </w:tc>
        <w:tc>
          <w:tcPr>
            <w:tcW w:w="887" w:type="pct"/>
            <w:vAlign w:val="center"/>
          </w:tcPr>
          <w:p w:rsidR="00EC4C5D" w:rsidRPr="00CC7451" w:rsidRDefault="00EC4C5D" w:rsidP="009C0CF7">
            <w:pPr>
              <w:widowControl/>
              <w:numPr>
                <w:ilvl w:val="0"/>
                <w:numId w:val="29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26" w:type="pct"/>
          </w:tcPr>
          <w:p w:rsidR="00EC4C5D" w:rsidRPr="00CC7451" w:rsidRDefault="00747638" w:rsidP="00CC7451">
            <w:pPr>
              <w:spacing w:line="23" w:lineRule="atLeast"/>
              <w:rPr>
                <w:sz w:val="24"/>
                <w:szCs w:val="24"/>
              </w:rPr>
            </w:pPr>
            <w:r w:rsidRPr="00CC7451">
              <w:rPr>
                <w:color w:val="000000"/>
                <w:sz w:val="24"/>
                <w:szCs w:val="24"/>
              </w:rPr>
              <w:t>«Сокращённая форма ветвления»</w:t>
            </w:r>
          </w:p>
        </w:tc>
      </w:tr>
      <w:tr w:rsidR="00EC4C5D" w:rsidRPr="00CC7451" w:rsidTr="00CC7451">
        <w:tc>
          <w:tcPr>
            <w:tcW w:w="887" w:type="pct"/>
            <w:vAlign w:val="center"/>
          </w:tcPr>
          <w:p w:rsidR="00EC4C5D" w:rsidRPr="00CC7451" w:rsidRDefault="00747638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 w:rsidRPr="00CC7451">
              <w:rPr>
                <w:b/>
                <w:sz w:val="24"/>
                <w:szCs w:val="24"/>
              </w:rPr>
              <w:t>20</w:t>
            </w:r>
          </w:p>
        </w:tc>
        <w:tc>
          <w:tcPr>
            <w:tcW w:w="887" w:type="pct"/>
            <w:vAlign w:val="center"/>
          </w:tcPr>
          <w:p w:rsidR="00EC4C5D" w:rsidRPr="00CC7451" w:rsidRDefault="00EC4C5D" w:rsidP="009C0CF7">
            <w:pPr>
              <w:widowControl/>
              <w:numPr>
                <w:ilvl w:val="0"/>
                <w:numId w:val="29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26" w:type="pct"/>
          </w:tcPr>
          <w:p w:rsidR="00EC4C5D" w:rsidRPr="00CC7451" w:rsidRDefault="00747638" w:rsidP="00CC7451">
            <w:pPr>
              <w:spacing w:line="23" w:lineRule="atLeast"/>
              <w:rPr>
                <w:sz w:val="24"/>
                <w:szCs w:val="24"/>
              </w:rPr>
            </w:pPr>
            <w:r w:rsidRPr="00CC7451">
              <w:rPr>
                <w:color w:val="000000"/>
                <w:sz w:val="24"/>
                <w:szCs w:val="24"/>
              </w:rPr>
              <w:t>«Алгоритмическая конструкция повторение»</w:t>
            </w:r>
          </w:p>
        </w:tc>
      </w:tr>
      <w:tr w:rsidR="00EC4C5D" w:rsidRPr="00CC7451" w:rsidTr="00CC7451">
        <w:tc>
          <w:tcPr>
            <w:tcW w:w="887" w:type="pct"/>
            <w:vAlign w:val="center"/>
          </w:tcPr>
          <w:p w:rsidR="00EC4C5D" w:rsidRPr="00CC7451" w:rsidRDefault="00747638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 w:rsidRPr="00CC7451">
              <w:rPr>
                <w:b/>
                <w:sz w:val="24"/>
                <w:szCs w:val="24"/>
              </w:rPr>
              <w:t>21</w:t>
            </w:r>
          </w:p>
        </w:tc>
        <w:tc>
          <w:tcPr>
            <w:tcW w:w="887" w:type="pct"/>
            <w:vAlign w:val="center"/>
          </w:tcPr>
          <w:p w:rsidR="00EC4C5D" w:rsidRPr="00CC7451" w:rsidRDefault="00EC4C5D" w:rsidP="009C0CF7">
            <w:pPr>
              <w:widowControl/>
              <w:numPr>
                <w:ilvl w:val="0"/>
                <w:numId w:val="29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26" w:type="pct"/>
          </w:tcPr>
          <w:p w:rsidR="00EC4C5D" w:rsidRPr="00CC7451" w:rsidRDefault="00747638" w:rsidP="00CC7451">
            <w:pPr>
              <w:spacing w:line="23" w:lineRule="atLeast"/>
              <w:rPr>
                <w:sz w:val="24"/>
                <w:szCs w:val="24"/>
              </w:rPr>
            </w:pPr>
            <w:r w:rsidRPr="00CC7451">
              <w:rPr>
                <w:color w:val="000000"/>
                <w:sz w:val="24"/>
                <w:szCs w:val="24"/>
              </w:rPr>
              <w:t>Цикл с заданным условием окончания работы</w:t>
            </w:r>
          </w:p>
        </w:tc>
      </w:tr>
      <w:tr w:rsidR="00EC4C5D" w:rsidRPr="00CC7451" w:rsidTr="00CC7451">
        <w:tc>
          <w:tcPr>
            <w:tcW w:w="887" w:type="pct"/>
            <w:vAlign w:val="center"/>
          </w:tcPr>
          <w:p w:rsidR="00EC4C5D" w:rsidRPr="00CC7451" w:rsidRDefault="00FA1CAC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22</w:t>
            </w:r>
          </w:p>
        </w:tc>
        <w:tc>
          <w:tcPr>
            <w:tcW w:w="887" w:type="pct"/>
            <w:vAlign w:val="center"/>
          </w:tcPr>
          <w:p w:rsidR="00EC4C5D" w:rsidRPr="00CC7451" w:rsidRDefault="00EC4C5D" w:rsidP="009C0CF7">
            <w:pPr>
              <w:widowControl/>
              <w:numPr>
                <w:ilvl w:val="0"/>
                <w:numId w:val="29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26" w:type="pct"/>
          </w:tcPr>
          <w:p w:rsidR="00EC4C5D" w:rsidRPr="00CC7451" w:rsidRDefault="00747638" w:rsidP="00CC7451">
            <w:pPr>
              <w:spacing w:line="23" w:lineRule="atLeast"/>
              <w:rPr>
                <w:sz w:val="24"/>
                <w:szCs w:val="24"/>
              </w:rPr>
            </w:pPr>
            <w:r w:rsidRPr="00CC7451">
              <w:rPr>
                <w:color w:val="000000"/>
                <w:sz w:val="24"/>
                <w:szCs w:val="24"/>
              </w:rPr>
              <w:t>Цикл с заданным числом повторений.</w:t>
            </w:r>
          </w:p>
        </w:tc>
      </w:tr>
      <w:tr w:rsidR="00EC4C5D" w:rsidRPr="00CC7451" w:rsidTr="00CC7451">
        <w:tc>
          <w:tcPr>
            <w:tcW w:w="887" w:type="pct"/>
            <w:vAlign w:val="center"/>
          </w:tcPr>
          <w:p w:rsidR="00EC4C5D" w:rsidRPr="00CC7451" w:rsidRDefault="009B5BE2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25</w:t>
            </w:r>
          </w:p>
        </w:tc>
        <w:tc>
          <w:tcPr>
            <w:tcW w:w="887" w:type="pct"/>
            <w:vAlign w:val="center"/>
          </w:tcPr>
          <w:p w:rsidR="00EC4C5D" w:rsidRPr="00CC7451" w:rsidRDefault="00EC4C5D" w:rsidP="009C0CF7">
            <w:pPr>
              <w:widowControl/>
              <w:numPr>
                <w:ilvl w:val="0"/>
                <w:numId w:val="29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26" w:type="pct"/>
          </w:tcPr>
          <w:p w:rsidR="00EC4C5D" w:rsidRPr="00CC7451" w:rsidRDefault="00747638" w:rsidP="00CC7451">
            <w:pPr>
              <w:spacing w:line="23" w:lineRule="atLeast"/>
              <w:rPr>
                <w:sz w:val="24"/>
                <w:szCs w:val="24"/>
              </w:rPr>
            </w:pPr>
            <w:r w:rsidRPr="00CC7451">
              <w:rPr>
                <w:color w:val="000000"/>
                <w:sz w:val="24"/>
                <w:szCs w:val="24"/>
              </w:rPr>
              <w:t>Организация ввода и вывода данных</w:t>
            </w:r>
          </w:p>
        </w:tc>
      </w:tr>
      <w:tr w:rsidR="00EC4C5D" w:rsidRPr="00CC7451" w:rsidTr="00CC7451">
        <w:tc>
          <w:tcPr>
            <w:tcW w:w="887" w:type="pct"/>
            <w:vAlign w:val="center"/>
          </w:tcPr>
          <w:p w:rsidR="00EC4C5D" w:rsidRPr="00CC7451" w:rsidRDefault="009B5BE2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26</w:t>
            </w:r>
          </w:p>
        </w:tc>
        <w:tc>
          <w:tcPr>
            <w:tcW w:w="887" w:type="pct"/>
            <w:vAlign w:val="center"/>
          </w:tcPr>
          <w:p w:rsidR="00EC4C5D" w:rsidRPr="00CC7451" w:rsidRDefault="00EC4C5D" w:rsidP="009C0CF7">
            <w:pPr>
              <w:widowControl/>
              <w:numPr>
                <w:ilvl w:val="0"/>
                <w:numId w:val="29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26" w:type="pct"/>
          </w:tcPr>
          <w:p w:rsidR="00EC4C5D" w:rsidRPr="00CC7451" w:rsidRDefault="00747638" w:rsidP="00CC7451">
            <w:pPr>
              <w:spacing w:line="23" w:lineRule="atLeast"/>
              <w:rPr>
                <w:sz w:val="24"/>
                <w:szCs w:val="24"/>
              </w:rPr>
            </w:pPr>
            <w:r w:rsidRPr="00CC7451">
              <w:rPr>
                <w:color w:val="000000"/>
                <w:sz w:val="24"/>
                <w:szCs w:val="24"/>
              </w:rPr>
              <w:t>Программирование линейных алгоритмов</w:t>
            </w:r>
          </w:p>
        </w:tc>
      </w:tr>
      <w:tr w:rsidR="00EC4C5D" w:rsidRPr="00CC7451" w:rsidTr="00CC7451">
        <w:tc>
          <w:tcPr>
            <w:tcW w:w="887" w:type="pct"/>
            <w:vAlign w:val="center"/>
          </w:tcPr>
          <w:p w:rsidR="00EC4C5D" w:rsidRPr="00CC7451" w:rsidRDefault="009B5BE2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27</w:t>
            </w:r>
          </w:p>
        </w:tc>
        <w:tc>
          <w:tcPr>
            <w:tcW w:w="887" w:type="pct"/>
            <w:vAlign w:val="center"/>
          </w:tcPr>
          <w:p w:rsidR="00EC4C5D" w:rsidRPr="00CC7451" w:rsidRDefault="00EC4C5D" w:rsidP="009C0CF7">
            <w:pPr>
              <w:widowControl/>
              <w:numPr>
                <w:ilvl w:val="0"/>
                <w:numId w:val="29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26" w:type="pct"/>
          </w:tcPr>
          <w:p w:rsidR="00EC4C5D" w:rsidRPr="00CC7451" w:rsidRDefault="00747638" w:rsidP="00CC7451">
            <w:pPr>
              <w:spacing w:line="23" w:lineRule="atLeast"/>
              <w:rPr>
                <w:sz w:val="24"/>
                <w:szCs w:val="24"/>
              </w:rPr>
            </w:pPr>
            <w:r w:rsidRPr="00CC7451">
              <w:rPr>
                <w:color w:val="000000"/>
                <w:sz w:val="24"/>
                <w:szCs w:val="24"/>
              </w:rPr>
              <w:t>Программирование разветвляющихся алгоритмов.</w:t>
            </w:r>
          </w:p>
        </w:tc>
      </w:tr>
      <w:tr w:rsidR="00EC4C5D" w:rsidRPr="00CC7451" w:rsidTr="00CC7451">
        <w:tc>
          <w:tcPr>
            <w:tcW w:w="887" w:type="pct"/>
            <w:vAlign w:val="center"/>
          </w:tcPr>
          <w:p w:rsidR="00EC4C5D" w:rsidRPr="00CC7451" w:rsidRDefault="009B5BE2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28</w:t>
            </w:r>
          </w:p>
        </w:tc>
        <w:tc>
          <w:tcPr>
            <w:tcW w:w="887" w:type="pct"/>
            <w:vAlign w:val="center"/>
          </w:tcPr>
          <w:p w:rsidR="00EC4C5D" w:rsidRPr="00CC7451" w:rsidRDefault="00EC4C5D" w:rsidP="009C0CF7">
            <w:pPr>
              <w:widowControl/>
              <w:numPr>
                <w:ilvl w:val="0"/>
                <w:numId w:val="29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26" w:type="pct"/>
          </w:tcPr>
          <w:p w:rsidR="00EC4C5D" w:rsidRPr="00CC7451" w:rsidRDefault="00747638" w:rsidP="00CC7451">
            <w:pPr>
              <w:spacing w:line="23" w:lineRule="atLeast"/>
              <w:rPr>
                <w:sz w:val="24"/>
                <w:szCs w:val="24"/>
              </w:rPr>
            </w:pPr>
            <w:r w:rsidRPr="00CC7451">
              <w:rPr>
                <w:color w:val="000000"/>
                <w:sz w:val="24"/>
                <w:szCs w:val="24"/>
              </w:rPr>
              <w:t>Программирование циклов с заданным условием.</w:t>
            </w:r>
          </w:p>
        </w:tc>
      </w:tr>
      <w:tr w:rsidR="00EC4C5D" w:rsidRPr="00CC7451" w:rsidTr="00CC7451">
        <w:tc>
          <w:tcPr>
            <w:tcW w:w="887" w:type="pct"/>
            <w:vAlign w:val="center"/>
          </w:tcPr>
          <w:p w:rsidR="00EC4C5D" w:rsidRPr="00CC7451" w:rsidRDefault="009B5BE2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29</w:t>
            </w:r>
          </w:p>
        </w:tc>
        <w:tc>
          <w:tcPr>
            <w:tcW w:w="887" w:type="pct"/>
            <w:vAlign w:val="center"/>
          </w:tcPr>
          <w:p w:rsidR="00EC4C5D" w:rsidRPr="00CC7451" w:rsidRDefault="00EC4C5D" w:rsidP="009C0CF7">
            <w:pPr>
              <w:widowControl/>
              <w:numPr>
                <w:ilvl w:val="0"/>
                <w:numId w:val="29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26" w:type="pct"/>
          </w:tcPr>
          <w:p w:rsidR="00EC4C5D" w:rsidRPr="00CC7451" w:rsidRDefault="00747638" w:rsidP="00CC7451">
            <w:pPr>
              <w:spacing w:line="23" w:lineRule="atLeast"/>
              <w:rPr>
                <w:sz w:val="24"/>
                <w:szCs w:val="24"/>
              </w:rPr>
            </w:pPr>
            <w:r w:rsidRPr="00CC7451">
              <w:rPr>
                <w:color w:val="000000"/>
                <w:sz w:val="24"/>
                <w:szCs w:val="24"/>
              </w:rPr>
              <w:t>Программирование циклов с заданным условием продолжения работы.</w:t>
            </w:r>
          </w:p>
        </w:tc>
      </w:tr>
      <w:tr w:rsidR="00EC4C5D" w:rsidRPr="00CC7451" w:rsidTr="00CC7451">
        <w:tc>
          <w:tcPr>
            <w:tcW w:w="887" w:type="pct"/>
            <w:vAlign w:val="center"/>
          </w:tcPr>
          <w:p w:rsidR="00EC4C5D" w:rsidRPr="00CC7451" w:rsidRDefault="00747638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 w:rsidRPr="00CC7451">
              <w:rPr>
                <w:b/>
                <w:sz w:val="24"/>
                <w:szCs w:val="24"/>
              </w:rPr>
              <w:t>27</w:t>
            </w:r>
          </w:p>
        </w:tc>
        <w:tc>
          <w:tcPr>
            <w:tcW w:w="887" w:type="pct"/>
            <w:vAlign w:val="center"/>
          </w:tcPr>
          <w:p w:rsidR="00EC4C5D" w:rsidRPr="00CC7451" w:rsidRDefault="00EC4C5D" w:rsidP="009C0CF7">
            <w:pPr>
              <w:widowControl/>
              <w:numPr>
                <w:ilvl w:val="0"/>
                <w:numId w:val="29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26" w:type="pct"/>
          </w:tcPr>
          <w:p w:rsidR="00EC4C5D" w:rsidRPr="00CC7451" w:rsidRDefault="00747638" w:rsidP="00CC7451">
            <w:pPr>
              <w:spacing w:line="23" w:lineRule="atLeast"/>
              <w:rPr>
                <w:sz w:val="24"/>
                <w:szCs w:val="24"/>
              </w:rPr>
            </w:pPr>
            <w:r w:rsidRPr="00CC7451">
              <w:rPr>
                <w:color w:val="000000"/>
                <w:sz w:val="24"/>
                <w:szCs w:val="24"/>
              </w:rPr>
              <w:t>Программирование циклов с заданным условием окончания работы.</w:t>
            </w:r>
          </w:p>
        </w:tc>
      </w:tr>
      <w:tr w:rsidR="00747638" w:rsidRPr="00CC7451" w:rsidTr="00CC7451">
        <w:tc>
          <w:tcPr>
            <w:tcW w:w="887" w:type="pct"/>
            <w:vAlign w:val="center"/>
          </w:tcPr>
          <w:p w:rsidR="00747638" w:rsidRPr="00CC7451" w:rsidRDefault="009B5BE2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31</w:t>
            </w:r>
          </w:p>
        </w:tc>
        <w:tc>
          <w:tcPr>
            <w:tcW w:w="887" w:type="pct"/>
            <w:vAlign w:val="center"/>
          </w:tcPr>
          <w:p w:rsidR="00747638" w:rsidRPr="00CC7451" w:rsidRDefault="00747638" w:rsidP="009C0CF7">
            <w:pPr>
              <w:widowControl/>
              <w:numPr>
                <w:ilvl w:val="0"/>
                <w:numId w:val="29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26" w:type="pct"/>
          </w:tcPr>
          <w:p w:rsidR="00747638" w:rsidRPr="00CC7451" w:rsidRDefault="00747638" w:rsidP="00CC7451">
            <w:pPr>
              <w:spacing w:line="23" w:lineRule="atLeast"/>
              <w:rPr>
                <w:sz w:val="24"/>
                <w:szCs w:val="24"/>
              </w:rPr>
            </w:pPr>
            <w:r w:rsidRPr="00CC7451">
              <w:rPr>
                <w:color w:val="000000"/>
                <w:sz w:val="24"/>
                <w:szCs w:val="24"/>
              </w:rPr>
              <w:t>Программирование циклов с заданным числом повторений.</w:t>
            </w:r>
          </w:p>
        </w:tc>
      </w:tr>
      <w:tr w:rsidR="00747638" w:rsidRPr="00CC7451" w:rsidTr="00CC7451">
        <w:tc>
          <w:tcPr>
            <w:tcW w:w="887" w:type="pct"/>
            <w:vAlign w:val="center"/>
          </w:tcPr>
          <w:p w:rsidR="00747638" w:rsidRPr="00CC7451" w:rsidRDefault="009B5BE2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32</w:t>
            </w:r>
          </w:p>
        </w:tc>
        <w:tc>
          <w:tcPr>
            <w:tcW w:w="887" w:type="pct"/>
            <w:vAlign w:val="center"/>
          </w:tcPr>
          <w:p w:rsidR="00747638" w:rsidRPr="00CC7451" w:rsidRDefault="00747638" w:rsidP="009C0CF7">
            <w:pPr>
              <w:widowControl/>
              <w:numPr>
                <w:ilvl w:val="0"/>
                <w:numId w:val="29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26" w:type="pct"/>
          </w:tcPr>
          <w:p w:rsidR="00747638" w:rsidRPr="00CC7451" w:rsidRDefault="00747638" w:rsidP="00CC7451">
            <w:pPr>
              <w:spacing w:line="23" w:lineRule="atLeast"/>
              <w:rPr>
                <w:sz w:val="24"/>
                <w:szCs w:val="24"/>
              </w:rPr>
            </w:pPr>
            <w:r w:rsidRPr="00CC7451">
              <w:rPr>
                <w:color w:val="000000"/>
                <w:sz w:val="24"/>
                <w:szCs w:val="24"/>
              </w:rPr>
              <w:t>Различные варианты программирования циклического алгоритма.</w:t>
            </w:r>
          </w:p>
        </w:tc>
      </w:tr>
    </w:tbl>
    <w:p w:rsidR="00CB2817" w:rsidRPr="00CC7451" w:rsidRDefault="00CB2817" w:rsidP="00CC7451">
      <w:pPr>
        <w:widowControl/>
        <w:autoSpaceDE/>
        <w:autoSpaceDN/>
        <w:adjustRightInd/>
        <w:spacing w:line="23" w:lineRule="atLeast"/>
        <w:rPr>
          <w:color w:val="000000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3"/>
        <w:gridCol w:w="1878"/>
        <w:gridCol w:w="6843"/>
      </w:tblGrid>
      <w:tr w:rsidR="00EC4C5D" w:rsidRPr="00CC7451" w:rsidTr="00CC7451">
        <w:tc>
          <w:tcPr>
            <w:tcW w:w="872" w:type="pct"/>
            <w:vAlign w:val="center"/>
          </w:tcPr>
          <w:p w:rsidR="00EC4C5D" w:rsidRPr="00CC7451" w:rsidRDefault="00EC4C5D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 w:rsidRPr="00CC7451">
              <w:rPr>
                <w:b/>
                <w:sz w:val="24"/>
                <w:szCs w:val="24"/>
              </w:rPr>
              <w:t>№ урока</w:t>
            </w:r>
          </w:p>
        </w:tc>
        <w:tc>
          <w:tcPr>
            <w:tcW w:w="889" w:type="pct"/>
            <w:vAlign w:val="center"/>
          </w:tcPr>
          <w:p w:rsidR="00EC4C5D" w:rsidRPr="00CC7451" w:rsidRDefault="00EC4C5D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 w:rsidRPr="00CC7451">
              <w:rPr>
                <w:b/>
                <w:sz w:val="24"/>
                <w:szCs w:val="24"/>
              </w:rPr>
              <w:t>№ контрольной работы</w:t>
            </w:r>
          </w:p>
        </w:tc>
        <w:tc>
          <w:tcPr>
            <w:tcW w:w="3239" w:type="pct"/>
            <w:vAlign w:val="center"/>
          </w:tcPr>
          <w:p w:rsidR="00EC4C5D" w:rsidRPr="00CC7451" w:rsidRDefault="00EC4C5D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 w:rsidRPr="00CC7451">
              <w:rPr>
                <w:b/>
                <w:sz w:val="24"/>
                <w:szCs w:val="24"/>
              </w:rPr>
              <w:t>Тема</w:t>
            </w:r>
          </w:p>
        </w:tc>
      </w:tr>
      <w:tr w:rsidR="00EC4C5D" w:rsidRPr="00CC7451" w:rsidTr="00CC7451">
        <w:tc>
          <w:tcPr>
            <w:tcW w:w="872" w:type="pct"/>
            <w:vAlign w:val="center"/>
          </w:tcPr>
          <w:p w:rsidR="00EC4C5D" w:rsidRPr="00CC7451" w:rsidRDefault="00EC4C5D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 w:rsidRPr="00CC7451">
              <w:rPr>
                <w:b/>
                <w:sz w:val="24"/>
                <w:szCs w:val="24"/>
              </w:rPr>
              <w:t>13</w:t>
            </w:r>
          </w:p>
        </w:tc>
        <w:tc>
          <w:tcPr>
            <w:tcW w:w="889" w:type="pct"/>
            <w:vAlign w:val="center"/>
          </w:tcPr>
          <w:p w:rsidR="00EC4C5D" w:rsidRPr="00CC7451" w:rsidRDefault="00EC4C5D" w:rsidP="009C0CF7">
            <w:pPr>
              <w:widowControl/>
              <w:numPr>
                <w:ilvl w:val="0"/>
                <w:numId w:val="28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39" w:type="pct"/>
          </w:tcPr>
          <w:p w:rsidR="00EC4C5D" w:rsidRPr="00CC7451" w:rsidRDefault="00EC4C5D" w:rsidP="00CC7451">
            <w:pPr>
              <w:spacing w:line="23" w:lineRule="atLeast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«Математические основы информатики»</w:t>
            </w:r>
          </w:p>
        </w:tc>
      </w:tr>
      <w:tr w:rsidR="00EC4C5D" w:rsidRPr="00CC7451" w:rsidTr="00CC7451">
        <w:tc>
          <w:tcPr>
            <w:tcW w:w="872" w:type="pct"/>
            <w:vAlign w:val="center"/>
          </w:tcPr>
          <w:p w:rsidR="00EC4C5D" w:rsidRPr="00CC7451" w:rsidRDefault="00495421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23</w:t>
            </w:r>
          </w:p>
        </w:tc>
        <w:tc>
          <w:tcPr>
            <w:tcW w:w="889" w:type="pct"/>
            <w:vAlign w:val="center"/>
          </w:tcPr>
          <w:p w:rsidR="00EC4C5D" w:rsidRPr="00CC7451" w:rsidRDefault="00EC4C5D" w:rsidP="009C0CF7">
            <w:pPr>
              <w:widowControl/>
              <w:numPr>
                <w:ilvl w:val="0"/>
                <w:numId w:val="28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39" w:type="pct"/>
          </w:tcPr>
          <w:p w:rsidR="00EC4C5D" w:rsidRPr="00495421" w:rsidRDefault="009B5BE2" w:rsidP="00495421">
            <w:pPr>
              <w:pStyle w:val="af"/>
              <w:spacing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95421">
              <w:rPr>
                <w:rFonts w:ascii="Times New Roman" w:hAnsi="Times New Roman"/>
                <w:sz w:val="24"/>
                <w:szCs w:val="24"/>
              </w:rPr>
              <w:t>«</w:t>
            </w:r>
            <w:r w:rsidR="00495421" w:rsidRPr="00495421">
              <w:rPr>
                <w:rFonts w:ascii="Times New Roman" w:hAnsi="Times New Roman"/>
                <w:sz w:val="24"/>
                <w:szCs w:val="24"/>
              </w:rPr>
              <w:t>Основы алгоритмизации»</w:t>
            </w:r>
          </w:p>
        </w:tc>
      </w:tr>
      <w:tr w:rsidR="00EC4C5D" w:rsidRPr="00CC7451" w:rsidTr="00CC7451">
        <w:tc>
          <w:tcPr>
            <w:tcW w:w="872" w:type="pct"/>
            <w:vAlign w:val="center"/>
          </w:tcPr>
          <w:p w:rsidR="00EC4C5D" w:rsidRPr="00CC7451" w:rsidRDefault="00495421" w:rsidP="00CC7451">
            <w:pPr>
              <w:spacing w:line="23" w:lineRule="atLeast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33</w:t>
            </w:r>
          </w:p>
        </w:tc>
        <w:tc>
          <w:tcPr>
            <w:tcW w:w="889" w:type="pct"/>
            <w:vAlign w:val="center"/>
          </w:tcPr>
          <w:p w:rsidR="00EC4C5D" w:rsidRPr="00CC7451" w:rsidRDefault="00EC4C5D" w:rsidP="009C0CF7">
            <w:pPr>
              <w:widowControl/>
              <w:numPr>
                <w:ilvl w:val="0"/>
                <w:numId w:val="28"/>
              </w:numPr>
              <w:autoSpaceDE/>
              <w:autoSpaceDN/>
              <w:adjustRightInd/>
              <w:spacing w:line="23" w:lineRule="atLeast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239" w:type="pct"/>
          </w:tcPr>
          <w:p w:rsidR="00EC4C5D" w:rsidRPr="00CC7451" w:rsidRDefault="00EC4C5D" w:rsidP="00495421">
            <w:pPr>
              <w:spacing w:line="23" w:lineRule="atLeast"/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«</w:t>
            </w:r>
            <w:r w:rsidR="00495421">
              <w:rPr>
                <w:sz w:val="24"/>
                <w:szCs w:val="24"/>
              </w:rPr>
              <w:t>Начала программирования</w:t>
            </w:r>
            <w:r w:rsidRPr="00CC7451">
              <w:rPr>
                <w:sz w:val="24"/>
                <w:szCs w:val="24"/>
              </w:rPr>
              <w:t>»</w:t>
            </w:r>
          </w:p>
        </w:tc>
      </w:tr>
    </w:tbl>
    <w:p w:rsidR="00CB2817" w:rsidRPr="00CC7451" w:rsidRDefault="00CB2817" w:rsidP="00CC7451">
      <w:pPr>
        <w:pStyle w:val="af"/>
        <w:spacing w:line="23" w:lineRule="atLeast"/>
        <w:rPr>
          <w:rFonts w:ascii="Times New Roman" w:hAnsi="Times New Roman"/>
          <w:b/>
          <w:sz w:val="24"/>
          <w:szCs w:val="24"/>
        </w:rPr>
      </w:pPr>
    </w:p>
    <w:p w:rsidR="00F76A61" w:rsidRPr="00CC7451" w:rsidRDefault="00F76A61" w:rsidP="0036746A">
      <w:pPr>
        <w:pStyle w:val="af"/>
        <w:spacing w:line="23" w:lineRule="atLeast"/>
        <w:ind w:firstLine="142"/>
        <w:jc w:val="center"/>
        <w:rPr>
          <w:rFonts w:ascii="Times New Roman" w:hAnsi="Times New Roman"/>
          <w:b/>
          <w:sz w:val="24"/>
          <w:szCs w:val="24"/>
        </w:rPr>
      </w:pPr>
      <w:r w:rsidRPr="00CC7451">
        <w:rPr>
          <w:rFonts w:ascii="Times New Roman" w:hAnsi="Times New Roman"/>
          <w:b/>
          <w:sz w:val="24"/>
          <w:szCs w:val="24"/>
        </w:rPr>
        <w:t>Планируемые результаты изучения информатики</w:t>
      </w:r>
      <w:bookmarkEnd w:id="1"/>
    </w:p>
    <w:p w:rsidR="00495421" w:rsidRPr="00495421" w:rsidRDefault="00495421" w:rsidP="0036746A">
      <w:pPr>
        <w:pStyle w:val="a8"/>
        <w:spacing w:before="0" w:after="0"/>
        <w:ind w:firstLine="142"/>
        <w:jc w:val="both"/>
        <w:rPr>
          <w:color w:val="000000" w:themeColor="text1"/>
        </w:rPr>
      </w:pPr>
      <w:r w:rsidRPr="00495421">
        <w:rPr>
          <w:color w:val="000000" w:themeColor="text1"/>
        </w:rPr>
        <w:t xml:space="preserve">Планируемые результаты освоения </w:t>
      </w:r>
      <w:proofErr w:type="gramStart"/>
      <w:r w:rsidRPr="00495421">
        <w:rPr>
          <w:color w:val="000000" w:themeColor="text1"/>
        </w:rPr>
        <w:t>обучающимися</w:t>
      </w:r>
      <w:proofErr w:type="gramEnd"/>
      <w:r w:rsidRPr="00495421">
        <w:rPr>
          <w:color w:val="000000" w:themeColor="text1"/>
        </w:rPr>
        <w:t xml:space="preserve"> основной образовательной программы основного общего образования уточняют и конкретизируют общее понимание личностных, </w:t>
      </w:r>
      <w:proofErr w:type="spellStart"/>
      <w:r w:rsidRPr="00495421">
        <w:rPr>
          <w:color w:val="000000" w:themeColor="text1"/>
        </w:rPr>
        <w:t>метапредметных</w:t>
      </w:r>
      <w:proofErr w:type="spellEnd"/>
      <w:r w:rsidRPr="00495421">
        <w:rPr>
          <w:color w:val="000000" w:themeColor="text1"/>
        </w:rPr>
        <w:t xml:space="preserve"> и предметных результатов как с позиции организации их достижения в образовательном процессе, так и с позиции оценки достижения этих результатов.</w:t>
      </w:r>
    </w:p>
    <w:p w:rsidR="00495421" w:rsidRPr="00495421" w:rsidRDefault="00495421" w:rsidP="0036746A">
      <w:pPr>
        <w:pStyle w:val="a8"/>
        <w:spacing w:before="0" w:after="0"/>
        <w:ind w:firstLine="142"/>
        <w:jc w:val="both"/>
        <w:rPr>
          <w:color w:val="000000" w:themeColor="text1"/>
        </w:rPr>
      </w:pPr>
      <w:r w:rsidRPr="00495421">
        <w:rPr>
          <w:color w:val="000000" w:themeColor="text1"/>
        </w:rPr>
        <w:t>В результате освоения курса информатики в 8-9 классах</w:t>
      </w:r>
      <w:r w:rsidRPr="00495421">
        <w:rPr>
          <w:rStyle w:val="apple-converted-space"/>
          <w:color w:val="000000" w:themeColor="text1"/>
        </w:rPr>
        <w:t> </w:t>
      </w:r>
      <w:r w:rsidRPr="00495421">
        <w:rPr>
          <w:rStyle w:val="a3"/>
          <w:b/>
          <w:bCs/>
          <w:color w:val="000000" w:themeColor="text1"/>
        </w:rPr>
        <w:t>учащиеся получат представление</w:t>
      </w:r>
      <w:r w:rsidRPr="00495421">
        <w:rPr>
          <w:color w:val="000000" w:themeColor="text1"/>
        </w:rPr>
        <w:t>:</w:t>
      </w:r>
    </w:p>
    <w:p w:rsidR="00495421" w:rsidRPr="00495421" w:rsidRDefault="00495421" w:rsidP="0036746A">
      <w:pPr>
        <w:widowControl/>
        <w:numPr>
          <w:ilvl w:val="0"/>
          <w:numId w:val="47"/>
        </w:numPr>
        <w:tabs>
          <w:tab w:val="clear" w:pos="720"/>
          <w:tab w:val="num" w:pos="426"/>
        </w:tabs>
        <w:autoSpaceDE/>
        <w:autoSpaceDN/>
        <w:adjustRightInd/>
        <w:ind w:left="0" w:firstLine="142"/>
        <w:jc w:val="both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>об информации как одном из основных понятий современной науки, об информационных процессах и их роли в современном мире; о принципах кодирования информации;</w:t>
      </w:r>
    </w:p>
    <w:p w:rsidR="00495421" w:rsidRPr="00495421" w:rsidRDefault="00495421" w:rsidP="0036746A">
      <w:pPr>
        <w:widowControl/>
        <w:numPr>
          <w:ilvl w:val="0"/>
          <w:numId w:val="47"/>
        </w:numPr>
        <w:tabs>
          <w:tab w:val="clear" w:pos="720"/>
          <w:tab w:val="num" w:pos="426"/>
        </w:tabs>
        <w:autoSpaceDE/>
        <w:autoSpaceDN/>
        <w:adjustRightInd/>
        <w:ind w:left="0" w:firstLine="142"/>
        <w:jc w:val="both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>об алгоритмах обработки информации, их свойствах, основных алгоритмических конструкциях; о способах разработки и программной реализации алгоритмов;</w:t>
      </w:r>
    </w:p>
    <w:p w:rsidR="00495421" w:rsidRPr="00495421" w:rsidRDefault="00495421" w:rsidP="0036746A">
      <w:pPr>
        <w:widowControl/>
        <w:numPr>
          <w:ilvl w:val="0"/>
          <w:numId w:val="47"/>
        </w:numPr>
        <w:tabs>
          <w:tab w:val="clear" w:pos="720"/>
          <w:tab w:val="num" w:pos="426"/>
        </w:tabs>
        <w:autoSpaceDE/>
        <w:autoSpaceDN/>
        <w:adjustRightInd/>
        <w:ind w:left="0" w:firstLine="142"/>
        <w:jc w:val="both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>о требованиях техники безопасности, гигиены, эргономики и ресурсосбережения при работе со средствами информационных и коммуникационных технологий.</w:t>
      </w:r>
    </w:p>
    <w:p w:rsidR="00495421" w:rsidRPr="00495421" w:rsidRDefault="00495421" w:rsidP="0036746A">
      <w:pPr>
        <w:pStyle w:val="a8"/>
        <w:spacing w:before="0" w:after="0"/>
        <w:ind w:firstLine="142"/>
        <w:jc w:val="both"/>
        <w:rPr>
          <w:color w:val="000000" w:themeColor="text1"/>
        </w:rPr>
      </w:pPr>
    </w:p>
    <w:p w:rsidR="00495421" w:rsidRPr="00495421" w:rsidRDefault="00495421" w:rsidP="0036746A">
      <w:pPr>
        <w:pStyle w:val="a8"/>
        <w:spacing w:before="0" w:after="0"/>
        <w:ind w:firstLine="142"/>
        <w:jc w:val="both"/>
        <w:rPr>
          <w:color w:val="000000" w:themeColor="text1"/>
        </w:rPr>
      </w:pPr>
      <w:r w:rsidRPr="00495421">
        <w:rPr>
          <w:rStyle w:val="a3"/>
          <w:b/>
          <w:bCs/>
          <w:color w:val="000000" w:themeColor="text1"/>
        </w:rPr>
        <w:t>Учащиеся будут уметь:</w:t>
      </w:r>
    </w:p>
    <w:p w:rsidR="00495421" w:rsidRPr="00495421" w:rsidRDefault="00495421" w:rsidP="0036746A">
      <w:pPr>
        <w:widowControl/>
        <w:numPr>
          <w:ilvl w:val="0"/>
          <w:numId w:val="48"/>
        </w:numPr>
        <w:tabs>
          <w:tab w:val="clear" w:pos="720"/>
          <w:tab w:val="num" w:pos="426"/>
        </w:tabs>
        <w:autoSpaceDE/>
        <w:autoSpaceDN/>
        <w:adjustRightInd/>
        <w:ind w:left="0" w:firstLine="142"/>
        <w:jc w:val="both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 xml:space="preserve">приводить примеры информационных процессов, источников и </w:t>
      </w:r>
      <w:proofErr w:type="spellStart"/>
      <w:r w:rsidRPr="00495421">
        <w:rPr>
          <w:color w:val="000000" w:themeColor="text1"/>
          <w:sz w:val="24"/>
          <w:szCs w:val="24"/>
        </w:rPr>
        <w:t>приемников</w:t>
      </w:r>
      <w:proofErr w:type="spellEnd"/>
      <w:r w:rsidRPr="00495421">
        <w:rPr>
          <w:color w:val="000000" w:themeColor="text1"/>
          <w:sz w:val="24"/>
          <w:szCs w:val="24"/>
        </w:rPr>
        <w:t xml:space="preserve"> информации;</w:t>
      </w:r>
    </w:p>
    <w:p w:rsidR="00495421" w:rsidRPr="00495421" w:rsidRDefault="00495421" w:rsidP="0036746A">
      <w:pPr>
        <w:widowControl/>
        <w:numPr>
          <w:ilvl w:val="0"/>
          <w:numId w:val="48"/>
        </w:numPr>
        <w:tabs>
          <w:tab w:val="clear" w:pos="720"/>
          <w:tab w:val="num" w:pos="426"/>
        </w:tabs>
        <w:autoSpaceDE/>
        <w:autoSpaceDN/>
        <w:adjustRightInd/>
        <w:ind w:left="0" w:firstLine="142"/>
        <w:jc w:val="both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>кодировать и декодировать информацию при известных правилах кодирования;</w:t>
      </w:r>
    </w:p>
    <w:p w:rsidR="00495421" w:rsidRPr="00495421" w:rsidRDefault="00495421" w:rsidP="0036746A">
      <w:pPr>
        <w:widowControl/>
        <w:numPr>
          <w:ilvl w:val="0"/>
          <w:numId w:val="48"/>
        </w:numPr>
        <w:tabs>
          <w:tab w:val="clear" w:pos="720"/>
          <w:tab w:val="num" w:pos="426"/>
        </w:tabs>
        <w:autoSpaceDE/>
        <w:autoSpaceDN/>
        <w:adjustRightInd/>
        <w:ind w:left="0" w:firstLine="142"/>
        <w:jc w:val="both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>записывать в двоичной системе целые числа;</w:t>
      </w:r>
    </w:p>
    <w:p w:rsidR="00495421" w:rsidRPr="00495421" w:rsidRDefault="00495421" w:rsidP="0036746A">
      <w:pPr>
        <w:widowControl/>
        <w:numPr>
          <w:ilvl w:val="0"/>
          <w:numId w:val="48"/>
        </w:numPr>
        <w:tabs>
          <w:tab w:val="clear" w:pos="720"/>
          <w:tab w:val="num" w:pos="426"/>
        </w:tabs>
        <w:autoSpaceDE/>
        <w:autoSpaceDN/>
        <w:adjustRightInd/>
        <w:ind w:left="0" w:firstLine="142"/>
        <w:jc w:val="both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>записывать и преобразовывать логические выражения с операциями</w:t>
      </w:r>
      <w:proofErr w:type="gramStart"/>
      <w:r w:rsidRPr="00495421">
        <w:rPr>
          <w:color w:val="000000" w:themeColor="text1"/>
          <w:sz w:val="24"/>
          <w:szCs w:val="24"/>
        </w:rPr>
        <w:t xml:space="preserve"> И</w:t>
      </w:r>
      <w:proofErr w:type="gramEnd"/>
      <w:r w:rsidRPr="00495421">
        <w:rPr>
          <w:color w:val="000000" w:themeColor="text1"/>
          <w:sz w:val="24"/>
          <w:szCs w:val="24"/>
        </w:rPr>
        <w:t>, ИЛИ, НЕ; определять значение логического выражения;</w:t>
      </w:r>
    </w:p>
    <w:p w:rsidR="00495421" w:rsidRPr="00495421" w:rsidRDefault="00495421" w:rsidP="0036746A">
      <w:pPr>
        <w:widowControl/>
        <w:numPr>
          <w:ilvl w:val="0"/>
          <w:numId w:val="48"/>
        </w:numPr>
        <w:tabs>
          <w:tab w:val="clear" w:pos="720"/>
          <w:tab w:val="num" w:pos="426"/>
        </w:tabs>
        <w:autoSpaceDE/>
        <w:autoSpaceDN/>
        <w:adjustRightInd/>
        <w:ind w:left="0" w:firstLine="142"/>
        <w:jc w:val="both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lastRenderedPageBreak/>
        <w:t>формально исполнять алгоритмы для конкретного исполнителя с фиксированным набором команд, обрабатывающие цепочки символов или списки, записанные на естественном и алгоритмическом языках;</w:t>
      </w:r>
    </w:p>
    <w:p w:rsidR="00495421" w:rsidRPr="00495421" w:rsidRDefault="00495421" w:rsidP="0036746A">
      <w:pPr>
        <w:widowControl/>
        <w:numPr>
          <w:ilvl w:val="0"/>
          <w:numId w:val="48"/>
        </w:numPr>
        <w:tabs>
          <w:tab w:val="clear" w:pos="720"/>
          <w:tab w:val="num" w:pos="426"/>
        </w:tabs>
        <w:autoSpaceDE/>
        <w:autoSpaceDN/>
        <w:adjustRightInd/>
        <w:ind w:left="0" w:firstLine="142"/>
        <w:jc w:val="both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>формально исполнять алгоритмы, описанные с использованием конструкций  ветвления (условные операторы) и повторения (циклы);</w:t>
      </w:r>
    </w:p>
    <w:p w:rsidR="00495421" w:rsidRPr="00495421" w:rsidRDefault="00495421" w:rsidP="0036746A">
      <w:pPr>
        <w:widowControl/>
        <w:numPr>
          <w:ilvl w:val="0"/>
          <w:numId w:val="48"/>
        </w:numPr>
        <w:tabs>
          <w:tab w:val="clear" w:pos="720"/>
          <w:tab w:val="num" w:pos="426"/>
        </w:tabs>
        <w:autoSpaceDE/>
        <w:autoSpaceDN/>
        <w:adjustRightInd/>
        <w:ind w:left="0" w:firstLine="142"/>
        <w:jc w:val="both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>использовать стандартные алгоритмические конструкции для построения алгоритмов для формальных исполнителей;</w:t>
      </w:r>
    </w:p>
    <w:p w:rsidR="00495421" w:rsidRPr="00495421" w:rsidRDefault="00495421" w:rsidP="0036746A">
      <w:pPr>
        <w:widowControl/>
        <w:numPr>
          <w:ilvl w:val="0"/>
          <w:numId w:val="48"/>
        </w:numPr>
        <w:tabs>
          <w:tab w:val="clear" w:pos="720"/>
          <w:tab w:val="num" w:pos="426"/>
        </w:tabs>
        <w:autoSpaceDE/>
        <w:autoSpaceDN/>
        <w:adjustRightInd/>
        <w:ind w:left="0" w:firstLine="142"/>
        <w:jc w:val="both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>составлять линейные алгоритмы управления исполнителями и записывать их на выбранном алгоритмическом языке (языке программирования);</w:t>
      </w:r>
    </w:p>
    <w:p w:rsidR="00495421" w:rsidRPr="00495421" w:rsidRDefault="00495421" w:rsidP="0036746A">
      <w:pPr>
        <w:widowControl/>
        <w:numPr>
          <w:ilvl w:val="0"/>
          <w:numId w:val="48"/>
        </w:numPr>
        <w:tabs>
          <w:tab w:val="clear" w:pos="720"/>
          <w:tab w:val="num" w:pos="426"/>
        </w:tabs>
        <w:autoSpaceDE/>
        <w:autoSpaceDN/>
        <w:adjustRightInd/>
        <w:ind w:left="0" w:firstLine="142"/>
        <w:jc w:val="both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>создавать алгоритмы для решения несложных задач, используя конструкции ветвления (в том числе с логическими связками при задании условий) и повторения;</w:t>
      </w:r>
    </w:p>
    <w:p w:rsidR="00495421" w:rsidRPr="00495421" w:rsidRDefault="00495421" w:rsidP="0036746A">
      <w:pPr>
        <w:widowControl/>
        <w:numPr>
          <w:ilvl w:val="0"/>
          <w:numId w:val="48"/>
        </w:numPr>
        <w:tabs>
          <w:tab w:val="clear" w:pos="720"/>
          <w:tab w:val="num" w:pos="426"/>
        </w:tabs>
        <w:autoSpaceDE/>
        <w:autoSpaceDN/>
        <w:adjustRightInd/>
        <w:ind w:left="0" w:firstLine="142"/>
        <w:jc w:val="both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>создавать и выполнять программы для решения несложных алгоритмических задач в выбранной  среде программирования;</w:t>
      </w:r>
    </w:p>
    <w:p w:rsidR="00495421" w:rsidRPr="00495421" w:rsidRDefault="00495421" w:rsidP="0036746A">
      <w:pPr>
        <w:widowControl/>
        <w:numPr>
          <w:ilvl w:val="0"/>
          <w:numId w:val="48"/>
        </w:numPr>
        <w:tabs>
          <w:tab w:val="clear" w:pos="720"/>
          <w:tab w:val="num" w:pos="426"/>
        </w:tabs>
        <w:autoSpaceDE/>
        <w:autoSpaceDN/>
        <w:adjustRightInd/>
        <w:ind w:left="0" w:firstLine="142"/>
        <w:jc w:val="both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>пользоваться персональным компьютером и его периферийным оборудованием.</w:t>
      </w:r>
    </w:p>
    <w:p w:rsidR="00F76A61" w:rsidRPr="00CC7451" w:rsidRDefault="00F76A61" w:rsidP="0036746A">
      <w:pPr>
        <w:pStyle w:val="af"/>
        <w:spacing w:line="23" w:lineRule="atLeast"/>
        <w:ind w:firstLine="142"/>
        <w:jc w:val="both"/>
        <w:rPr>
          <w:rFonts w:ascii="Times New Roman" w:hAnsi="Times New Roman"/>
          <w:sz w:val="24"/>
          <w:szCs w:val="24"/>
        </w:rPr>
      </w:pPr>
    </w:p>
    <w:p w:rsidR="00F76A61" w:rsidRPr="00CC7451" w:rsidRDefault="00F76A61" w:rsidP="0036746A">
      <w:pPr>
        <w:pStyle w:val="af"/>
        <w:spacing w:line="23" w:lineRule="atLeast"/>
        <w:ind w:firstLine="142"/>
        <w:jc w:val="both"/>
        <w:rPr>
          <w:rFonts w:ascii="Times New Roman" w:hAnsi="Times New Roman"/>
          <w:b/>
          <w:sz w:val="24"/>
          <w:szCs w:val="24"/>
        </w:rPr>
      </w:pPr>
      <w:r w:rsidRPr="00CC7451">
        <w:rPr>
          <w:rFonts w:ascii="Times New Roman" w:hAnsi="Times New Roman"/>
          <w:b/>
          <w:sz w:val="24"/>
          <w:szCs w:val="24"/>
        </w:rPr>
        <w:t xml:space="preserve">Тема. Математические основы информатики </w:t>
      </w:r>
    </w:p>
    <w:p w:rsidR="00F76A61" w:rsidRPr="00CC7451" w:rsidRDefault="00F76A61" w:rsidP="0036746A">
      <w:pPr>
        <w:pStyle w:val="af"/>
        <w:spacing w:line="23" w:lineRule="atLeast"/>
        <w:ind w:firstLine="142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b/>
          <w:sz w:val="24"/>
          <w:szCs w:val="24"/>
        </w:rPr>
        <w:t>Выпускник научится</w:t>
      </w:r>
      <w:r w:rsidRPr="00CC7451">
        <w:rPr>
          <w:rFonts w:ascii="Times New Roman" w:hAnsi="Times New Roman"/>
          <w:sz w:val="24"/>
          <w:szCs w:val="24"/>
        </w:rPr>
        <w:t>:</w:t>
      </w:r>
    </w:p>
    <w:p w:rsidR="00F76A61" w:rsidRPr="00CC7451" w:rsidRDefault="00F76A61" w:rsidP="0036746A">
      <w:pPr>
        <w:pStyle w:val="af"/>
        <w:spacing w:line="23" w:lineRule="atLeast"/>
        <w:ind w:firstLine="142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 xml:space="preserve">записывать в двоичной системе целые числа от 0 до 256; </w:t>
      </w:r>
    </w:p>
    <w:p w:rsidR="00F76A61" w:rsidRPr="00CC7451" w:rsidRDefault="00F76A61" w:rsidP="0036746A">
      <w:pPr>
        <w:pStyle w:val="af"/>
        <w:spacing w:line="23" w:lineRule="atLeast"/>
        <w:ind w:firstLine="142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составлять логические выражения с операциями</w:t>
      </w:r>
      <w:proofErr w:type="gramStart"/>
      <w:r w:rsidRPr="00CC7451">
        <w:rPr>
          <w:rFonts w:ascii="Times New Roman" w:hAnsi="Times New Roman"/>
          <w:sz w:val="24"/>
          <w:szCs w:val="24"/>
        </w:rPr>
        <w:t xml:space="preserve"> И</w:t>
      </w:r>
      <w:proofErr w:type="gramEnd"/>
      <w:r w:rsidRPr="00CC7451">
        <w:rPr>
          <w:rFonts w:ascii="Times New Roman" w:hAnsi="Times New Roman"/>
          <w:sz w:val="24"/>
          <w:szCs w:val="24"/>
        </w:rPr>
        <w:t>, ИЛИ, НЕ; определять значение логического выражения; строить таблицы истинности;</w:t>
      </w:r>
    </w:p>
    <w:p w:rsidR="00F76A61" w:rsidRPr="00CC7451" w:rsidRDefault="00F76A61" w:rsidP="0036746A">
      <w:pPr>
        <w:pStyle w:val="af"/>
        <w:spacing w:line="23" w:lineRule="atLeast"/>
        <w:ind w:firstLine="142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i/>
          <w:sz w:val="24"/>
          <w:szCs w:val="24"/>
        </w:rPr>
        <w:t>Выпускник получит возможность</w:t>
      </w:r>
      <w:r w:rsidRPr="00CC7451">
        <w:rPr>
          <w:rFonts w:ascii="Times New Roman" w:hAnsi="Times New Roman"/>
          <w:sz w:val="24"/>
          <w:szCs w:val="24"/>
        </w:rPr>
        <w:t>:</w:t>
      </w:r>
    </w:p>
    <w:p w:rsidR="00F76A61" w:rsidRPr="00CC7451" w:rsidRDefault="00F76A61" w:rsidP="0036746A">
      <w:pPr>
        <w:pStyle w:val="af"/>
        <w:spacing w:line="23" w:lineRule="atLeast"/>
        <w:ind w:firstLine="142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переводить небольшие десятичные числа из восьмеричной и шестнадцатеричной системы счисления в десятичную систему счисления;</w:t>
      </w:r>
    </w:p>
    <w:p w:rsidR="00F76A61" w:rsidRPr="00CC7451" w:rsidRDefault="00F76A61" w:rsidP="0036746A">
      <w:pPr>
        <w:pStyle w:val="af"/>
        <w:spacing w:line="23" w:lineRule="atLeast"/>
        <w:ind w:firstLine="142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познакомиться с тем, как информация представляется в компьютере;</w:t>
      </w:r>
    </w:p>
    <w:p w:rsidR="00F76A61" w:rsidRPr="00CC7451" w:rsidRDefault="00F76A61" w:rsidP="0036746A">
      <w:pPr>
        <w:pStyle w:val="af"/>
        <w:spacing w:line="23" w:lineRule="atLeast"/>
        <w:ind w:firstLine="142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научиться решать логические задачи с использованием таблиц истинности;</w:t>
      </w:r>
    </w:p>
    <w:p w:rsidR="00F76A61" w:rsidRPr="00CC7451" w:rsidRDefault="00F76A61" w:rsidP="0036746A">
      <w:pPr>
        <w:pStyle w:val="af"/>
        <w:spacing w:line="23" w:lineRule="atLeast"/>
        <w:ind w:firstLine="142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 xml:space="preserve">научиться решать логические задачи </w:t>
      </w:r>
      <w:proofErr w:type="spellStart"/>
      <w:r w:rsidRPr="00CC7451">
        <w:rPr>
          <w:rFonts w:ascii="Times New Roman" w:hAnsi="Times New Roman"/>
          <w:sz w:val="24"/>
          <w:szCs w:val="24"/>
        </w:rPr>
        <w:t>путем</w:t>
      </w:r>
      <w:proofErr w:type="spellEnd"/>
      <w:r w:rsidRPr="00CC7451">
        <w:rPr>
          <w:rFonts w:ascii="Times New Roman" w:hAnsi="Times New Roman"/>
          <w:sz w:val="24"/>
          <w:szCs w:val="24"/>
        </w:rPr>
        <w:t xml:space="preserve"> составления логических выражений и их преобразования с использованием основных свойств логических операций.</w:t>
      </w:r>
    </w:p>
    <w:p w:rsidR="00F76A61" w:rsidRPr="00CC7451" w:rsidRDefault="00F76A61" w:rsidP="0036746A">
      <w:pPr>
        <w:pStyle w:val="af"/>
        <w:spacing w:line="23" w:lineRule="atLeast"/>
        <w:ind w:firstLine="142"/>
        <w:jc w:val="both"/>
        <w:rPr>
          <w:rFonts w:ascii="Times New Roman" w:hAnsi="Times New Roman"/>
          <w:b/>
          <w:sz w:val="24"/>
          <w:szCs w:val="24"/>
          <w:shd w:val="clear" w:color="auto" w:fill="FFFFFF"/>
        </w:rPr>
      </w:pPr>
    </w:p>
    <w:p w:rsidR="00F76A61" w:rsidRPr="00CC7451" w:rsidRDefault="00F76A61" w:rsidP="0036746A">
      <w:pPr>
        <w:pStyle w:val="af"/>
        <w:spacing w:line="23" w:lineRule="atLeast"/>
        <w:ind w:firstLine="142"/>
        <w:jc w:val="both"/>
        <w:rPr>
          <w:rFonts w:ascii="Times New Roman" w:hAnsi="Times New Roman"/>
          <w:b/>
          <w:sz w:val="24"/>
          <w:szCs w:val="24"/>
        </w:rPr>
      </w:pPr>
      <w:r w:rsidRPr="00CC7451">
        <w:rPr>
          <w:rFonts w:ascii="Times New Roman" w:hAnsi="Times New Roman"/>
          <w:b/>
          <w:sz w:val="24"/>
          <w:szCs w:val="24"/>
        </w:rPr>
        <w:t>Тема. Основы алгоритмизации  и Начала программирования</w:t>
      </w:r>
    </w:p>
    <w:p w:rsidR="00F76A61" w:rsidRPr="00CC7451" w:rsidRDefault="00F76A61" w:rsidP="0036746A">
      <w:pPr>
        <w:pStyle w:val="af"/>
        <w:spacing w:line="23" w:lineRule="atLeast"/>
        <w:ind w:firstLine="142"/>
        <w:jc w:val="both"/>
        <w:rPr>
          <w:rFonts w:ascii="Times New Roman" w:hAnsi="Times New Roman"/>
          <w:b/>
          <w:sz w:val="24"/>
          <w:szCs w:val="24"/>
        </w:rPr>
      </w:pPr>
      <w:r w:rsidRPr="00CC7451">
        <w:rPr>
          <w:rFonts w:ascii="Times New Roman" w:hAnsi="Times New Roman"/>
          <w:b/>
          <w:sz w:val="24"/>
          <w:szCs w:val="24"/>
        </w:rPr>
        <w:t>Выпускник научится:</w:t>
      </w:r>
    </w:p>
    <w:p w:rsidR="00F76A61" w:rsidRPr="00CC7451" w:rsidRDefault="00F76A61" w:rsidP="0036746A">
      <w:pPr>
        <w:pStyle w:val="af"/>
        <w:spacing w:line="23" w:lineRule="atLeast"/>
        <w:ind w:firstLine="142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 xml:space="preserve">понимать смысл понятия «алгоритм» и широту сферы его применения; анализировать предлагаемые последовательности команд на предмет наличия у них таких свойств алгоритма как дискретность, детерминированность, понятность, результативность, массовость; </w:t>
      </w:r>
    </w:p>
    <w:p w:rsidR="00F76A61" w:rsidRPr="00CC7451" w:rsidRDefault="00F76A61" w:rsidP="0036746A">
      <w:pPr>
        <w:pStyle w:val="af"/>
        <w:tabs>
          <w:tab w:val="left" w:pos="0"/>
        </w:tabs>
        <w:spacing w:line="23" w:lineRule="atLeast"/>
        <w:ind w:firstLine="142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оперировать алгоритмическими конструкциями «следование», «ветвление», «цикл» (подбирать алгоритмическую конструкцию, соответствующую той или иной ситуации; переходить от записи алгоритмической конструкции на алгоритмическом языке к блок-схеме и обратно);</w:t>
      </w:r>
    </w:p>
    <w:p w:rsidR="00F76A61" w:rsidRPr="00CC7451" w:rsidRDefault="00F76A61" w:rsidP="0036746A">
      <w:pPr>
        <w:pStyle w:val="af"/>
        <w:tabs>
          <w:tab w:val="left" w:pos="0"/>
        </w:tabs>
        <w:spacing w:line="23" w:lineRule="atLeast"/>
        <w:ind w:firstLine="142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понимать термины «исполнитель», «формальный исполнитель», «среда исполнителя», «система команд исполнителя» и др.; понимать ограничения, накладываемые средой исполнителя и системой команд, на круг задач, решаемых исполнителем;</w:t>
      </w:r>
    </w:p>
    <w:p w:rsidR="00F76A61" w:rsidRPr="00CC7451" w:rsidRDefault="00F76A61" w:rsidP="0036746A">
      <w:pPr>
        <w:pStyle w:val="af"/>
        <w:tabs>
          <w:tab w:val="left" w:pos="0"/>
        </w:tabs>
        <w:spacing w:line="23" w:lineRule="atLeast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исполнять линейный алгоритм для формального исполнителя с заданной системой команд;</w:t>
      </w:r>
    </w:p>
    <w:p w:rsidR="00F76A61" w:rsidRPr="00CC7451" w:rsidRDefault="00F76A61" w:rsidP="0036746A">
      <w:pPr>
        <w:pStyle w:val="af"/>
        <w:tabs>
          <w:tab w:val="left" w:pos="0"/>
        </w:tabs>
        <w:spacing w:line="23" w:lineRule="atLeast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 xml:space="preserve">составлять линейные алгоритмы, число команд в которых не превышает заданное; </w:t>
      </w:r>
    </w:p>
    <w:p w:rsidR="00F76A61" w:rsidRPr="00CC7451" w:rsidRDefault="00F76A61" w:rsidP="0036746A">
      <w:pPr>
        <w:pStyle w:val="af"/>
        <w:tabs>
          <w:tab w:val="left" w:pos="0"/>
        </w:tabs>
        <w:spacing w:line="23" w:lineRule="atLeast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ученик научится исполнять записанный на естественном языке алгоритм, обрабатывающий цепочки символов.</w:t>
      </w:r>
    </w:p>
    <w:p w:rsidR="00F76A61" w:rsidRPr="00CC7451" w:rsidRDefault="00F76A61" w:rsidP="0036746A">
      <w:pPr>
        <w:pStyle w:val="af"/>
        <w:tabs>
          <w:tab w:val="left" w:pos="0"/>
        </w:tabs>
        <w:spacing w:line="23" w:lineRule="atLeast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исполнять линейные алгоритмы, записанные на алгоритмическом языке.</w:t>
      </w:r>
    </w:p>
    <w:p w:rsidR="00F76A61" w:rsidRPr="00CC7451" w:rsidRDefault="00F76A61" w:rsidP="0036746A">
      <w:pPr>
        <w:pStyle w:val="af"/>
        <w:tabs>
          <w:tab w:val="left" w:pos="0"/>
        </w:tabs>
        <w:spacing w:line="23" w:lineRule="atLeast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исполнять алгоритмы c ветвлениями, записанные на алгоритмическом языке;</w:t>
      </w:r>
    </w:p>
    <w:p w:rsidR="00F76A61" w:rsidRPr="00CC7451" w:rsidRDefault="00F76A61" w:rsidP="0036746A">
      <w:pPr>
        <w:pStyle w:val="af"/>
        <w:tabs>
          <w:tab w:val="left" w:pos="0"/>
        </w:tabs>
        <w:spacing w:line="23" w:lineRule="atLeast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понимать правила записи  и выполнения алгоритмов, содержащих цикл с параметром или цикл с условием продолжения работы;</w:t>
      </w:r>
    </w:p>
    <w:p w:rsidR="00F76A61" w:rsidRPr="00CC7451" w:rsidRDefault="00F76A61" w:rsidP="0036746A">
      <w:pPr>
        <w:pStyle w:val="af"/>
        <w:tabs>
          <w:tab w:val="left" w:pos="0"/>
        </w:tabs>
        <w:spacing w:line="23" w:lineRule="atLeast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определять значения переменных после исполнения простейших циклических алгоритмов, записанных на алгоритмическом языке;</w:t>
      </w:r>
    </w:p>
    <w:p w:rsidR="00F76A61" w:rsidRPr="00CC7451" w:rsidRDefault="00F76A61" w:rsidP="0036746A">
      <w:pPr>
        <w:pStyle w:val="af"/>
        <w:tabs>
          <w:tab w:val="left" w:pos="0"/>
        </w:tabs>
        <w:spacing w:line="23" w:lineRule="atLeast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разрабатывать и записывать на языке программирования короткие алгоритмы, содержащие базовые алгоритмические конструкции.</w:t>
      </w:r>
    </w:p>
    <w:p w:rsidR="00F76A61" w:rsidRPr="00CC7451" w:rsidRDefault="00F76A61" w:rsidP="0036746A">
      <w:pPr>
        <w:pStyle w:val="af"/>
        <w:tabs>
          <w:tab w:val="left" w:pos="0"/>
        </w:tabs>
        <w:spacing w:line="23" w:lineRule="atLeast"/>
        <w:jc w:val="both"/>
        <w:rPr>
          <w:rFonts w:ascii="Times New Roman" w:hAnsi="Times New Roman"/>
          <w:i/>
          <w:sz w:val="24"/>
          <w:szCs w:val="24"/>
        </w:rPr>
      </w:pPr>
      <w:r w:rsidRPr="00CC7451">
        <w:rPr>
          <w:rFonts w:ascii="Times New Roman" w:hAnsi="Times New Roman"/>
          <w:i/>
          <w:sz w:val="24"/>
          <w:szCs w:val="24"/>
        </w:rPr>
        <w:t>Выпускник получит возможность научиться:</w:t>
      </w:r>
    </w:p>
    <w:p w:rsidR="00F76A61" w:rsidRPr="00CC7451" w:rsidRDefault="00F76A61" w:rsidP="0036746A">
      <w:pPr>
        <w:pStyle w:val="af"/>
        <w:tabs>
          <w:tab w:val="left" w:pos="0"/>
        </w:tabs>
        <w:spacing w:line="23" w:lineRule="atLeast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исполнять алгоритмы, содержащие  ветвления  и повторения, для формального исполнителя с заданной системой команд;</w:t>
      </w:r>
    </w:p>
    <w:p w:rsidR="00F76A61" w:rsidRPr="00CC7451" w:rsidRDefault="00F76A61" w:rsidP="0036746A">
      <w:pPr>
        <w:pStyle w:val="af"/>
        <w:tabs>
          <w:tab w:val="left" w:pos="0"/>
        </w:tabs>
        <w:spacing w:line="23" w:lineRule="atLeast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lastRenderedPageBreak/>
        <w:t>составлять все возможные алгоритмы фиксированной длины для формального исполнителя с заданной системой команд;</w:t>
      </w:r>
    </w:p>
    <w:p w:rsidR="00F76A61" w:rsidRPr="00CC7451" w:rsidRDefault="00F76A61" w:rsidP="0036746A">
      <w:pPr>
        <w:pStyle w:val="af"/>
        <w:tabs>
          <w:tab w:val="left" w:pos="0"/>
        </w:tabs>
        <w:spacing w:line="23" w:lineRule="atLeast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 xml:space="preserve"> определять количество линейных алгоритмов, обеспечивающих решение поставленной задачи, которые могут быть составлены для формального исполнителя с заданной системой команд;</w:t>
      </w:r>
    </w:p>
    <w:p w:rsidR="00F76A61" w:rsidRPr="00CC7451" w:rsidRDefault="00F76A61" w:rsidP="0036746A">
      <w:pPr>
        <w:pStyle w:val="af"/>
        <w:tabs>
          <w:tab w:val="left" w:pos="0"/>
        </w:tabs>
        <w:spacing w:line="23" w:lineRule="atLeast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подсчитывать количество тех или иных символов в цепочке символов, являющейся результатом работы алгоритма;</w:t>
      </w:r>
    </w:p>
    <w:p w:rsidR="00F76A61" w:rsidRPr="00CC7451" w:rsidRDefault="00F76A61" w:rsidP="0036746A">
      <w:pPr>
        <w:pStyle w:val="af"/>
        <w:tabs>
          <w:tab w:val="left" w:pos="0"/>
        </w:tabs>
        <w:spacing w:line="23" w:lineRule="atLeast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по данному алгоритму определять, для решения какой задачи он предназначен;</w:t>
      </w:r>
    </w:p>
    <w:p w:rsidR="00F76A61" w:rsidRPr="00CC7451" w:rsidRDefault="00F76A61" w:rsidP="0036746A">
      <w:pPr>
        <w:pStyle w:val="af"/>
        <w:tabs>
          <w:tab w:val="left" w:pos="0"/>
        </w:tabs>
        <w:spacing w:line="23" w:lineRule="atLeast"/>
        <w:jc w:val="both"/>
        <w:rPr>
          <w:rFonts w:ascii="Times New Roman" w:hAnsi="Times New Roman"/>
          <w:sz w:val="24"/>
          <w:szCs w:val="24"/>
        </w:rPr>
      </w:pPr>
      <w:proofErr w:type="gramStart"/>
      <w:r w:rsidRPr="00CC7451">
        <w:rPr>
          <w:rFonts w:ascii="Times New Roman" w:hAnsi="Times New Roman"/>
          <w:sz w:val="24"/>
          <w:szCs w:val="24"/>
        </w:rPr>
        <w:t>исполнять записанные на алгоритмическом языке циклические алгоритмы обработки одномерного массива чисел (суммирование всех элементов массива; суммирование элементов массива с определёнными индексами; суммирование элементов массива, с заданными свойствами; определение количества элементов массива с заданными свойствами; поиск наибольшего/ наименьшего элементов массива и др.);</w:t>
      </w:r>
      <w:proofErr w:type="gramEnd"/>
    </w:p>
    <w:p w:rsidR="00F76A61" w:rsidRPr="00CC7451" w:rsidRDefault="00F76A61" w:rsidP="0036746A">
      <w:pPr>
        <w:pStyle w:val="af"/>
        <w:tabs>
          <w:tab w:val="left" w:pos="0"/>
        </w:tabs>
        <w:spacing w:line="23" w:lineRule="atLeast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разрабатывать в среде формального исполнителя короткие алгоритмы, содержащие базовые алгоритмические конструкции;</w:t>
      </w:r>
    </w:p>
    <w:p w:rsidR="00F76A61" w:rsidRPr="00CC7451" w:rsidRDefault="00F76A61" w:rsidP="0036746A">
      <w:pPr>
        <w:pStyle w:val="af"/>
        <w:tabs>
          <w:tab w:val="left" w:pos="0"/>
        </w:tabs>
        <w:spacing w:line="23" w:lineRule="atLeast"/>
        <w:jc w:val="both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разрабатывать и записывать на языке программирования эффективные алгоритмы, содержащие базовые алгоритмические конструкции.</w:t>
      </w:r>
    </w:p>
    <w:p w:rsidR="004226FC" w:rsidRPr="00CC7451" w:rsidRDefault="004226FC" w:rsidP="0036746A">
      <w:pPr>
        <w:tabs>
          <w:tab w:val="left" w:pos="0"/>
        </w:tabs>
        <w:spacing w:line="23" w:lineRule="atLeast"/>
        <w:ind w:firstLine="567"/>
        <w:jc w:val="center"/>
        <w:rPr>
          <w:rStyle w:val="a4"/>
          <w:sz w:val="24"/>
          <w:szCs w:val="24"/>
        </w:rPr>
      </w:pPr>
    </w:p>
    <w:p w:rsidR="00495421" w:rsidRPr="0036746A" w:rsidRDefault="00495421" w:rsidP="0036746A">
      <w:pPr>
        <w:pStyle w:val="a8"/>
        <w:tabs>
          <w:tab w:val="left" w:pos="0"/>
        </w:tabs>
        <w:spacing w:before="0" w:after="0" w:line="360" w:lineRule="auto"/>
        <w:ind w:firstLine="900"/>
        <w:jc w:val="center"/>
        <w:rPr>
          <w:b/>
          <w:bCs/>
          <w:color w:val="000000" w:themeColor="text1"/>
        </w:rPr>
      </w:pPr>
      <w:r w:rsidRPr="00495421">
        <w:rPr>
          <w:b/>
          <w:bCs/>
          <w:color w:val="000000" w:themeColor="text1"/>
        </w:rPr>
        <w:t>КРИТЕРИИ ОЦЕНИВАНИЯ РАЗЛИЧНЫХ ФО</w:t>
      </w:r>
      <w:r w:rsidR="0036746A">
        <w:rPr>
          <w:b/>
          <w:bCs/>
          <w:color w:val="000000" w:themeColor="text1"/>
        </w:rPr>
        <w:t>РМ РАБОТЫ ОБУЧАЮЩИХСЯ НА УРОКЕ.</w:t>
      </w:r>
    </w:p>
    <w:p w:rsidR="00495421" w:rsidRPr="00495421" w:rsidRDefault="00495421" w:rsidP="0036746A">
      <w:pPr>
        <w:shd w:val="clear" w:color="auto" w:fill="FFFFFF"/>
        <w:tabs>
          <w:tab w:val="left" w:pos="0"/>
          <w:tab w:val="left" w:pos="552"/>
        </w:tabs>
        <w:ind w:firstLine="284"/>
        <w:jc w:val="both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ab/>
        <w:t>Контроль предполагает выявление уровня освоения учебного материала при изучении, как отдельных разделов, так и всего курса информатики и информационных технологий в целом.</w:t>
      </w:r>
    </w:p>
    <w:p w:rsidR="00495421" w:rsidRPr="00495421" w:rsidRDefault="00495421" w:rsidP="0036746A">
      <w:pPr>
        <w:tabs>
          <w:tab w:val="left" w:pos="0"/>
        </w:tabs>
        <w:ind w:firstLine="709"/>
        <w:jc w:val="center"/>
        <w:rPr>
          <w:i/>
          <w:color w:val="000000" w:themeColor="text1"/>
          <w:sz w:val="24"/>
          <w:szCs w:val="24"/>
          <w:u w:val="single"/>
        </w:rPr>
      </w:pPr>
    </w:p>
    <w:p w:rsidR="00495421" w:rsidRPr="00495421" w:rsidRDefault="00495421" w:rsidP="0036746A">
      <w:pPr>
        <w:tabs>
          <w:tab w:val="left" w:pos="0"/>
        </w:tabs>
        <w:ind w:firstLine="709"/>
        <w:jc w:val="center"/>
        <w:rPr>
          <w:i/>
          <w:color w:val="000000" w:themeColor="text1"/>
          <w:sz w:val="24"/>
          <w:szCs w:val="24"/>
          <w:u w:val="single"/>
        </w:rPr>
      </w:pPr>
      <w:r w:rsidRPr="00495421">
        <w:rPr>
          <w:i/>
          <w:color w:val="000000" w:themeColor="text1"/>
          <w:sz w:val="24"/>
          <w:szCs w:val="24"/>
          <w:u w:val="single"/>
        </w:rPr>
        <w:t>Инструмента</w:t>
      </w:r>
      <w:r w:rsidR="0036746A">
        <w:rPr>
          <w:i/>
          <w:color w:val="000000" w:themeColor="text1"/>
          <w:sz w:val="24"/>
          <w:szCs w:val="24"/>
          <w:u w:val="single"/>
        </w:rPr>
        <w:t>рий для оценивания результатов:</w:t>
      </w:r>
    </w:p>
    <w:p w:rsidR="00495421" w:rsidRPr="00495421" w:rsidRDefault="00495421" w:rsidP="0036746A">
      <w:pPr>
        <w:widowControl/>
        <w:numPr>
          <w:ilvl w:val="0"/>
          <w:numId w:val="46"/>
        </w:numPr>
        <w:tabs>
          <w:tab w:val="left" w:pos="0"/>
        </w:tabs>
        <w:autoSpaceDE/>
        <w:autoSpaceDN/>
        <w:adjustRightInd/>
        <w:ind w:left="426" w:firstLine="709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>практические работы</w:t>
      </w:r>
    </w:p>
    <w:p w:rsidR="00495421" w:rsidRPr="00495421" w:rsidRDefault="00495421" w:rsidP="0036746A">
      <w:pPr>
        <w:widowControl/>
        <w:numPr>
          <w:ilvl w:val="0"/>
          <w:numId w:val="46"/>
        </w:numPr>
        <w:tabs>
          <w:tab w:val="left" w:pos="0"/>
        </w:tabs>
        <w:autoSpaceDE/>
        <w:autoSpaceDN/>
        <w:adjustRightInd/>
        <w:ind w:left="426" w:firstLine="709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>контрольные работы</w:t>
      </w:r>
    </w:p>
    <w:p w:rsidR="00495421" w:rsidRPr="00495421" w:rsidRDefault="00495421" w:rsidP="0036746A">
      <w:pPr>
        <w:widowControl/>
        <w:numPr>
          <w:ilvl w:val="0"/>
          <w:numId w:val="46"/>
        </w:numPr>
        <w:tabs>
          <w:tab w:val="left" w:pos="0"/>
        </w:tabs>
        <w:autoSpaceDE/>
        <w:autoSpaceDN/>
        <w:adjustRightInd/>
        <w:ind w:left="426" w:firstLine="709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>тесты</w:t>
      </w:r>
    </w:p>
    <w:p w:rsidR="00495421" w:rsidRPr="00495421" w:rsidRDefault="00495421" w:rsidP="0036746A">
      <w:pPr>
        <w:widowControl/>
        <w:numPr>
          <w:ilvl w:val="0"/>
          <w:numId w:val="46"/>
        </w:numPr>
        <w:tabs>
          <w:tab w:val="left" w:pos="0"/>
        </w:tabs>
        <w:autoSpaceDE/>
        <w:autoSpaceDN/>
        <w:adjustRightInd/>
        <w:ind w:left="426" w:firstLine="709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>презентации</w:t>
      </w:r>
    </w:p>
    <w:p w:rsidR="00495421" w:rsidRPr="00495421" w:rsidRDefault="00495421" w:rsidP="0036746A">
      <w:pPr>
        <w:widowControl/>
        <w:numPr>
          <w:ilvl w:val="0"/>
          <w:numId w:val="46"/>
        </w:numPr>
        <w:tabs>
          <w:tab w:val="left" w:pos="0"/>
        </w:tabs>
        <w:autoSpaceDE/>
        <w:autoSpaceDN/>
        <w:adjustRightInd/>
        <w:ind w:left="426" w:firstLine="709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>сообщения и доклады</w:t>
      </w:r>
    </w:p>
    <w:p w:rsidR="00495421" w:rsidRPr="00495421" w:rsidRDefault="00495421" w:rsidP="0036746A">
      <w:pPr>
        <w:widowControl/>
        <w:numPr>
          <w:ilvl w:val="0"/>
          <w:numId w:val="46"/>
        </w:numPr>
        <w:tabs>
          <w:tab w:val="left" w:pos="0"/>
        </w:tabs>
        <w:autoSpaceDE/>
        <w:autoSpaceDN/>
        <w:adjustRightInd/>
        <w:ind w:left="426" w:firstLine="709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>проекты</w:t>
      </w:r>
    </w:p>
    <w:p w:rsidR="00495421" w:rsidRPr="00495421" w:rsidRDefault="00495421" w:rsidP="0036746A">
      <w:pPr>
        <w:widowControl/>
        <w:numPr>
          <w:ilvl w:val="0"/>
          <w:numId w:val="46"/>
        </w:numPr>
        <w:tabs>
          <w:tab w:val="left" w:pos="0"/>
        </w:tabs>
        <w:autoSpaceDE/>
        <w:autoSpaceDN/>
        <w:adjustRightInd/>
        <w:ind w:left="426" w:firstLine="709"/>
        <w:rPr>
          <w:color w:val="000000" w:themeColor="text1"/>
          <w:sz w:val="24"/>
          <w:szCs w:val="24"/>
        </w:rPr>
      </w:pPr>
      <w:r w:rsidRPr="00495421">
        <w:rPr>
          <w:color w:val="000000" w:themeColor="text1"/>
          <w:sz w:val="24"/>
          <w:szCs w:val="24"/>
        </w:rPr>
        <w:t>устные ответы</w:t>
      </w:r>
    </w:p>
    <w:p w:rsidR="00495421" w:rsidRPr="0036746A" w:rsidRDefault="00495421" w:rsidP="0036746A">
      <w:pPr>
        <w:pStyle w:val="a8"/>
        <w:tabs>
          <w:tab w:val="left" w:pos="0"/>
        </w:tabs>
        <w:spacing w:before="0" w:after="0"/>
        <w:ind w:firstLine="709"/>
        <w:jc w:val="center"/>
        <w:rPr>
          <w:bCs/>
          <w:i/>
          <w:color w:val="000000" w:themeColor="text1"/>
          <w:u w:val="single"/>
        </w:rPr>
      </w:pPr>
      <w:r w:rsidRPr="00495421">
        <w:rPr>
          <w:rStyle w:val="a4"/>
          <w:i/>
          <w:color w:val="000000" w:themeColor="text1"/>
          <w:u w:val="single"/>
        </w:rPr>
        <w:t>Критерии и нормы оценки устного ответа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284"/>
        <w:jc w:val="both"/>
        <w:rPr>
          <w:color w:val="000000" w:themeColor="text1"/>
        </w:rPr>
      </w:pPr>
      <w:r w:rsidRPr="00495421">
        <w:rPr>
          <w:rStyle w:val="a4"/>
          <w:color w:val="000000" w:themeColor="text1"/>
        </w:rPr>
        <w:t>Отметка «5»</w:t>
      </w:r>
      <w:r w:rsidRPr="00495421">
        <w:rPr>
          <w:color w:val="000000" w:themeColor="text1"/>
        </w:rPr>
        <w:t xml:space="preserve">: ответ полный и правильный на основании изученных теорий; материал изложен в </w:t>
      </w:r>
      <w:proofErr w:type="spellStart"/>
      <w:r w:rsidRPr="00495421">
        <w:rPr>
          <w:color w:val="000000" w:themeColor="text1"/>
        </w:rPr>
        <w:t>определенной</w:t>
      </w:r>
      <w:proofErr w:type="spellEnd"/>
      <w:r w:rsidRPr="00495421">
        <w:rPr>
          <w:color w:val="000000" w:themeColor="text1"/>
        </w:rPr>
        <w:t xml:space="preserve"> логической последовательности, литературным языком: ответ самостоятельный.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284"/>
        <w:jc w:val="both"/>
        <w:rPr>
          <w:color w:val="000000" w:themeColor="text1"/>
        </w:rPr>
      </w:pPr>
      <w:r w:rsidRPr="00495421">
        <w:rPr>
          <w:rStyle w:val="a4"/>
          <w:color w:val="000000" w:themeColor="text1"/>
        </w:rPr>
        <w:t>Отметка «4»</w:t>
      </w:r>
      <w:r w:rsidRPr="00495421">
        <w:rPr>
          <w:color w:val="000000" w:themeColor="text1"/>
        </w:rPr>
        <w:t xml:space="preserve">: ответ полный и правильный на основании изученных теорий; материал изложен в </w:t>
      </w:r>
      <w:proofErr w:type="spellStart"/>
      <w:r w:rsidRPr="00495421">
        <w:rPr>
          <w:color w:val="000000" w:themeColor="text1"/>
        </w:rPr>
        <w:t>определенной</w:t>
      </w:r>
      <w:proofErr w:type="spellEnd"/>
      <w:r w:rsidRPr="00495421">
        <w:rPr>
          <w:color w:val="000000" w:themeColor="text1"/>
        </w:rPr>
        <w:t xml:space="preserve"> логической последовательности, при этом допущены две-три несущественные ошибки, исправленные по требованию учителя.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284"/>
        <w:jc w:val="both"/>
        <w:rPr>
          <w:color w:val="000000" w:themeColor="text1"/>
        </w:rPr>
      </w:pPr>
      <w:r w:rsidRPr="00495421">
        <w:rPr>
          <w:rStyle w:val="a4"/>
          <w:color w:val="000000" w:themeColor="text1"/>
        </w:rPr>
        <w:t>Отметка «3»</w:t>
      </w:r>
      <w:r w:rsidRPr="00495421">
        <w:rPr>
          <w:color w:val="000000" w:themeColor="text1"/>
        </w:rPr>
        <w:t>: ответ полный, но при этом допущена существенная ошибка, или неполный, несвязный.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284"/>
        <w:jc w:val="both"/>
        <w:rPr>
          <w:color w:val="000000" w:themeColor="text1"/>
        </w:rPr>
      </w:pPr>
      <w:r w:rsidRPr="00495421">
        <w:rPr>
          <w:rStyle w:val="a4"/>
          <w:color w:val="000000" w:themeColor="text1"/>
        </w:rPr>
        <w:t>Отметка «2»</w:t>
      </w:r>
      <w:r w:rsidRPr="00495421">
        <w:rPr>
          <w:color w:val="000000" w:themeColor="text1"/>
        </w:rPr>
        <w:t>: при ответе обнаружено непонимание учащимся основного содержания учебного материала или допущены существенные ошибки, которые учащийся не смог исправить при наводящих вопросах учителя.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284"/>
        <w:jc w:val="both"/>
        <w:rPr>
          <w:color w:val="000000" w:themeColor="text1"/>
        </w:rPr>
      </w:pPr>
      <w:r w:rsidRPr="00495421">
        <w:rPr>
          <w:rStyle w:val="a4"/>
          <w:color w:val="000000" w:themeColor="text1"/>
        </w:rPr>
        <w:t>Отметка «1»</w:t>
      </w:r>
      <w:r w:rsidRPr="00495421">
        <w:rPr>
          <w:color w:val="000000" w:themeColor="text1"/>
        </w:rPr>
        <w:t>: отсутствие ответа. 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709"/>
        <w:jc w:val="center"/>
        <w:rPr>
          <w:rStyle w:val="a4"/>
          <w:b w:val="0"/>
          <w:i/>
          <w:color w:val="000000" w:themeColor="text1"/>
          <w:u w:val="single"/>
        </w:rPr>
      </w:pP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709"/>
        <w:jc w:val="center"/>
        <w:rPr>
          <w:rStyle w:val="a4"/>
          <w:b w:val="0"/>
          <w:i/>
          <w:color w:val="000000" w:themeColor="text1"/>
          <w:u w:val="single"/>
        </w:rPr>
      </w:pPr>
      <w:r w:rsidRPr="00495421">
        <w:rPr>
          <w:rStyle w:val="a4"/>
          <w:i/>
          <w:color w:val="000000" w:themeColor="text1"/>
          <w:u w:val="single"/>
        </w:rPr>
        <w:t>Критерии и нормы оценки практического задания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284"/>
        <w:jc w:val="both"/>
        <w:rPr>
          <w:color w:val="000000" w:themeColor="text1"/>
        </w:rPr>
      </w:pPr>
      <w:r w:rsidRPr="00495421">
        <w:rPr>
          <w:rStyle w:val="a4"/>
          <w:color w:val="000000" w:themeColor="text1"/>
        </w:rPr>
        <w:t>Отметка «5»</w:t>
      </w:r>
      <w:r w:rsidRPr="00495421">
        <w:rPr>
          <w:color w:val="000000" w:themeColor="text1"/>
        </w:rPr>
        <w:t xml:space="preserve">: 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284"/>
        <w:jc w:val="both"/>
        <w:rPr>
          <w:color w:val="000000" w:themeColor="text1"/>
        </w:rPr>
      </w:pPr>
      <w:r w:rsidRPr="00495421">
        <w:rPr>
          <w:color w:val="000000" w:themeColor="text1"/>
        </w:rPr>
        <w:t xml:space="preserve">а) выполнил работу в полном объёме с соблюдением необходимой последовательности </w:t>
      </w:r>
      <w:proofErr w:type="spellStart"/>
      <w:r w:rsidRPr="00495421">
        <w:rPr>
          <w:color w:val="000000" w:themeColor="text1"/>
        </w:rPr>
        <w:t>ее</w:t>
      </w:r>
      <w:proofErr w:type="spellEnd"/>
      <w:r w:rsidRPr="00495421">
        <w:rPr>
          <w:color w:val="000000" w:themeColor="text1"/>
        </w:rPr>
        <w:t xml:space="preserve"> проведения;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284"/>
        <w:jc w:val="both"/>
        <w:rPr>
          <w:color w:val="000000" w:themeColor="text1"/>
        </w:rPr>
      </w:pPr>
      <w:r w:rsidRPr="00495421">
        <w:rPr>
          <w:color w:val="000000" w:themeColor="text1"/>
        </w:rPr>
        <w:t>б) самостоятельно и рационально выбрал и загрузил необходимое программное обеспечение, все задания выполнил в условиях и режимах, обеспечивающих получение результатов и выводов с наибольшей точностью;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284"/>
        <w:jc w:val="both"/>
        <w:rPr>
          <w:color w:val="000000" w:themeColor="text1"/>
        </w:rPr>
      </w:pPr>
      <w:r w:rsidRPr="00495421">
        <w:rPr>
          <w:color w:val="000000" w:themeColor="text1"/>
        </w:rPr>
        <w:t xml:space="preserve">в) в представленном </w:t>
      </w:r>
      <w:proofErr w:type="spellStart"/>
      <w:r w:rsidRPr="00495421">
        <w:rPr>
          <w:color w:val="000000" w:themeColor="text1"/>
        </w:rPr>
        <w:t>отчете</w:t>
      </w:r>
      <w:proofErr w:type="spellEnd"/>
      <w:r w:rsidRPr="00495421">
        <w:rPr>
          <w:color w:val="000000" w:themeColor="text1"/>
        </w:rPr>
        <w:t xml:space="preserve"> правильно и аккуратно выполнил все записи, таблицы, рисунки, чертежи, графики, вычисления и сделал выводы;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284"/>
        <w:jc w:val="both"/>
        <w:rPr>
          <w:color w:val="000000" w:themeColor="text1"/>
        </w:rPr>
      </w:pPr>
      <w:r w:rsidRPr="00495421">
        <w:rPr>
          <w:rStyle w:val="a4"/>
          <w:color w:val="000000" w:themeColor="text1"/>
        </w:rPr>
        <w:lastRenderedPageBreak/>
        <w:t>Отметка «4»</w:t>
      </w:r>
      <w:r w:rsidRPr="00495421">
        <w:rPr>
          <w:color w:val="000000" w:themeColor="text1"/>
        </w:rPr>
        <w:t xml:space="preserve">: работа выполнена правильно с </w:t>
      </w:r>
      <w:proofErr w:type="spellStart"/>
      <w:r w:rsidRPr="00495421">
        <w:rPr>
          <w:color w:val="000000" w:themeColor="text1"/>
        </w:rPr>
        <w:t>учетом</w:t>
      </w:r>
      <w:proofErr w:type="spellEnd"/>
      <w:r w:rsidRPr="00495421">
        <w:rPr>
          <w:color w:val="000000" w:themeColor="text1"/>
        </w:rPr>
        <w:t xml:space="preserve"> 2-3 несущественных ошибок исправленных самостоятельно по требованию учителя.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284"/>
        <w:jc w:val="both"/>
        <w:rPr>
          <w:color w:val="000000" w:themeColor="text1"/>
        </w:rPr>
      </w:pPr>
      <w:r w:rsidRPr="00495421">
        <w:rPr>
          <w:rStyle w:val="a4"/>
          <w:color w:val="000000" w:themeColor="text1"/>
        </w:rPr>
        <w:t>Отметка «3»</w:t>
      </w:r>
      <w:r w:rsidRPr="00495421">
        <w:rPr>
          <w:color w:val="000000" w:themeColor="text1"/>
        </w:rPr>
        <w:t>: работа выполнена правильно не менее чем на половину или допущена существенная ошибка.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284"/>
        <w:jc w:val="both"/>
        <w:rPr>
          <w:color w:val="000000" w:themeColor="text1"/>
        </w:rPr>
      </w:pPr>
      <w:r w:rsidRPr="00495421">
        <w:rPr>
          <w:rStyle w:val="a4"/>
          <w:color w:val="000000" w:themeColor="text1"/>
        </w:rPr>
        <w:t>Отметка «2»</w:t>
      </w:r>
      <w:r w:rsidRPr="00495421">
        <w:rPr>
          <w:color w:val="000000" w:themeColor="text1"/>
        </w:rPr>
        <w:t>: допущены две (и более) существенные ошибки в ходе работы, которые учащийся не может исправить даже по требованию учителя.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284"/>
        <w:jc w:val="both"/>
        <w:rPr>
          <w:color w:val="000000" w:themeColor="text1"/>
        </w:rPr>
      </w:pPr>
      <w:r w:rsidRPr="00495421">
        <w:rPr>
          <w:rStyle w:val="a4"/>
          <w:color w:val="000000" w:themeColor="text1"/>
        </w:rPr>
        <w:t>Отметка «1»</w:t>
      </w:r>
      <w:r w:rsidRPr="00495421">
        <w:rPr>
          <w:color w:val="000000" w:themeColor="text1"/>
        </w:rPr>
        <w:t>: работа не выполнена.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709"/>
        <w:jc w:val="both"/>
        <w:rPr>
          <w:color w:val="000000" w:themeColor="text1"/>
        </w:rPr>
      </w:pPr>
      <w:r w:rsidRPr="00495421">
        <w:rPr>
          <w:color w:val="000000" w:themeColor="text1"/>
        </w:rPr>
        <w:t> 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709"/>
        <w:jc w:val="center"/>
        <w:rPr>
          <w:rStyle w:val="a4"/>
          <w:b w:val="0"/>
          <w:i/>
          <w:color w:val="000000" w:themeColor="text1"/>
          <w:u w:val="single"/>
        </w:rPr>
      </w:pPr>
      <w:r w:rsidRPr="00495421">
        <w:rPr>
          <w:rStyle w:val="a4"/>
          <w:i/>
          <w:color w:val="000000" w:themeColor="text1"/>
          <w:u w:val="single"/>
        </w:rPr>
        <w:t>Критерии и нормы оценки письменных контрольных работ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709"/>
        <w:jc w:val="center"/>
        <w:rPr>
          <w:b/>
          <w:i/>
          <w:color w:val="000000" w:themeColor="text1"/>
          <w:u w:val="single"/>
        </w:rPr>
      </w:pP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284"/>
        <w:jc w:val="both"/>
        <w:rPr>
          <w:color w:val="000000" w:themeColor="text1"/>
        </w:rPr>
      </w:pPr>
      <w:r w:rsidRPr="00495421">
        <w:rPr>
          <w:rStyle w:val="a4"/>
          <w:color w:val="000000" w:themeColor="text1"/>
        </w:rPr>
        <w:t xml:space="preserve">Оценка 5 </w:t>
      </w:r>
      <w:r w:rsidRPr="00495421">
        <w:rPr>
          <w:color w:val="000000" w:themeColor="text1"/>
        </w:rPr>
        <w:t>ставится за работу, выполненную полностью без ошибок и недочётов.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284"/>
        <w:jc w:val="both"/>
        <w:rPr>
          <w:color w:val="000000" w:themeColor="text1"/>
        </w:rPr>
      </w:pPr>
      <w:r w:rsidRPr="00495421">
        <w:rPr>
          <w:rStyle w:val="a4"/>
          <w:color w:val="000000" w:themeColor="text1"/>
        </w:rPr>
        <w:t xml:space="preserve">Оценка 4 </w:t>
      </w:r>
      <w:r w:rsidRPr="00495421">
        <w:rPr>
          <w:color w:val="000000" w:themeColor="text1"/>
        </w:rPr>
        <w:t>ставится за работу, выполненную полностью, но при наличии в ней не более одной негрубой ошибки и одного недочёта, не более трёх недочётов.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284"/>
        <w:jc w:val="both"/>
        <w:rPr>
          <w:color w:val="000000" w:themeColor="text1"/>
        </w:rPr>
      </w:pPr>
      <w:proofErr w:type="gramStart"/>
      <w:r w:rsidRPr="00495421">
        <w:rPr>
          <w:rStyle w:val="a4"/>
          <w:color w:val="000000" w:themeColor="text1"/>
        </w:rPr>
        <w:t xml:space="preserve">Оценка 3 </w:t>
      </w:r>
      <w:r w:rsidRPr="00495421">
        <w:rPr>
          <w:color w:val="000000" w:themeColor="text1"/>
        </w:rPr>
        <w:t>ставится, если ученик правильно выполнил не менее 2/3 всей работы или допустил не более одной грубой ошибки и двух недочётов, не более одной грубой и одной не грубой ошибки, не более трёх негрубых ошибок, одной негрубой ошибки и трёх недочётов, при наличии четырёх-пяти недочётов.</w:t>
      </w:r>
      <w:proofErr w:type="gramEnd"/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284"/>
        <w:jc w:val="both"/>
        <w:rPr>
          <w:color w:val="000000" w:themeColor="text1"/>
        </w:rPr>
      </w:pPr>
      <w:r w:rsidRPr="00495421">
        <w:rPr>
          <w:rStyle w:val="a4"/>
          <w:color w:val="000000" w:themeColor="text1"/>
        </w:rPr>
        <w:t xml:space="preserve">Оценка 2 </w:t>
      </w:r>
      <w:r w:rsidRPr="00495421">
        <w:rPr>
          <w:color w:val="000000" w:themeColor="text1"/>
        </w:rPr>
        <w:t>ставится, если число ошибок и недочётов превысило норму для оценки 3 или правильно выполнено не менее 2/3 всей работы.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284"/>
        <w:jc w:val="both"/>
        <w:rPr>
          <w:color w:val="000000" w:themeColor="text1"/>
        </w:rPr>
      </w:pPr>
      <w:r w:rsidRPr="00495421">
        <w:rPr>
          <w:rStyle w:val="a4"/>
          <w:color w:val="000000" w:themeColor="text1"/>
        </w:rPr>
        <w:t xml:space="preserve">Оценка 1 </w:t>
      </w:r>
      <w:r w:rsidRPr="00495421">
        <w:rPr>
          <w:color w:val="000000" w:themeColor="text1"/>
        </w:rPr>
        <w:t>ставится, если ученик совсем не выполнил ни одного задания.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709"/>
        <w:jc w:val="both"/>
        <w:rPr>
          <w:color w:val="000000" w:themeColor="text1"/>
        </w:rPr>
      </w:pP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709"/>
        <w:jc w:val="center"/>
        <w:rPr>
          <w:color w:val="000000" w:themeColor="text1"/>
        </w:rPr>
      </w:pPr>
      <w:r w:rsidRPr="00495421">
        <w:rPr>
          <w:rStyle w:val="a4"/>
          <w:color w:val="000000" w:themeColor="text1"/>
        </w:rPr>
        <w:t>Перечень ошибок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142"/>
        <w:jc w:val="both"/>
        <w:rPr>
          <w:color w:val="000000" w:themeColor="text1"/>
        </w:rPr>
      </w:pPr>
      <w:r w:rsidRPr="00495421">
        <w:rPr>
          <w:rStyle w:val="a3"/>
          <w:color w:val="000000" w:themeColor="text1"/>
          <w:u w:val="single"/>
        </w:rPr>
        <w:t>Грубые ошибки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142"/>
        <w:jc w:val="both"/>
        <w:rPr>
          <w:color w:val="000000" w:themeColor="text1"/>
        </w:rPr>
      </w:pPr>
      <w:r w:rsidRPr="00495421">
        <w:rPr>
          <w:color w:val="000000" w:themeColor="text1"/>
        </w:rPr>
        <w:t>1. Незнание определений основных понятий, правил, основных положений теории, приёмов составления алгоритмов.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142"/>
        <w:jc w:val="both"/>
        <w:rPr>
          <w:color w:val="000000" w:themeColor="text1"/>
        </w:rPr>
      </w:pPr>
      <w:r w:rsidRPr="00495421">
        <w:rPr>
          <w:color w:val="000000" w:themeColor="text1"/>
        </w:rPr>
        <w:t>2. Неумение выделять в ответе главное.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142"/>
        <w:jc w:val="both"/>
        <w:rPr>
          <w:color w:val="000000" w:themeColor="text1"/>
        </w:rPr>
      </w:pPr>
      <w:r w:rsidRPr="00495421">
        <w:rPr>
          <w:color w:val="000000" w:themeColor="text1"/>
        </w:rPr>
        <w:t xml:space="preserve">3. </w:t>
      </w:r>
      <w:proofErr w:type="gramStart"/>
      <w:r w:rsidRPr="00495421">
        <w:rPr>
          <w:color w:val="000000" w:themeColor="text1"/>
        </w:rPr>
        <w:t>Неумение применять знания для решения задач и объяснения блок-схем алгоритмов, неправильно сформулированные вопросы задачи или неверное объяснение хода её решения, незнание приёмов решения задач, аналогичных ранее решённых в классе; ошибки, показывающие неправильное понимание условия задачи или неправильное истолкование решения,  не верное применение операторов в программах, их незнание.</w:t>
      </w:r>
      <w:proofErr w:type="gramEnd"/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142"/>
        <w:jc w:val="both"/>
        <w:rPr>
          <w:color w:val="000000" w:themeColor="text1"/>
        </w:rPr>
      </w:pPr>
      <w:r w:rsidRPr="00495421">
        <w:rPr>
          <w:color w:val="000000" w:themeColor="text1"/>
        </w:rPr>
        <w:t>4. Неумение читать программы, алгоритмы, блок-схемы.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142"/>
        <w:jc w:val="both"/>
        <w:rPr>
          <w:color w:val="000000" w:themeColor="text1"/>
        </w:rPr>
      </w:pPr>
      <w:r w:rsidRPr="00495421">
        <w:rPr>
          <w:color w:val="000000" w:themeColor="text1"/>
        </w:rPr>
        <w:t>5. Неумение подготовить к работе ЭВМ, запустить программу, отладить её, получить результаты и объяснить их.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142"/>
        <w:jc w:val="both"/>
        <w:rPr>
          <w:color w:val="000000" w:themeColor="text1"/>
        </w:rPr>
      </w:pPr>
      <w:r w:rsidRPr="00495421">
        <w:rPr>
          <w:color w:val="000000" w:themeColor="text1"/>
        </w:rPr>
        <w:t>6. Небрежное отношение к ЭВМ.</w:t>
      </w:r>
    </w:p>
    <w:p w:rsidR="00495421" w:rsidRPr="0036746A" w:rsidRDefault="00495421" w:rsidP="0036746A">
      <w:pPr>
        <w:pStyle w:val="a8"/>
        <w:tabs>
          <w:tab w:val="left" w:pos="0"/>
        </w:tabs>
        <w:spacing w:before="0" w:after="0"/>
        <w:ind w:firstLine="142"/>
        <w:jc w:val="both"/>
        <w:rPr>
          <w:rStyle w:val="a3"/>
          <w:i w:val="0"/>
          <w:iCs w:val="0"/>
          <w:color w:val="000000" w:themeColor="text1"/>
        </w:rPr>
      </w:pPr>
      <w:r w:rsidRPr="00495421">
        <w:rPr>
          <w:color w:val="000000" w:themeColor="text1"/>
        </w:rPr>
        <w:t>7. Нарушение требований правил безопасного труда при работе на ЭВМ.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142"/>
        <w:jc w:val="both"/>
        <w:rPr>
          <w:color w:val="000000" w:themeColor="text1"/>
        </w:rPr>
      </w:pPr>
      <w:r w:rsidRPr="00495421">
        <w:rPr>
          <w:rStyle w:val="a3"/>
          <w:color w:val="000000" w:themeColor="text1"/>
          <w:u w:val="single"/>
        </w:rPr>
        <w:t>Негрубые ошибки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142"/>
        <w:jc w:val="both"/>
        <w:rPr>
          <w:color w:val="000000" w:themeColor="text1"/>
        </w:rPr>
      </w:pPr>
      <w:r w:rsidRPr="00495421">
        <w:rPr>
          <w:color w:val="000000" w:themeColor="text1"/>
        </w:rPr>
        <w:t>1. Неточность формулировок, определений, понятий, вызванные неполнотой охвата основных признаков определяемого понятия; ошибки синтаксического характера.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142"/>
        <w:jc w:val="both"/>
        <w:rPr>
          <w:color w:val="000000" w:themeColor="text1"/>
        </w:rPr>
      </w:pPr>
      <w:r w:rsidRPr="00495421">
        <w:rPr>
          <w:color w:val="000000" w:themeColor="text1"/>
        </w:rPr>
        <w:t>2.  Пропуск или неточное написание тестов в операторах ввода-вывода.</w:t>
      </w:r>
    </w:p>
    <w:p w:rsidR="00495421" w:rsidRPr="0036746A" w:rsidRDefault="00495421" w:rsidP="0036746A">
      <w:pPr>
        <w:pStyle w:val="a8"/>
        <w:tabs>
          <w:tab w:val="left" w:pos="0"/>
        </w:tabs>
        <w:spacing w:before="0" w:after="0"/>
        <w:ind w:firstLine="142"/>
        <w:jc w:val="both"/>
        <w:rPr>
          <w:rStyle w:val="a3"/>
          <w:i w:val="0"/>
          <w:iCs w:val="0"/>
          <w:color w:val="000000" w:themeColor="text1"/>
        </w:rPr>
      </w:pPr>
      <w:r w:rsidRPr="00495421">
        <w:rPr>
          <w:color w:val="000000" w:themeColor="text1"/>
        </w:rPr>
        <w:t>3. Нерац</w:t>
      </w:r>
      <w:r w:rsidR="0036746A">
        <w:rPr>
          <w:color w:val="000000" w:themeColor="text1"/>
        </w:rPr>
        <w:t>иональный выбор решения задачи.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142"/>
        <w:jc w:val="both"/>
        <w:rPr>
          <w:color w:val="000000" w:themeColor="text1"/>
        </w:rPr>
      </w:pPr>
      <w:r w:rsidRPr="00495421">
        <w:rPr>
          <w:rStyle w:val="a3"/>
          <w:color w:val="000000" w:themeColor="text1"/>
          <w:u w:val="single"/>
        </w:rPr>
        <w:t>Недочёты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142"/>
        <w:jc w:val="both"/>
        <w:rPr>
          <w:color w:val="000000" w:themeColor="text1"/>
        </w:rPr>
      </w:pPr>
      <w:r w:rsidRPr="00495421">
        <w:rPr>
          <w:color w:val="000000" w:themeColor="text1"/>
        </w:rPr>
        <w:t>1. Нерациональные записи в алгоритмах, преобразований и решений задач.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142"/>
        <w:jc w:val="both"/>
        <w:rPr>
          <w:color w:val="000000" w:themeColor="text1"/>
        </w:rPr>
      </w:pPr>
      <w:r w:rsidRPr="00495421">
        <w:rPr>
          <w:color w:val="000000" w:themeColor="text1"/>
        </w:rPr>
        <w:t>2. Арифметические ошибки в вычислениях, если эти ошибки грубо не искажают реальность полученного результата.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142"/>
        <w:jc w:val="both"/>
        <w:rPr>
          <w:color w:val="000000" w:themeColor="text1"/>
        </w:rPr>
      </w:pPr>
      <w:r w:rsidRPr="00495421">
        <w:rPr>
          <w:color w:val="000000" w:themeColor="text1"/>
        </w:rPr>
        <w:t>3. Отдельные погрешности в формулировке вопроса или ответа.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142"/>
        <w:jc w:val="both"/>
        <w:rPr>
          <w:color w:val="000000" w:themeColor="text1"/>
        </w:rPr>
      </w:pPr>
      <w:r w:rsidRPr="00495421">
        <w:rPr>
          <w:color w:val="000000" w:themeColor="text1"/>
        </w:rPr>
        <w:t>4. Небрежное выполнение записей, чертежей, схем, графиков.</w:t>
      </w:r>
    </w:p>
    <w:p w:rsidR="00495421" w:rsidRPr="00495421" w:rsidRDefault="00495421" w:rsidP="0036746A">
      <w:pPr>
        <w:pStyle w:val="a8"/>
        <w:tabs>
          <w:tab w:val="left" w:pos="0"/>
        </w:tabs>
        <w:spacing w:before="0" w:after="0"/>
        <w:ind w:firstLine="142"/>
        <w:jc w:val="both"/>
        <w:rPr>
          <w:color w:val="000000" w:themeColor="text1"/>
        </w:rPr>
      </w:pPr>
      <w:r w:rsidRPr="00495421">
        <w:rPr>
          <w:color w:val="000000" w:themeColor="text1"/>
        </w:rPr>
        <w:t>5. Орфографические  и пунктуационные ошибки</w:t>
      </w:r>
    </w:p>
    <w:p w:rsidR="00495421" w:rsidRPr="00495421" w:rsidRDefault="00495421" w:rsidP="0036746A">
      <w:pPr>
        <w:tabs>
          <w:tab w:val="left" w:pos="0"/>
        </w:tabs>
        <w:ind w:firstLine="709"/>
        <w:jc w:val="center"/>
        <w:rPr>
          <w:b/>
          <w:bCs/>
          <w:color w:val="000000" w:themeColor="text1"/>
          <w:kern w:val="36"/>
          <w:sz w:val="24"/>
          <w:szCs w:val="24"/>
        </w:rPr>
      </w:pPr>
    </w:p>
    <w:p w:rsidR="00495421" w:rsidRPr="0036746A" w:rsidRDefault="00495421" w:rsidP="0036746A">
      <w:pPr>
        <w:tabs>
          <w:tab w:val="left" w:pos="0"/>
        </w:tabs>
        <w:ind w:firstLine="709"/>
        <w:jc w:val="center"/>
        <w:rPr>
          <w:bCs/>
          <w:i/>
          <w:color w:val="000000" w:themeColor="text1"/>
          <w:kern w:val="36"/>
          <w:sz w:val="24"/>
          <w:szCs w:val="24"/>
          <w:u w:val="single"/>
        </w:rPr>
      </w:pPr>
      <w:proofErr w:type="gramStart"/>
      <w:r w:rsidRPr="00495421">
        <w:rPr>
          <w:bCs/>
          <w:i/>
          <w:color w:val="000000" w:themeColor="text1"/>
          <w:kern w:val="36"/>
          <w:sz w:val="24"/>
          <w:szCs w:val="24"/>
          <w:u w:val="single"/>
        </w:rPr>
        <w:t>Критерии оценки</w:t>
      </w:r>
      <w:proofErr w:type="gramEnd"/>
      <w:r w:rsidRPr="00495421">
        <w:rPr>
          <w:bCs/>
          <w:i/>
          <w:color w:val="000000" w:themeColor="text1"/>
          <w:kern w:val="36"/>
          <w:sz w:val="24"/>
          <w:szCs w:val="24"/>
          <w:u w:val="single"/>
        </w:rPr>
        <w:t xml:space="preserve"> тестов, зачётов  контр</w:t>
      </w:r>
      <w:r w:rsidR="0036746A">
        <w:rPr>
          <w:bCs/>
          <w:i/>
          <w:color w:val="000000" w:themeColor="text1"/>
          <w:kern w:val="36"/>
          <w:sz w:val="24"/>
          <w:szCs w:val="24"/>
          <w:u w:val="single"/>
        </w:rPr>
        <w:t xml:space="preserve">ольных и самостоятельных работ </w:t>
      </w:r>
    </w:p>
    <w:p w:rsidR="00495421" w:rsidRPr="00495421" w:rsidRDefault="00495421" w:rsidP="0036746A">
      <w:pPr>
        <w:tabs>
          <w:tab w:val="left" w:pos="0"/>
        </w:tabs>
        <w:ind w:firstLine="709"/>
        <w:rPr>
          <w:color w:val="000000" w:themeColor="text1"/>
          <w:sz w:val="24"/>
          <w:szCs w:val="24"/>
        </w:rPr>
      </w:pPr>
      <w:r w:rsidRPr="00495421">
        <w:rPr>
          <w:b/>
          <w:color w:val="000000" w:themeColor="text1"/>
          <w:sz w:val="24"/>
          <w:szCs w:val="24"/>
        </w:rPr>
        <w:t>Оценка «5»</w:t>
      </w:r>
      <w:r w:rsidRPr="00495421">
        <w:rPr>
          <w:color w:val="000000" w:themeColor="text1"/>
          <w:sz w:val="24"/>
          <w:szCs w:val="24"/>
        </w:rPr>
        <w:t xml:space="preserve"> ставится, если учащийся выполнил 90 – 100% работы</w:t>
      </w:r>
    </w:p>
    <w:p w:rsidR="00495421" w:rsidRPr="00495421" w:rsidRDefault="00495421" w:rsidP="0036746A">
      <w:pPr>
        <w:tabs>
          <w:tab w:val="left" w:pos="0"/>
        </w:tabs>
        <w:ind w:firstLine="709"/>
        <w:rPr>
          <w:color w:val="000000" w:themeColor="text1"/>
          <w:sz w:val="24"/>
          <w:szCs w:val="24"/>
        </w:rPr>
      </w:pPr>
      <w:r w:rsidRPr="00495421">
        <w:rPr>
          <w:b/>
          <w:color w:val="000000" w:themeColor="text1"/>
          <w:sz w:val="24"/>
          <w:szCs w:val="24"/>
        </w:rPr>
        <w:t>Оценка «4»</w:t>
      </w:r>
      <w:r w:rsidRPr="00495421">
        <w:rPr>
          <w:color w:val="000000" w:themeColor="text1"/>
          <w:sz w:val="24"/>
          <w:szCs w:val="24"/>
        </w:rPr>
        <w:t xml:space="preserve"> ставится, если учащийся выполнил 70 – 89 % работы</w:t>
      </w:r>
    </w:p>
    <w:p w:rsidR="00495421" w:rsidRPr="00495421" w:rsidRDefault="00495421" w:rsidP="0036746A">
      <w:pPr>
        <w:tabs>
          <w:tab w:val="left" w:pos="0"/>
        </w:tabs>
        <w:ind w:firstLine="709"/>
        <w:rPr>
          <w:color w:val="000000" w:themeColor="text1"/>
          <w:sz w:val="24"/>
          <w:szCs w:val="24"/>
        </w:rPr>
      </w:pPr>
      <w:r w:rsidRPr="00495421">
        <w:rPr>
          <w:b/>
          <w:color w:val="000000" w:themeColor="text1"/>
          <w:sz w:val="24"/>
          <w:szCs w:val="24"/>
        </w:rPr>
        <w:t>Оценка «3»</w:t>
      </w:r>
      <w:r w:rsidRPr="00495421">
        <w:rPr>
          <w:color w:val="000000" w:themeColor="text1"/>
          <w:sz w:val="24"/>
          <w:szCs w:val="24"/>
        </w:rPr>
        <w:t xml:space="preserve"> ставится, если учащийся выполнил 30 – 69 % работы</w:t>
      </w:r>
    </w:p>
    <w:p w:rsidR="00495421" w:rsidRPr="00495421" w:rsidRDefault="00495421" w:rsidP="0036746A">
      <w:pPr>
        <w:tabs>
          <w:tab w:val="left" w:pos="0"/>
        </w:tabs>
        <w:ind w:firstLine="709"/>
        <w:rPr>
          <w:color w:val="000000" w:themeColor="text1"/>
          <w:sz w:val="24"/>
          <w:szCs w:val="24"/>
        </w:rPr>
      </w:pPr>
      <w:r w:rsidRPr="00495421">
        <w:rPr>
          <w:b/>
          <w:color w:val="000000" w:themeColor="text1"/>
          <w:sz w:val="24"/>
          <w:szCs w:val="24"/>
        </w:rPr>
        <w:t>Оценка «2»</w:t>
      </w:r>
      <w:r w:rsidRPr="00495421">
        <w:rPr>
          <w:color w:val="000000" w:themeColor="text1"/>
          <w:sz w:val="24"/>
          <w:szCs w:val="24"/>
        </w:rPr>
        <w:t xml:space="preserve"> ставится, если учащийся выполнил до 30% работы</w:t>
      </w:r>
    </w:p>
    <w:p w:rsidR="00CA5B1C" w:rsidRPr="00CC7451" w:rsidRDefault="00CA5B1C" w:rsidP="0036746A">
      <w:pPr>
        <w:tabs>
          <w:tab w:val="left" w:pos="0"/>
        </w:tabs>
        <w:spacing w:line="23" w:lineRule="atLeast"/>
        <w:ind w:left="720"/>
        <w:jc w:val="center"/>
        <w:rPr>
          <w:b/>
          <w:sz w:val="24"/>
          <w:szCs w:val="24"/>
        </w:rPr>
      </w:pPr>
    </w:p>
    <w:p w:rsidR="00495421" w:rsidRPr="00443424" w:rsidRDefault="00495421" w:rsidP="0036746A">
      <w:pPr>
        <w:tabs>
          <w:tab w:val="left" w:pos="0"/>
        </w:tabs>
        <w:jc w:val="center"/>
        <w:rPr>
          <w:b/>
          <w:sz w:val="24"/>
          <w:szCs w:val="24"/>
        </w:rPr>
      </w:pPr>
      <w:r w:rsidRPr="00443424">
        <w:rPr>
          <w:b/>
          <w:sz w:val="24"/>
          <w:szCs w:val="24"/>
        </w:rPr>
        <w:lastRenderedPageBreak/>
        <w:t xml:space="preserve">ОПИСАНИЕ </w:t>
      </w:r>
      <w:proofErr w:type="gramStart"/>
      <w:r w:rsidRPr="00443424">
        <w:rPr>
          <w:b/>
          <w:sz w:val="24"/>
          <w:szCs w:val="24"/>
        </w:rPr>
        <w:t>УЧЕБНО-МЕТОДИЧЕСКОГО</w:t>
      </w:r>
      <w:proofErr w:type="gramEnd"/>
      <w:r w:rsidRPr="00443424">
        <w:rPr>
          <w:b/>
          <w:sz w:val="24"/>
          <w:szCs w:val="24"/>
        </w:rPr>
        <w:t xml:space="preserve"> И МАТЕРИАЛЬНО-ТЕХНИЧЕСКОГО </w:t>
      </w:r>
    </w:p>
    <w:p w:rsidR="00495421" w:rsidRPr="00443424" w:rsidRDefault="00495421" w:rsidP="0036746A">
      <w:pPr>
        <w:tabs>
          <w:tab w:val="left" w:pos="0"/>
        </w:tabs>
        <w:jc w:val="center"/>
        <w:rPr>
          <w:b/>
          <w:sz w:val="24"/>
          <w:szCs w:val="24"/>
        </w:rPr>
      </w:pPr>
      <w:r w:rsidRPr="00443424">
        <w:rPr>
          <w:b/>
          <w:sz w:val="24"/>
          <w:szCs w:val="24"/>
        </w:rPr>
        <w:t>ОБЕСПЕЧЕНИЯ ОБРАЗОВАТЕЛЬНОГО ПРОЦЕССА</w:t>
      </w:r>
    </w:p>
    <w:p w:rsidR="00495421" w:rsidRPr="00443424" w:rsidRDefault="00495421" w:rsidP="0036746A">
      <w:pPr>
        <w:tabs>
          <w:tab w:val="left" w:pos="0"/>
          <w:tab w:val="left" w:pos="284"/>
        </w:tabs>
        <w:rPr>
          <w:b/>
          <w:sz w:val="24"/>
          <w:szCs w:val="24"/>
        </w:rPr>
      </w:pPr>
      <w:r w:rsidRPr="00443424">
        <w:rPr>
          <w:b/>
          <w:sz w:val="24"/>
          <w:szCs w:val="24"/>
        </w:rPr>
        <w:t>Список литературы для учителя:</w:t>
      </w:r>
    </w:p>
    <w:p w:rsidR="00495421" w:rsidRPr="00443424" w:rsidRDefault="00495421" w:rsidP="0036746A">
      <w:pPr>
        <w:pStyle w:val="ab"/>
        <w:numPr>
          <w:ilvl w:val="0"/>
          <w:numId w:val="49"/>
        </w:numPr>
        <w:tabs>
          <w:tab w:val="left" w:pos="0"/>
          <w:tab w:val="left" w:pos="142"/>
          <w:tab w:val="left" w:pos="284"/>
          <w:tab w:val="left" w:pos="426"/>
        </w:tabs>
        <w:suppressAutoHyphens w:val="0"/>
        <w:spacing w:after="0" w:line="240" w:lineRule="auto"/>
        <w:ind w:left="0" w:firstLine="142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443424">
        <w:rPr>
          <w:rFonts w:ascii="Times New Roman" w:hAnsi="Times New Roman"/>
          <w:sz w:val="24"/>
          <w:szCs w:val="24"/>
        </w:rPr>
        <w:t>Босова</w:t>
      </w:r>
      <w:proofErr w:type="spellEnd"/>
      <w:r w:rsidRPr="00443424">
        <w:rPr>
          <w:rFonts w:ascii="Times New Roman" w:hAnsi="Times New Roman"/>
          <w:sz w:val="24"/>
          <w:szCs w:val="24"/>
        </w:rPr>
        <w:t xml:space="preserve"> Л. Л. </w:t>
      </w:r>
      <w:r w:rsidRPr="00443424">
        <w:rPr>
          <w:rFonts w:ascii="Times New Roman" w:hAnsi="Times New Roman"/>
          <w:bCs/>
          <w:sz w:val="24"/>
          <w:szCs w:val="24"/>
        </w:rPr>
        <w:t>Информатика. Программа для основной школы: 5–6 классы. 7-9 классы./</w:t>
      </w:r>
      <w:r w:rsidRPr="00443424">
        <w:rPr>
          <w:rFonts w:ascii="Times New Roman" w:hAnsi="Times New Roman"/>
          <w:sz w:val="24"/>
          <w:szCs w:val="24"/>
        </w:rPr>
        <w:t xml:space="preserve"> Л. Л. </w:t>
      </w:r>
      <w:proofErr w:type="spellStart"/>
      <w:r w:rsidRPr="00443424">
        <w:rPr>
          <w:rFonts w:ascii="Times New Roman" w:hAnsi="Times New Roman"/>
          <w:sz w:val="24"/>
          <w:szCs w:val="24"/>
        </w:rPr>
        <w:t>Босова</w:t>
      </w:r>
      <w:proofErr w:type="spellEnd"/>
      <w:r w:rsidRPr="00443424">
        <w:rPr>
          <w:rFonts w:ascii="Times New Roman" w:hAnsi="Times New Roman"/>
          <w:sz w:val="24"/>
          <w:szCs w:val="24"/>
        </w:rPr>
        <w:t xml:space="preserve">, А. Ю. </w:t>
      </w:r>
      <w:proofErr w:type="spellStart"/>
      <w:r w:rsidRPr="00443424">
        <w:rPr>
          <w:rFonts w:ascii="Times New Roman" w:hAnsi="Times New Roman"/>
          <w:sz w:val="24"/>
          <w:szCs w:val="24"/>
        </w:rPr>
        <w:t>Босова</w:t>
      </w:r>
      <w:proofErr w:type="spellEnd"/>
      <w:r w:rsidRPr="00443424">
        <w:rPr>
          <w:rFonts w:ascii="Times New Roman" w:hAnsi="Times New Roman"/>
          <w:sz w:val="24"/>
          <w:szCs w:val="24"/>
        </w:rPr>
        <w:t xml:space="preserve"> – М.: БИНОМ. Лаборатория знаний, 2013. – 88 с.: ил.</w:t>
      </w:r>
    </w:p>
    <w:p w:rsidR="00495421" w:rsidRPr="00443424" w:rsidRDefault="00495421" w:rsidP="0036746A">
      <w:pPr>
        <w:pStyle w:val="ab"/>
        <w:numPr>
          <w:ilvl w:val="0"/>
          <w:numId w:val="49"/>
        </w:numPr>
        <w:tabs>
          <w:tab w:val="left" w:pos="0"/>
          <w:tab w:val="left" w:pos="284"/>
          <w:tab w:val="left" w:pos="426"/>
        </w:tabs>
        <w:suppressAutoHyphens w:val="0"/>
        <w:spacing w:after="0" w:line="240" w:lineRule="auto"/>
        <w:ind w:left="0" w:firstLine="142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443424">
        <w:rPr>
          <w:rFonts w:ascii="Times New Roman" w:hAnsi="Times New Roman"/>
          <w:sz w:val="24"/>
          <w:szCs w:val="24"/>
        </w:rPr>
        <w:t>Босова</w:t>
      </w:r>
      <w:proofErr w:type="spellEnd"/>
      <w:r w:rsidRPr="00443424">
        <w:rPr>
          <w:rFonts w:ascii="Times New Roman" w:hAnsi="Times New Roman"/>
          <w:sz w:val="24"/>
          <w:szCs w:val="24"/>
        </w:rPr>
        <w:t xml:space="preserve"> Л. Л. </w:t>
      </w:r>
      <w:r w:rsidRPr="00443424">
        <w:rPr>
          <w:rFonts w:ascii="Times New Roman" w:hAnsi="Times New Roman"/>
          <w:bCs/>
          <w:sz w:val="24"/>
          <w:szCs w:val="24"/>
        </w:rPr>
        <w:t>Информатика: методическое пособие для 7 – 9 классов /</w:t>
      </w:r>
      <w:r w:rsidRPr="00443424">
        <w:rPr>
          <w:rFonts w:ascii="Times New Roman" w:hAnsi="Times New Roman"/>
          <w:sz w:val="24"/>
          <w:szCs w:val="24"/>
        </w:rPr>
        <w:t xml:space="preserve"> Л. Л. </w:t>
      </w:r>
      <w:proofErr w:type="spellStart"/>
      <w:r w:rsidRPr="00443424">
        <w:rPr>
          <w:rFonts w:ascii="Times New Roman" w:hAnsi="Times New Roman"/>
          <w:sz w:val="24"/>
          <w:szCs w:val="24"/>
        </w:rPr>
        <w:t>Босова</w:t>
      </w:r>
      <w:proofErr w:type="spellEnd"/>
      <w:r w:rsidRPr="00443424">
        <w:rPr>
          <w:rFonts w:ascii="Times New Roman" w:hAnsi="Times New Roman"/>
          <w:sz w:val="24"/>
          <w:szCs w:val="24"/>
        </w:rPr>
        <w:t xml:space="preserve">, А. Ю. </w:t>
      </w:r>
      <w:proofErr w:type="spellStart"/>
      <w:r w:rsidRPr="00443424">
        <w:rPr>
          <w:rFonts w:ascii="Times New Roman" w:hAnsi="Times New Roman"/>
          <w:sz w:val="24"/>
          <w:szCs w:val="24"/>
        </w:rPr>
        <w:t>Босова</w:t>
      </w:r>
      <w:proofErr w:type="spellEnd"/>
      <w:r w:rsidRPr="00443424">
        <w:rPr>
          <w:rFonts w:ascii="Times New Roman" w:hAnsi="Times New Roman"/>
          <w:sz w:val="24"/>
          <w:szCs w:val="24"/>
        </w:rPr>
        <w:t xml:space="preserve"> – М.: БИНОМ. Лаборатория знаний, 2015. – 472 с.: ил.</w:t>
      </w:r>
    </w:p>
    <w:p w:rsidR="00495421" w:rsidRPr="00443424" w:rsidRDefault="00495421" w:rsidP="0036746A">
      <w:pPr>
        <w:widowControl/>
        <w:numPr>
          <w:ilvl w:val="0"/>
          <w:numId w:val="49"/>
        </w:numPr>
        <w:tabs>
          <w:tab w:val="left" w:pos="0"/>
          <w:tab w:val="left" w:pos="284"/>
          <w:tab w:val="left" w:pos="426"/>
        </w:tabs>
        <w:autoSpaceDE/>
        <w:autoSpaceDN/>
        <w:adjustRightInd/>
        <w:spacing w:line="23" w:lineRule="atLeast"/>
        <w:ind w:left="426" w:hanging="284"/>
        <w:jc w:val="both"/>
        <w:rPr>
          <w:sz w:val="24"/>
          <w:szCs w:val="24"/>
        </w:rPr>
      </w:pPr>
      <w:proofErr w:type="spellStart"/>
      <w:r w:rsidRPr="00443424">
        <w:rPr>
          <w:sz w:val="24"/>
          <w:szCs w:val="24"/>
        </w:rPr>
        <w:t>Босова</w:t>
      </w:r>
      <w:proofErr w:type="spellEnd"/>
      <w:r w:rsidRPr="00443424">
        <w:rPr>
          <w:sz w:val="24"/>
          <w:szCs w:val="24"/>
        </w:rPr>
        <w:t xml:space="preserve"> Л.Л., </w:t>
      </w:r>
      <w:proofErr w:type="spellStart"/>
      <w:r w:rsidRPr="00443424">
        <w:rPr>
          <w:sz w:val="24"/>
          <w:szCs w:val="24"/>
        </w:rPr>
        <w:t>Босова</w:t>
      </w:r>
      <w:proofErr w:type="spellEnd"/>
      <w:r>
        <w:rPr>
          <w:sz w:val="24"/>
          <w:szCs w:val="24"/>
        </w:rPr>
        <w:t xml:space="preserve"> А.Ю. Информатика: Учебник для 8</w:t>
      </w:r>
      <w:r w:rsidRPr="00443424">
        <w:rPr>
          <w:sz w:val="24"/>
          <w:szCs w:val="24"/>
        </w:rPr>
        <w:t xml:space="preserve"> класса. – М.:</w:t>
      </w:r>
      <w:r w:rsidR="0036746A">
        <w:rPr>
          <w:sz w:val="24"/>
          <w:szCs w:val="24"/>
        </w:rPr>
        <w:t xml:space="preserve"> БИНОМ. Лаборатория </w:t>
      </w:r>
      <w:r>
        <w:rPr>
          <w:sz w:val="24"/>
          <w:szCs w:val="24"/>
        </w:rPr>
        <w:t>знаний, 2018</w:t>
      </w:r>
      <w:r w:rsidRPr="00443424">
        <w:rPr>
          <w:sz w:val="24"/>
          <w:szCs w:val="24"/>
        </w:rPr>
        <w:t>;</w:t>
      </w:r>
    </w:p>
    <w:p w:rsidR="00495421" w:rsidRPr="00443424" w:rsidRDefault="00495421" w:rsidP="0036746A">
      <w:pPr>
        <w:widowControl/>
        <w:numPr>
          <w:ilvl w:val="0"/>
          <w:numId w:val="49"/>
        </w:numPr>
        <w:tabs>
          <w:tab w:val="left" w:pos="0"/>
          <w:tab w:val="left" w:pos="284"/>
          <w:tab w:val="left" w:pos="426"/>
        </w:tabs>
        <w:autoSpaceDE/>
        <w:autoSpaceDN/>
        <w:adjustRightInd/>
        <w:spacing w:line="23" w:lineRule="atLeast"/>
        <w:ind w:left="426" w:hanging="284"/>
        <w:jc w:val="both"/>
        <w:rPr>
          <w:sz w:val="24"/>
          <w:szCs w:val="24"/>
        </w:rPr>
      </w:pPr>
      <w:proofErr w:type="spellStart"/>
      <w:r w:rsidRPr="00443424">
        <w:rPr>
          <w:sz w:val="24"/>
          <w:szCs w:val="24"/>
        </w:rPr>
        <w:t>Босова</w:t>
      </w:r>
      <w:proofErr w:type="spellEnd"/>
      <w:r w:rsidRPr="00443424">
        <w:rPr>
          <w:sz w:val="24"/>
          <w:szCs w:val="24"/>
        </w:rPr>
        <w:t xml:space="preserve"> Л.Л., </w:t>
      </w:r>
      <w:proofErr w:type="spellStart"/>
      <w:r w:rsidRPr="00443424">
        <w:rPr>
          <w:sz w:val="24"/>
          <w:szCs w:val="24"/>
        </w:rPr>
        <w:t>Босова</w:t>
      </w:r>
      <w:proofErr w:type="spellEnd"/>
      <w:r w:rsidRPr="00443424">
        <w:rPr>
          <w:sz w:val="24"/>
          <w:szCs w:val="24"/>
        </w:rPr>
        <w:t xml:space="preserve"> А.Ю. Ин</w:t>
      </w:r>
      <w:r>
        <w:rPr>
          <w:sz w:val="24"/>
          <w:szCs w:val="24"/>
        </w:rPr>
        <w:t>форматика: рабочая тетрадь для 8</w:t>
      </w:r>
      <w:r w:rsidRPr="00443424">
        <w:rPr>
          <w:sz w:val="24"/>
          <w:szCs w:val="24"/>
        </w:rPr>
        <w:t xml:space="preserve"> класса: в 2 ч. – 3-е изд., стереотип. – М.: БИНОМ. Лаборатория знаний, 2018;</w:t>
      </w:r>
    </w:p>
    <w:p w:rsidR="00495421" w:rsidRPr="00443424" w:rsidRDefault="007F546D" w:rsidP="0036746A">
      <w:pPr>
        <w:widowControl/>
        <w:numPr>
          <w:ilvl w:val="0"/>
          <w:numId w:val="49"/>
        </w:numPr>
        <w:tabs>
          <w:tab w:val="left" w:pos="0"/>
          <w:tab w:val="left" w:pos="284"/>
          <w:tab w:val="left" w:pos="426"/>
        </w:tabs>
        <w:autoSpaceDE/>
        <w:autoSpaceDN/>
        <w:adjustRightInd/>
        <w:spacing w:line="23" w:lineRule="atLeast"/>
        <w:ind w:left="284" w:hanging="142"/>
        <w:jc w:val="both"/>
        <w:rPr>
          <w:sz w:val="24"/>
          <w:szCs w:val="24"/>
        </w:rPr>
      </w:pPr>
      <w:hyperlink r:id="rId12" w:history="1">
        <w:r w:rsidR="00495421">
          <w:rPr>
            <w:sz w:val="24"/>
            <w:szCs w:val="24"/>
          </w:rPr>
          <w:t>Информатика. 8</w:t>
        </w:r>
        <w:r w:rsidR="00495421" w:rsidRPr="00443424">
          <w:rPr>
            <w:sz w:val="24"/>
            <w:szCs w:val="24"/>
          </w:rPr>
          <w:t xml:space="preserve"> класс. Самостоятельные и контрольные работы. </w:t>
        </w:r>
        <w:proofErr w:type="spellStart"/>
        <w:r w:rsidR="00495421" w:rsidRPr="00443424">
          <w:rPr>
            <w:sz w:val="24"/>
            <w:szCs w:val="24"/>
          </w:rPr>
          <w:t>Босова</w:t>
        </w:r>
        <w:proofErr w:type="spellEnd"/>
        <w:r w:rsidR="00495421" w:rsidRPr="00443424">
          <w:rPr>
            <w:sz w:val="24"/>
            <w:szCs w:val="24"/>
          </w:rPr>
          <w:t xml:space="preserve"> Л.Л., </w:t>
        </w:r>
        <w:proofErr w:type="spellStart"/>
        <w:r w:rsidR="00495421" w:rsidRPr="00443424">
          <w:rPr>
            <w:sz w:val="24"/>
            <w:szCs w:val="24"/>
          </w:rPr>
          <w:t>Босов</w:t>
        </w:r>
        <w:r w:rsidR="00495421">
          <w:rPr>
            <w:sz w:val="24"/>
            <w:szCs w:val="24"/>
          </w:rPr>
          <w:t>а</w:t>
        </w:r>
        <w:proofErr w:type="spellEnd"/>
        <w:r w:rsidR="00495421">
          <w:rPr>
            <w:sz w:val="24"/>
            <w:szCs w:val="24"/>
          </w:rPr>
          <w:t xml:space="preserve"> А.Ю., Лобанов А.А. и др. (2018, 112 </w:t>
        </w:r>
        <w:r w:rsidR="00495421" w:rsidRPr="00443424">
          <w:rPr>
            <w:sz w:val="24"/>
            <w:szCs w:val="24"/>
          </w:rPr>
          <w:t>с.)</w:t>
        </w:r>
      </w:hyperlink>
      <w:r w:rsidR="00495421" w:rsidRPr="00443424">
        <w:rPr>
          <w:sz w:val="24"/>
          <w:szCs w:val="24"/>
        </w:rPr>
        <w:t> </w:t>
      </w:r>
    </w:p>
    <w:p w:rsidR="00495421" w:rsidRPr="00443424" w:rsidRDefault="00495421" w:rsidP="0036746A">
      <w:pPr>
        <w:tabs>
          <w:tab w:val="left" w:pos="0"/>
          <w:tab w:val="left" w:pos="284"/>
        </w:tabs>
        <w:rPr>
          <w:b/>
          <w:sz w:val="24"/>
          <w:szCs w:val="24"/>
        </w:rPr>
      </w:pPr>
      <w:r w:rsidRPr="00443424">
        <w:rPr>
          <w:b/>
          <w:sz w:val="24"/>
          <w:szCs w:val="24"/>
        </w:rPr>
        <w:t>Список литературы для учащихся:</w:t>
      </w:r>
    </w:p>
    <w:p w:rsidR="00495421" w:rsidRPr="00443424" w:rsidRDefault="00495421" w:rsidP="0036746A">
      <w:pPr>
        <w:widowControl/>
        <w:numPr>
          <w:ilvl w:val="0"/>
          <w:numId w:val="50"/>
        </w:numPr>
        <w:tabs>
          <w:tab w:val="left" w:pos="0"/>
          <w:tab w:val="left" w:pos="284"/>
        </w:tabs>
        <w:autoSpaceDE/>
        <w:autoSpaceDN/>
        <w:adjustRightInd/>
        <w:spacing w:line="23" w:lineRule="atLeast"/>
        <w:jc w:val="both"/>
        <w:rPr>
          <w:sz w:val="24"/>
          <w:szCs w:val="24"/>
        </w:rPr>
      </w:pPr>
      <w:proofErr w:type="spellStart"/>
      <w:r w:rsidRPr="00443424">
        <w:rPr>
          <w:sz w:val="24"/>
          <w:szCs w:val="24"/>
        </w:rPr>
        <w:t>Босова</w:t>
      </w:r>
      <w:proofErr w:type="spellEnd"/>
      <w:r w:rsidRPr="00443424">
        <w:rPr>
          <w:sz w:val="24"/>
          <w:szCs w:val="24"/>
        </w:rPr>
        <w:t xml:space="preserve"> Л.Л., </w:t>
      </w:r>
      <w:proofErr w:type="spellStart"/>
      <w:r w:rsidRPr="00443424">
        <w:rPr>
          <w:sz w:val="24"/>
          <w:szCs w:val="24"/>
        </w:rPr>
        <w:t>Босова</w:t>
      </w:r>
      <w:proofErr w:type="spellEnd"/>
      <w:r>
        <w:rPr>
          <w:sz w:val="24"/>
          <w:szCs w:val="24"/>
        </w:rPr>
        <w:t xml:space="preserve"> А.Ю. Информатика: Учебник для 8</w:t>
      </w:r>
      <w:r w:rsidRPr="00443424">
        <w:rPr>
          <w:sz w:val="24"/>
          <w:szCs w:val="24"/>
        </w:rPr>
        <w:t xml:space="preserve"> класса. – М.:</w:t>
      </w:r>
      <w:r>
        <w:rPr>
          <w:sz w:val="24"/>
          <w:szCs w:val="24"/>
        </w:rPr>
        <w:t xml:space="preserve"> БИНОМ. Лаборатория знаний, 2018</w:t>
      </w:r>
      <w:r w:rsidRPr="00443424">
        <w:rPr>
          <w:sz w:val="24"/>
          <w:szCs w:val="24"/>
        </w:rPr>
        <w:t>;</w:t>
      </w:r>
    </w:p>
    <w:p w:rsidR="00495421" w:rsidRPr="0036746A" w:rsidRDefault="00495421" w:rsidP="0036746A">
      <w:pPr>
        <w:widowControl/>
        <w:numPr>
          <w:ilvl w:val="0"/>
          <w:numId w:val="50"/>
        </w:numPr>
        <w:tabs>
          <w:tab w:val="left" w:pos="0"/>
          <w:tab w:val="left" w:pos="284"/>
        </w:tabs>
        <w:autoSpaceDE/>
        <w:autoSpaceDN/>
        <w:adjustRightInd/>
        <w:spacing w:line="23" w:lineRule="atLeast"/>
        <w:jc w:val="both"/>
        <w:rPr>
          <w:sz w:val="24"/>
          <w:szCs w:val="24"/>
        </w:rPr>
      </w:pPr>
      <w:proofErr w:type="spellStart"/>
      <w:r w:rsidRPr="00443424">
        <w:rPr>
          <w:sz w:val="24"/>
          <w:szCs w:val="24"/>
        </w:rPr>
        <w:t>Босова</w:t>
      </w:r>
      <w:proofErr w:type="spellEnd"/>
      <w:r w:rsidRPr="00443424">
        <w:rPr>
          <w:sz w:val="24"/>
          <w:szCs w:val="24"/>
        </w:rPr>
        <w:t xml:space="preserve"> Л.Л., </w:t>
      </w:r>
      <w:proofErr w:type="spellStart"/>
      <w:r w:rsidRPr="00443424">
        <w:rPr>
          <w:sz w:val="24"/>
          <w:szCs w:val="24"/>
        </w:rPr>
        <w:t>Босова</w:t>
      </w:r>
      <w:proofErr w:type="spellEnd"/>
      <w:r w:rsidRPr="00443424">
        <w:rPr>
          <w:sz w:val="24"/>
          <w:szCs w:val="24"/>
        </w:rPr>
        <w:t xml:space="preserve"> А.Ю. Ин</w:t>
      </w:r>
      <w:r>
        <w:rPr>
          <w:sz w:val="24"/>
          <w:szCs w:val="24"/>
        </w:rPr>
        <w:t>форматика: рабочая тетрадь для 8</w:t>
      </w:r>
      <w:r w:rsidRPr="00443424">
        <w:rPr>
          <w:sz w:val="24"/>
          <w:szCs w:val="24"/>
        </w:rPr>
        <w:t xml:space="preserve"> класса: в 2 ч. – 3-е изд., стереотип. – М.: БИНОМ. Лаборатория знаний, 2018;</w:t>
      </w:r>
    </w:p>
    <w:p w:rsidR="009C0CF7" w:rsidRPr="009C0CF7" w:rsidRDefault="009C0CF7" w:rsidP="0036746A">
      <w:pPr>
        <w:tabs>
          <w:tab w:val="left" w:pos="0"/>
        </w:tabs>
        <w:rPr>
          <w:b/>
          <w:sz w:val="24"/>
          <w:szCs w:val="24"/>
        </w:rPr>
      </w:pPr>
      <w:r w:rsidRPr="009C0CF7">
        <w:rPr>
          <w:b/>
          <w:sz w:val="24"/>
          <w:szCs w:val="24"/>
        </w:rPr>
        <w:t>Средства обучения:</w:t>
      </w:r>
    </w:p>
    <w:p w:rsidR="009C0CF7" w:rsidRPr="009C0CF7" w:rsidRDefault="009C0CF7" w:rsidP="0036746A">
      <w:pPr>
        <w:pStyle w:val="ab"/>
        <w:numPr>
          <w:ilvl w:val="0"/>
          <w:numId w:val="51"/>
        </w:numPr>
        <w:tabs>
          <w:tab w:val="left" w:pos="0"/>
        </w:tabs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C0CF7">
        <w:rPr>
          <w:rFonts w:ascii="Times New Roman" w:hAnsi="Times New Roman"/>
          <w:sz w:val="24"/>
          <w:szCs w:val="24"/>
        </w:rPr>
        <w:t xml:space="preserve">Единая коллекция цифровых образовательных ресурсов: [Электронный ресурс]. – Режим доступа: </w:t>
      </w:r>
      <w:hyperlink r:id="rId13" w:history="1">
        <w:r w:rsidRPr="009C0CF7">
          <w:rPr>
            <w:rStyle w:val="a5"/>
            <w:rFonts w:ascii="Times New Roman" w:hAnsi="Times New Roman"/>
          </w:rPr>
          <w:t>http://school-collection.edu.ru</w:t>
        </w:r>
      </w:hyperlink>
      <w:r w:rsidRPr="009C0CF7">
        <w:rPr>
          <w:rFonts w:ascii="Times New Roman" w:hAnsi="Times New Roman"/>
          <w:sz w:val="24"/>
          <w:szCs w:val="24"/>
        </w:rPr>
        <w:t>. – (Дата обращения: 15.02.2016).</w:t>
      </w:r>
    </w:p>
    <w:p w:rsidR="009C0CF7" w:rsidRPr="0036746A" w:rsidRDefault="009C0CF7" w:rsidP="0036746A">
      <w:pPr>
        <w:pStyle w:val="ab"/>
        <w:numPr>
          <w:ilvl w:val="0"/>
          <w:numId w:val="51"/>
        </w:numPr>
        <w:tabs>
          <w:tab w:val="left" w:pos="0"/>
        </w:tabs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C0CF7">
        <w:rPr>
          <w:rFonts w:ascii="Times New Roman" w:hAnsi="Times New Roman"/>
          <w:sz w:val="24"/>
          <w:szCs w:val="24"/>
        </w:rPr>
        <w:t xml:space="preserve">Методическая служба: [Электронный ресурс]. – Режим доступа: </w:t>
      </w:r>
      <w:hyperlink r:id="rId14" w:history="1">
        <w:r w:rsidRPr="009C0CF7">
          <w:rPr>
            <w:rStyle w:val="a5"/>
            <w:rFonts w:ascii="Times New Roman" w:hAnsi="Times New Roman"/>
          </w:rPr>
          <w:t>http://metodist.lbz.ru/authors/informatika/3</w:t>
        </w:r>
      </w:hyperlink>
      <w:r w:rsidRPr="009C0CF7">
        <w:rPr>
          <w:rFonts w:ascii="Times New Roman" w:hAnsi="Times New Roman"/>
          <w:sz w:val="24"/>
          <w:szCs w:val="24"/>
        </w:rPr>
        <w:t>. - (Дата обращения: 15.02.2016).</w:t>
      </w:r>
    </w:p>
    <w:p w:rsidR="009C0CF7" w:rsidRPr="0036746A" w:rsidRDefault="009C0CF7" w:rsidP="0036746A">
      <w:pPr>
        <w:tabs>
          <w:tab w:val="left" w:pos="0"/>
        </w:tabs>
        <w:ind w:firstLine="567"/>
        <w:jc w:val="both"/>
        <w:rPr>
          <w:sz w:val="24"/>
          <w:szCs w:val="24"/>
        </w:rPr>
      </w:pPr>
      <w:r w:rsidRPr="00443424">
        <w:rPr>
          <w:sz w:val="24"/>
          <w:szCs w:val="24"/>
        </w:rPr>
        <w:t xml:space="preserve">В кабинете информатики оборудованы одно </w:t>
      </w:r>
      <w:r w:rsidR="0036746A">
        <w:rPr>
          <w:sz w:val="24"/>
          <w:szCs w:val="24"/>
        </w:rPr>
        <w:t>рабочее место преподавателя и 19</w:t>
      </w:r>
      <w:r w:rsidRPr="00443424">
        <w:rPr>
          <w:sz w:val="24"/>
          <w:szCs w:val="24"/>
        </w:rPr>
        <w:t xml:space="preserve">-рабочих мест учащихся, </w:t>
      </w:r>
      <w:proofErr w:type="spellStart"/>
      <w:r w:rsidRPr="00443424">
        <w:rPr>
          <w:sz w:val="24"/>
          <w:szCs w:val="24"/>
        </w:rPr>
        <w:t>снабженных</w:t>
      </w:r>
      <w:proofErr w:type="spellEnd"/>
      <w:r w:rsidRPr="00443424">
        <w:rPr>
          <w:sz w:val="24"/>
          <w:szCs w:val="24"/>
        </w:rPr>
        <w:t xml:space="preserve"> стандартным комплектом: системный блок, монитор, кла</w:t>
      </w:r>
      <w:r w:rsidR="0036746A">
        <w:rPr>
          <w:sz w:val="24"/>
          <w:szCs w:val="24"/>
        </w:rPr>
        <w:t>виатура и мышь.</w:t>
      </w:r>
    </w:p>
    <w:p w:rsidR="009C0CF7" w:rsidRPr="00443424" w:rsidRDefault="009C0CF7" w:rsidP="0036746A">
      <w:pPr>
        <w:tabs>
          <w:tab w:val="left" w:pos="0"/>
        </w:tabs>
        <w:rPr>
          <w:b/>
          <w:sz w:val="24"/>
          <w:szCs w:val="24"/>
        </w:rPr>
      </w:pPr>
      <w:r w:rsidRPr="00443424">
        <w:rPr>
          <w:b/>
          <w:sz w:val="24"/>
          <w:szCs w:val="24"/>
        </w:rPr>
        <w:t>Периферийное оборудование:</w:t>
      </w:r>
    </w:p>
    <w:p w:rsidR="009C0CF7" w:rsidRPr="00443424" w:rsidRDefault="009C0CF7" w:rsidP="0036746A">
      <w:pPr>
        <w:pStyle w:val="ab"/>
        <w:numPr>
          <w:ilvl w:val="0"/>
          <w:numId w:val="52"/>
        </w:numPr>
        <w:tabs>
          <w:tab w:val="left" w:pos="0"/>
        </w:tabs>
        <w:suppressAutoHyphens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443424">
        <w:rPr>
          <w:rFonts w:ascii="Times New Roman" w:hAnsi="Times New Roman"/>
          <w:sz w:val="24"/>
          <w:szCs w:val="24"/>
        </w:rPr>
        <w:t>принтер (черно-белой печати, формата А</w:t>
      </w:r>
      <w:proofErr w:type="gramStart"/>
      <w:r w:rsidRPr="00443424">
        <w:rPr>
          <w:rFonts w:ascii="Times New Roman" w:hAnsi="Times New Roman"/>
          <w:sz w:val="24"/>
          <w:szCs w:val="24"/>
        </w:rPr>
        <w:t>4</w:t>
      </w:r>
      <w:proofErr w:type="gramEnd"/>
      <w:r w:rsidRPr="00443424">
        <w:rPr>
          <w:rFonts w:ascii="Times New Roman" w:hAnsi="Times New Roman"/>
          <w:sz w:val="24"/>
          <w:szCs w:val="24"/>
        </w:rPr>
        <w:t>);</w:t>
      </w:r>
    </w:p>
    <w:p w:rsidR="009C0CF7" w:rsidRPr="00443424" w:rsidRDefault="009C0CF7" w:rsidP="0036746A">
      <w:pPr>
        <w:pStyle w:val="ab"/>
        <w:numPr>
          <w:ilvl w:val="0"/>
          <w:numId w:val="52"/>
        </w:numPr>
        <w:tabs>
          <w:tab w:val="left" w:pos="0"/>
        </w:tabs>
        <w:suppressAutoHyphens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443424">
        <w:rPr>
          <w:rFonts w:ascii="Times New Roman" w:hAnsi="Times New Roman"/>
          <w:sz w:val="24"/>
          <w:szCs w:val="24"/>
        </w:rPr>
        <w:t>мультимедийный проектор (потолочное крепление), подсоединяемый к компьютеру преподавателя;</w:t>
      </w:r>
    </w:p>
    <w:p w:rsidR="009C0CF7" w:rsidRPr="00443424" w:rsidRDefault="009C0CF7" w:rsidP="0036746A">
      <w:pPr>
        <w:pStyle w:val="ab"/>
        <w:numPr>
          <w:ilvl w:val="0"/>
          <w:numId w:val="52"/>
        </w:numPr>
        <w:tabs>
          <w:tab w:val="left" w:pos="0"/>
        </w:tabs>
        <w:suppressAutoHyphens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443424">
        <w:rPr>
          <w:rFonts w:ascii="Times New Roman" w:hAnsi="Times New Roman"/>
          <w:sz w:val="24"/>
          <w:szCs w:val="24"/>
        </w:rPr>
        <w:t>устройства для ввода визуальной информации (сканер);</w:t>
      </w:r>
    </w:p>
    <w:p w:rsidR="009C0CF7" w:rsidRPr="00443424" w:rsidRDefault="009C0CF7" w:rsidP="0036746A">
      <w:pPr>
        <w:pStyle w:val="ab"/>
        <w:numPr>
          <w:ilvl w:val="0"/>
          <w:numId w:val="52"/>
        </w:numPr>
        <w:tabs>
          <w:tab w:val="left" w:pos="0"/>
        </w:tabs>
        <w:suppressAutoHyphens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443424">
        <w:rPr>
          <w:rFonts w:ascii="Times New Roman" w:hAnsi="Times New Roman"/>
          <w:sz w:val="24"/>
          <w:szCs w:val="24"/>
        </w:rPr>
        <w:t>акустические колонки в составе рабочего места преподавателя;</w:t>
      </w:r>
    </w:p>
    <w:p w:rsidR="009C0CF7" w:rsidRPr="0036746A" w:rsidRDefault="009C0CF7" w:rsidP="0036746A">
      <w:pPr>
        <w:pStyle w:val="ab"/>
        <w:numPr>
          <w:ilvl w:val="0"/>
          <w:numId w:val="52"/>
        </w:numPr>
        <w:tabs>
          <w:tab w:val="left" w:pos="0"/>
        </w:tabs>
        <w:suppressAutoHyphens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443424">
        <w:rPr>
          <w:rFonts w:ascii="Times New Roman" w:hAnsi="Times New Roman"/>
          <w:sz w:val="24"/>
          <w:szCs w:val="24"/>
        </w:rPr>
        <w:t>комплект оборудования для подключения к сети Интернет.</w:t>
      </w:r>
    </w:p>
    <w:p w:rsidR="009C0CF7" w:rsidRPr="00443424" w:rsidRDefault="009C0CF7" w:rsidP="0036746A">
      <w:pPr>
        <w:tabs>
          <w:tab w:val="left" w:pos="0"/>
        </w:tabs>
        <w:rPr>
          <w:b/>
          <w:sz w:val="24"/>
          <w:szCs w:val="24"/>
        </w:rPr>
      </w:pPr>
      <w:r w:rsidRPr="00443424">
        <w:rPr>
          <w:b/>
          <w:sz w:val="24"/>
          <w:szCs w:val="24"/>
        </w:rPr>
        <w:t>Программное обеспечение:</w:t>
      </w:r>
    </w:p>
    <w:p w:rsidR="009C0CF7" w:rsidRPr="00443424" w:rsidRDefault="009C0CF7" w:rsidP="0036746A">
      <w:pPr>
        <w:pStyle w:val="ab"/>
        <w:numPr>
          <w:ilvl w:val="0"/>
          <w:numId w:val="53"/>
        </w:numPr>
        <w:tabs>
          <w:tab w:val="left" w:pos="0"/>
        </w:tabs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443424">
        <w:rPr>
          <w:rFonts w:ascii="Times New Roman" w:hAnsi="Times New Roman"/>
          <w:sz w:val="24"/>
          <w:szCs w:val="24"/>
        </w:rPr>
        <w:t>операционная система</w:t>
      </w:r>
      <w:r w:rsidR="00BB6D5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BB6D5E">
        <w:rPr>
          <w:rFonts w:ascii="Times New Roman" w:hAnsi="Times New Roman"/>
          <w:sz w:val="24"/>
          <w:szCs w:val="24"/>
        </w:rPr>
        <w:t>Линукс</w:t>
      </w:r>
      <w:proofErr w:type="spellEnd"/>
      <w:r w:rsidRPr="00443424">
        <w:rPr>
          <w:rFonts w:ascii="Times New Roman" w:hAnsi="Times New Roman"/>
          <w:sz w:val="24"/>
          <w:szCs w:val="24"/>
        </w:rPr>
        <w:t>;</w:t>
      </w:r>
    </w:p>
    <w:p w:rsidR="009C0CF7" w:rsidRPr="00443424" w:rsidRDefault="009C0CF7" w:rsidP="0036746A">
      <w:pPr>
        <w:pStyle w:val="ab"/>
        <w:numPr>
          <w:ilvl w:val="0"/>
          <w:numId w:val="53"/>
        </w:numPr>
        <w:tabs>
          <w:tab w:val="left" w:pos="0"/>
        </w:tabs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443424">
        <w:rPr>
          <w:rFonts w:ascii="Times New Roman" w:hAnsi="Times New Roman"/>
          <w:sz w:val="24"/>
          <w:szCs w:val="24"/>
        </w:rPr>
        <w:t>браузер (в составе операционных систем);</w:t>
      </w:r>
    </w:p>
    <w:p w:rsidR="009C0CF7" w:rsidRPr="00443424" w:rsidRDefault="009C0CF7" w:rsidP="0036746A">
      <w:pPr>
        <w:pStyle w:val="ab"/>
        <w:numPr>
          <w:ilvl w:val="0"/>
          <w:numId w:val="53"/>
        </w:numPr>
        <w:tabs>
          <w:tab w:val="left" w:pos="0"/>
        </w:tabs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443424">
        <w:rPr>
          <w:rFonts w:ascii="Times New Roman" w:hAnsi="Times New Roman"/>
          <w:sz w:val="24"/>
          <w:szCs w:val="24"/>
        </w:rPr>
        <w:t>мультимедиа проигрыватель (в составе операционной системы);</w:t>
      </w:r>
    </w:p>
    <w:p w:rsidR="009C0CF7" w:rsidRPr="00443424" w:rsidRDefault="009C0CF7" w:rsidP="0036746A">
      <w:pPr>
        <w:pStyle w:val="ab"/>
        <w:numPr>
          <w:ilvl w:val="0"/>
          <w:numId w:val="53"/>
        </w:numPr>
        <w:tabs>
          <w:tab w:val="left" w:pos="0"/>
        </w:tabs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443424">
        <w:rPr>
          <w:rFonts w:ascii="Times New Roman" w:hAnsi="Times New Roman"/>
          <w:sz w:val="24"/>
          <w:szCs w:val="24"/>
        </w:rPr>
        <w:t>антивирусная программа;</w:t>
      </w:r>
    </w:p>
    <w:p w:rsidR="009C0CF7" w:rsidRPr="00443424" w:rsidRDefault="009C0CF7" w:rsidP="0036746A">
      <w:pPr>
        <w:pStyle w:val="ab"/>
        <w:numPr>
          <w:ilvl w:val="0"/>
          <w:numId w:val="53"/>
        </w:numPr>
        <w:tabs>
          <w:tab w:val="left" w:pos="0"/>
        </w:tabs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443424">
        <w:rPr>
          <w:rFonts w:ascii="Times New Roman" w:hAnsi="Times New Roman"/>
          <w:sz w:val="24"/>
          <w:szCs w:val="24"/>
        </w:rPr>
        <w:t>программа-архиватор;</w:t>
      </w:r>
    </w:p>
    <w:p w:rsidR="009C0CF7" w:rsidRPr="00443424" w:rsidRDefault="009C0CF7" w:rsidP="0036746A">
      <w:pPr>
        <w:pStyle w:val="ab"/>
        <w:numPr>
          <w:ilvl w:val="0"/>
          <w:numId w:val="53"/>
        </w:numPr>
        <w:tabs>
          <w:tab w:val="left" w:pos="0"/>
        </w:tabs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  <w:lang w:val="en-US"/>
        </w:rPr>
      </w:pPr>
      <w:r w:rsidRPr="00443424">
        <w:rPr>
          <w:rFonts w:ascii="Times New Roman" w:hAnsi="Times New Roman"/>
          <w:sz w:val="24"/>
          <w:szCs w:val="24"/>
        </w:rPr>
        <w:t xml:space="preserve">клавиатурный </w:t>
      </w:r>
      <w:proofErr w:type="spellStart"/>
      <w:r w:rsidRPr="00443424">
        <w:rPr>
          <w:rFonts w:ascii="Times New Roman" w:hAnsi="Times New Roman"/>
          <w:sz w:val="24"/>
          <w:szCs w:val="24"/>
        </w:rPr>
        <w:t>тренажер</w:t>
      </w:r>
      <w:proofErr w:type="spellEnd"/>
      <w:r w:rsidRPr="00443424">
        <w:rPr>
          <w:rFonts w:ascii="Times New Roman" w:hAnsi="Times New Roman"/>
          <w:sz w:val="24"/>
          <w:szCs w:val="24"/>
        </w:rPr>
        <w:t xml:space="preserve">; </w:t>
      </w:r>
    </w:p>
    <w:p w:rsidR="009C0CF7" w:rsidRPr="00443424" w:rsidRDefault="009C0CF7" w:rsidP="0036746A">
      <w:pPr>
        <w:pStyle w:val="ab"/>
        <w:numPr>
          <w:ilvl w:val="0"/>
          <w:numId w:val="53"/>
        </w:numPr>
        <w:tabs>
          <w:tab w:val="left" w:pos="0"/>
        </w:tabs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  <w:lang w:val="en-US"/>
        </w:rPr>
      </w:pPr>
      <w:r w:rsidRPr="00443424">
        <w:rPr>
          <w:rFonts w:ascii="Times New Roman" w:hAnsi="Times New Roman"/>
          <w:sz w:val="24"/>
          <w:szCs w:val="24"/>
        </w:rPr>
        <w:t xml:space="preserve">интегрированное офисное приложение: </w:t>
      </w:r>
    </w:p>
    <w:p w:rsidR="009C0CF7" w:rsidRPr="00443424" w:rsidRDefault="009C0CF7" w:rsidP="0036746A">
      <w:pPr>
        <w:pStyle w:val="ab"/>
        <w:numPr>
          <w:ilvl w:val="0"/>
          <w:numId w:val="54"/>
        </w:numPr>
        <w:tabs>
          <w:tab w:val="left" w:pos="0"/>
        </w:tabs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  <w:lang w:val="en-US"/>
        </w:rPr>
      </w:pPr>
      <w:r w:rsidRPr="00443424">
        <w:rPr>
          <w:rFonts w:ascii="Times New Roman" w:hAnsi="Times New Roman"/>
          <w:sz w:val="24"/>
          <w:szCs w:val="24"/>
        </w:rPr>
        <w:t xml:space="preserve">текстовый редактор, </w:t>
      </w:r>
    </w:p>
    <w:p w:rsidR="009C0CF7" w:rsidRPr="00443424" w:rsidRDefault="009C0CF7" w:rsidP="0036746A">
      <w:pPr>
        <w:pStyle w:val="ab"/>
        <w:numPr>
          <w:ilvl w:val="0"/>
          <w:numId w:val="54"/>
        </w:numPr>
        <w:tabs>
          <w:tab w:val="left" w:pos="0"/>
        </w:tabs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  <w:lang w:val="en-US"/>
        </w:rPr>
      </w:pPr>
      <w:r w:rsidRPr="00443424">
        <w:rPr>
          <w:rFonts w:ascii="Times New Roman" w:hAnsi="Times New Roman"/>
          <w:sz w:val="24"/>
          <w:szCs w:val="24"/>
        </w:rPr>
        <w:t xml:space="preserve">программу разработки презентаций, </w:t>
      </w:r>
    </w:p>
    <w:p w:rsidR="009C0CF7" w:rsidRPr="00443424" w:rsidRDefault="009C0CF7" w:rsidP="0036746A">
      <w:pPr>
        <w:pStyle w:val="ab"/>
        <w:numPr>
          <w:ilvl w:val="0"/>
          <w:numId w:val="54"/>
        </w:numPr>
        <w:tabs>
          <w:tab w:val="left" w:pos="0"/>
        </w:tabs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  <w:lang w:val="en-US"/>
        </w:rPr>
      </w:pPr>
      <w:r w:rsidRPr="00443424">
        <w:rPr>
          <w:rFonts w:ascii="Times New Roman" w:hAnsi="Times New Roman"/>
          <w:sz w:val="24"/>
          <w:szCs w:val="24"/>
        </w:rPr>
        <w:t xml:space="preserve">электронные таблицы; </w:t>
      </w:r>
    </w:p>
    <w:p w:rsidR="009C0CF7" w:rsidRPr="00443424" w:rsidRDefault="009C0CF7" w:rsidP="0036746A">
      <w:pPr>
        <w:pStyle w:val="ab"/>
        <w:numPr>
          <w:ilvl w:val="0"/>
          <w:numId w:val="54"/>
        </w:numPr>
        <w:tabs>
          <w:tab w:val="left" w:pos="0"/>
        </w:tabs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443424">
        <w:rPr>
          <w:rFonts w:ascii="Times New Roman" w:hAnsi="Times New Roman"/>
          <w:sz w:val="24"/>
          <w:szCs w:val="24"/>
        </w:rPr>
        <w:t xml:space="preserve">растровый и векторный графические редакторы; </w:t>
      </w:r>
    </w:p>
    <w:p w:rsidR="009338CC" w:rsidRPr="00CC7451" w:rsidRDefault="009338CC" w:rsidP="0036746A">
      <w:pPr>
        <w:shd w:val="clear" w:color="auto" w:fill="FFFFFF"/>
        <w:tabs>
          <w:tab w:val="left" w:pos="0"/>
        </w:tabs>
        <w:spacing w:line="23" w:lineRule="atLeast"/>
        <w:rPr>
          <w:b/>
          <w:sz w:val="24"/>
          <w:szCs w:val="24"/>
        </w:rPr>
      </w:pPr>
    </w:p>
    <w:p w:rsidR="009338CC" w:rsidRPr="00CC7451" w:rsidRDefault="009338CC" w:rsidP="0036746A">
      <w:pPr>
        <w:tabs>
          <w:tab w:val="left" w:pos="0"/>
        </w:tabs>
        <w:spacing w:line="23" w:lineRule="atLeast"/>
        <w:jc w:val="center"/>
        <w:rPr>
          <w:b/>
          <w:sz w:val="24"/>
          <w:szCs w:val="24"/>
        </w:rPr>
      </w:pPr>
      <w:r w:rsidRPr="00CC7451">
        <w:rPr>
          <w:b/>
          <w:sz w:val="24"/>
          <w:szCs w:val="24"/>
        </w:rPr>
        <w:t>Электронные учебные пособия</w:t>
      </w:r>
    </w:p>
    <w:p w:rsidR="009338CC" w:rsidRPr="00CC7451" w:rsidRDefault="007F546D" w:rsidP="0036746A">
      <w:pPr>
        <w:widowControl/>
        <w:numPr>
          <w:ilvl w:val="0"/>
          <w:numId w:val="2"/>
        </w:numPr>
        <w:tabs>
          <w:tab w:val="left" w:pos="0"/>
        </w:tabs>
        <w:suppressAutoHyphens/>
        <w:autoSpaceDE/>
        <w:autoSpaceDN/>
        <w:adjustRightInd/>
        <w:spacing w:line="23" w:lineRule="atLeast"/>
        <w:rPr>
          <w:sz w:val="24"/>
          <w:szCs w:val="24"/>
        </w:rPr>
      </w:pPr>
      <w:hyperlink r:id="rId15" w:history="1">
        <w:r w:rsidR="009338CC" w:rsidRPr="00CC7451">
          <w:rPr>
            <w:rStyle w:val="a5"/>
            <w:sz w:val="24"/>
            <w:szCs w:val="24"/>
          </w:rPr>
          <w:t>http://www.metodist.ru</w:t>
        </w:r>
      </w:hyperlink>
      <w:r w:rsidR="009338CC" w:rsidRPr="00CC7451">
        <w:rPr>
          <w:sz w:val="24"/>
          <w:szCs w:val="24"/>
        </w:rPr>
        <w:t xml:space="preserve">  Лаборатория информатики МИОО</w:t>
      </w:r>
    </w:p>
    <w:p w:rsidR="009338CC" w:rsidRPr="00CC7451" w:rsidRDefault="007F546D" w:rsidP="0036746A">
      <w:pPr>
        <w:widowControl/>
        <w:numPr>
          <w:ilvl w:val="0"/>
          <w:numId w:val="2"/>
        </w:numPr>
        <w:tabs>
          <w:tab w:val="left" w:pos="0"/>
        </w:tabs>
        <w:suppressAutoHyphens/>
        <w:autoSpaceDE/>
        <w:autoSpaceDN/>
        <w:adjustRightInd/>
        <w:spacing w:line="23" w:lineRule="atLeast"/>
        <w:rPr>
          <w:sz w:val="24"/>
          <w:szCs w:val="24"/>
        </w:rPr>
      </w:pPr>
      <w:hyperlink r:id="rId16" w:history="1">
        <w:r w:rsidR="009338CC" w:rsidRPr="00CC7451">
          <w:rPr>
            <w:rStyle w:val="a5"/>
            <w:sz w:val="24"/>
            <w:szCs w:val="24"/>
          </w:rPr>
          <w:t>http://www.it-n.ru</w:t>
        </w:r>
      </w:hyperlink>
      <w:r w:rsidR="009338CC" w:rsidRPr="00CC7451">
        <w:rPr>
          <w:sz w:val="24"/>
          <w:szCs w:val="24"/>
        </w:rPr>
        <w:t xml:space="preserve"> Сеть творческих учителей информатики</w:t>
      </w:r>
    </w:p>
    <w:p w:rsidR="009338CC" w:rsidRPr="00CC7451" w:rsidRDefault="007F546D" w:rsidP="0036746A">
      <w:pPr>
        <w:widowControl/>
        <w:numPr>
          <w:ilvl w:val="0"/>
          <w:numId w:val="2"/>
        </w:numPr>
        <w:tabs>
          <w:tab w:val="left" w:pos="0"/>
        </w:tabs>
        <w:suppressAutoHyphens/>
        <w:autoSpaceDE/>
        <w:autoSpaceDN/>
        <w:adjustRightInd/>
        <w:spacing w:line="23" w:lineRule="atLeast"/>
        <w:rPr>
          <w:sz w:val="24"/>
          <w:szCs w:val="24"/>
        </w:rPr>
      </w:pPr>
      <w:hyperlink r:id="rId17" w:history="1">
        <w:r w:rsidR="009338CC" w:rsidRPr="00CC7451">
          <w:rPr>
            <w:rStyle w:val="a5"/>
            <w:sz w:val="24"/>
            <w:szCs w:val="24"/>
          </w:rPr>
          <w:t>http://www.metod-kopilka.ru</w:t>
        </w:r>
      </w:hyperlink>
      <w:r w:rsidR="009338CC" w:rsidRPr="00CC7451">
        <w:rPr>
          <w:sz w:val="24"/>
          <w:szCs w:val="24"/>
        </w:rPr>
        <w:t xml:space="preserve"> Методическая копилка учителя информатики</w:t>
      </w:r>
    </w:p>
    <w:p w:rsidR="009338CC" w:rsidRPr="00CC7451" w:rsidRDefault="007F546D" w:rsidP="0036746A">
      <w:pPr>
        <w:widowControl/>
        <w:numPr>
          <w:ilvl w:val="0"/>
          <w:numId w:val="2"/>
        </w:numPr>
        <w:tabs>
          <w:tab w:val="left" w:pos="0"/>
        </w:tabs>
        <w:suppressAutoHyphens/>
        <w:autoSpaceDE/>
        <w:autoSpaceDN/>
        <w:adjustRightInd/>
        <w:spacing w:line="23" w:lineRule="atLeast"/>
        <w:rPr>
          <w:sz w:val="24"/>
          <w:szCs w:val="24"/>
        </w:rPr>
      </w:pPr>
      <w:hyperlink r:id="rId18" w:history="1">
        <w:r w:rsidR="009338CC" w:rsidRPr="00CC7451">
          <w:rPr>
            <w:rStyle w:val="a5"/>
            <w:sz w:val="24"/>
            <w:szCs w:val="24"/>
          </w:rPr>
          <w:t>http://fcior.edu.ru</w:t>
        </w:r>
      </w:hyperlink>
      <w:hyperlink r:id="rId19" w:history="1">
        <w:r w:rsidR="009338CC" w:rsidRPr="00CC7451">
          <w:rPr>
            <w:rStyle w:val="a5"/>
            <w:sz w:val="24"/>
            <w:szCs w:val="24"/>
          </w:rPr>
          <w:t>http://eor.edu.ru</w:t>
        </w:r>
      </w:hyperlink>
      <w:r w:rsidR="009338CC" w:rsidRPr="00CC7451">
        <w:rPr>
          <w:sz w:val="24"/>
          <w:szCs w:val="24"/>
        </w:rPr>
        <w:t xml:space="preserve"> Федеральный центр информационных образовательных ресурсов (ОМ</w:t>
      </w:r>
      <w:proofErr w:type="gramStart"/>
      <w:r w:rsidR="009338CC" w:rsidRPr="00CC7451">
        <w:rPr>
          <w:sz w:val="24"/>
          <w:szCs w:val="24"/>
          <w:lang w:val="en-US"/>
        </w:rPr>
        <w:t>C</w:t>
      </w:r>
      <w:proofErr w:type="gramEnd"/>
      <w:r w:rsidR="009338CC" w:rsidRPr="00CC7451">
        <w:rPr>
          <w:sz w:val="24"/>
          <w:szCs w:val="24"/>
        </w:rPr>
        <w:t>)</w:t>
      </w:r>
    </w:p>
    <w:p w:rsidR="009338CC" w:rsidRPr="00CC7451" w:rsidRDefault="007F546D" w:rsidP="0036746A">
      <w:pPr>
        <w:widowControl/>
        <w:numPr>
          <w:ilvl w:val="0"/>
          <w:numId w:val="2"/>
        </w:numPr>
        <w:tabs>
          <w:tab w:val="left" w:pos="0"/>
        </w:tabs>
        <w:suppressAutoHyphens/>
        <w:autoSpaceDE/>
        <w:autoSpaceDN/>
        <w:adjustRightInd/>
        <w:spacing w:line="23" w:lineRule="atLeast"/>
        <w:rPr>
          <w:sz w:val="24"/>
          <w:szCs w:val="24"/>
        </w:rPr>
      </w:pPr>
      <w:hyperlink r:id="rId20" w:history="1">
        <w:r w:rsidR="009338CC" w:rsidRPr="00CC7451">
          <w:rPr>
            <w:rStyle w:val="a5"/>
            <w:sz w:val="24"/>
            <w:szCs w:val="24"/>
          </w:rPr>
          <w:t>http://pedsovet.su</w:t>
        </w:r>
      </w:hyperlink>
      <w:r w:rsidR="009338CC" w:rsidRPr="00CC7451">
        <w:rPr>
          <w:sz w:val="24"/>
          <w:szCs w:val="24"/>
        </w:rPr>
        <w:t xml:space="preserve"> Педагогическое сообщество</w:t>
      </w:r>
    </w:p>
    <w:p w:rsidR="009338CC" w:rsidRPr="00CC7451" w:rsidRDefault="007F546D" w:rsidP="0036746A">
      <w:pPr>
        <w:widowControl/>
        <w:numPr>
          <w:ilvl w:val="0"/>
          <w:numId w:val="2"/>
        </w:numPr>
        <w:tabs>
          <w:tab w:val="left" w:pos="0"/>
        </w:tabs>
        <w:suppressAutoHyphens/>
        <w:autoSpaceDE/>
        <w:autoSpaceDN/>
        <w:adjustRightInd/>
        <w:spacing w:line="23" w:lineRule="atLeast"/>
        <w:rPr>
          <w:sz w:val="24"/>
          <w:szCs w:val="24"/>
        </w:rPr>
      </w:pPr>
      <w:hyperlink r:id="rId21" w:history="1">
        <w:r w:rsidR="009338CC" w:rsidRPr="00CC7451">
          <w:rPr>
            <w:rStyle w:val="a5"/>
            <w:sz w:val="24"/>
            <w:szCs w:val="24"/>
          </w:rPr>
          <w:t>http://school-collection.edu.ru</w:t>
        </w:r>
      </w:hyperlink>
      <w:r w:rsidR="009338CC" w:rsidRPr="00CC7451">
        <w:rPr>
          <w:sz w:val="24"/>
          <w:szCs w:val="24"/>
        </w:rPr>
        <w:t xml:space="preserve"> Единая коллекция цифровых образовательных ресурсов.</w:t>
      </w:r>
    </w:p>
    <w:p w:rsidR="00413713" w:rsidRPr="00CC7451" w:rsidRDefault="00413713" w:rsidP="00CC7451">
      <w:pPr>
        <w:spacing w:line="23" w:lineRule="atLeast"/>
        <w:rPr>
          <w:sz w:val="24"/>
          <w:szCs w:val="24"/>
        </w:rPr>
        <w:sectPr w:rsidR="00413713" w:rsidRPr="00CC7451" w:rsidSect="0036746A">
          <w:type w:val="nextColumn"/>
          <w:pgSz w:w="11906" w:h="16838"/>
          <w:pgMar w:top="426" w:right="424" w:bottom="1134" w:left="1134" w:header="709" w:footer="709" w:gutter="0"/>
          <w:cols w:space="708"/>
          <w:docGrid w:linePitch="360"/>
        </w:sectPr>
      </w:pPr>
    </w:p>
    <w:p w:rsidR="006F3C97" w:rsidRPr="00212941" w:rsidRDefault="006F3C97" w:rsidP="00A1736F">
      <w:pPr>
        <w:jc w:val="center"/>
        <w:rPr>
          <w:b/>
          <w:sz w:val="18"/>
          <w:szCs w:val="18"/>
        </w:rPr>
      </w:pPr>
      <w:r w:rsidRPr="00212941">
        <w:rPr>
          <w:b/>
          <w:sz w:val="18"/>
          <w:szCs w:val="18"/>
        </w:rPr>
        <w:lastRenderedPageBreak/>
        <w:t>Входной контроль_ 8 класс</w:t>
      </w:r>
    </w:p>
    <w:p w:rsidR="006F3C97" w:rsidRPr="00212941" w:rsidRDefault="006F3C97" w:rsidP="00A1736F">
      <w:pPr>
        <w:jc w:val="center"/>
        <w:rPr>
          <w:b/>
          <w:sz w:val="18"/>
          <w:szCs w:val="18"/>
        </w:rPr>
      </w:pPr>
      <w:r w:rsidRPr="00212941">
        <w:rPr>
          <w:b/>
          <w:sz w:val="18"/>
          <w:szCs w:val="18"/>
          <w:lang w:val="en-US"/>
        </w:rPr>
        <w:t>I</w:t>
      </w:r>
      <w:r w:rsidRPr="00212941">
        <w:rPr>
          <w:b/>
          <w:sz w:val="18"/>
          <w:szCs w:val="18"/>
        </w:rPr>
        <w:t xml:space="preserve"> вариант</w:t>
      </w:r>
    </w:p>
    <w:p w:rsidR="00CC7451" w:rsidRPr="00212941" w:rsidRDefault="006F3C97" w:rsidP="00A1736F">
      <w:pPr>
        <w:jc w:val="center"/>
        <w:rPr>
          <w:b/>
          <w:sz w:val="18"/>
          <w:szCs w:val="18"/>
        </w:rPr>
      </w:pPr>
      <w:r w:rsidRPr="00212941">
        <w:rPr>
          <w:b/>
          <w:sz w:val="18"/>
          <w:szCs w:val="18"/>
        </w:rPr>
        <w:t>Часть</w:t>
      </w:r>
      <w:proofErr w:type="gramStart"/>
      <w:r w:rsidRPr="00212941">
        <w:rPr>
          <w:b/>
          <w:sz w:val="18"/>
          <w:szCs w:val="18"/>
        </w:rPr>
        <w:t xml:space="preserve"> А</w:t>
      </w:r>
      <w:proofErr w:type="gramEnd"/>
    </w:p>
    <w:p w:rsidR="006F3C97" w:rsidRPr="00212941" w:rsidRDefault="006F3C97" w:rsidP="00A1736F">
      <w:pPr>
        <w:pStyle w:val="ab"/>
        <w:numPr>
          <w:ilvl w:val="0"/>
          <w:numId w:val="12"/>
        </w:numPr>
        <w:spacing w:after="0" w:line="240" w:lineRule="auto"/>
        <w:ind w:hanging="357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Непрерывным называют сигнал: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proofErr w:type="gramStart"/>
      <w:r w:rsidRPr="00212941">
        <w:rPr>
          <w:rFonts w:ascii="Times New Roman" w:hAnsi="Times New Roman"/>
          <w:sz w:val="18"/>
          <w:szCs w:val="18"/>
        </w:rPr>
        <w:t>Принимающий</w:t>
      </w:r>
      <w:proofErr w:type="gramEnd"/>
      <w:r w:rsidRPr="00212941">
        <w:rPr>
          <w:rFonts w:ascii="Times New Roman" w:hAnsi="Times New Roman"/>
          <w:sz w:val="18"/>
          <w:szCs w:val="18"/>
        </w:rPr>
        <w:t xml:space="preserve"> конечное число </w:t>
      </w:r>
      <w:proofErr w:type="spellStart"/>
      <w:r w:rsidRPr="00212941">
        <w:rPr>
          <w:rFonts w:ascii="Times New Roman" w:hAnsi="Times New Roman"/>
          <w:sz w:val="18"/>
          <w:szCs w:val="18"/>
        </w:rPr>
        <w:t>определенных</w:t>
      </w:r>
      <w:proofErr w:type="spellEnd"/>
      <w:r w:rsidRPr="00212941">
        <w:rPr>
          <w:rFonts w:ascii="Times New Roman" w:hAnsi="Times New Roman"/>
          <w:sz w:val="18"/>
          <w:szCs w:val="18"/>
        </w:rPr>
        <w:t xml:space="preserve"> значений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 xml:space="preserve">Непрерывно </w:t>
      </w:r>
      <w:proofErr w:type="gramStart"/>
      <w:r w:rsidRPr="00212941">
        <w:rPr>
          <w:rFonts w:ascii="Times New Roman" w:hAnsi="Times New Roman"/>
          <w:sz w:val="18"/>
          <w:szCs w:val="18"/>
        </w:rPr>
        <w:t>изменяющийся</w:t>
      </w:r>
      <w:proofErr w:type="gramEnd"/>
      <w:r w:rsidRPr="00212941">
        <w:rPr>
          <w:rFonts w:ascii="Times New Roman" w:hAnsi="Times New Roman"/>
          <w:sz w:val="18"/>
          <w:szCs w:val="18"/>
        </w:rPr>
        <w:t xml:space="preserve"> во времени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proofErr w:type="gramStart"/>
      <w:r w:rsidRPr="00212941">
        <w:rPr>
          <w:rFonts w:ascii="Times New Roman" w:hAnsi="Times New Roman"/>
          <w:sz w:val="18"/>
          <w:szCs w:val="18"/>
        </w:rPr>
        <w:t>Несущий</w:t>
      </w:r>
      <w:proofErr w:type="gramEnd"/>
      <w:r w:rsidRPr="00212941">
        <w:rPr>
          <w:rFonts w:ascii="Times New Roman" w:hAnsi="Times New Roman"/>
          <w:sz w:val="18"/>
          <w:szCs w:val="18"/>
        </w:rPr>
        <w:t xml:space="preserve"> текстовую информацию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proofErr w:type="gramStart"/>
      <w:r w:rsidRPr="00212941">
        <w:rPr>
          <w:rFonts w:ascii="Times New Roman" w:hAnsi="Times New Roman"/>
          <w:sz w:val="18"/>
          <w:szCs w:val="18"/>
        </w:rPr>
        <w:t>Несущий</w:t>
      </w:r>
      <w:proofErr w:type="gramEnd"/>
      <w:r w:rsidRPr="00212941">
        <w:rPr>
          <w:rFonts w:ascii="Times New Roman" w:hAnsi="Times New Roman"/>
          <w:sz w:val="18"/>
          <w:szCs w:val="18"/>
        </w:rPr>
        <w:t xml:space="preserve"> какую-либо информацию</w:t>
      </w:r>
    </w:p>
    <w:p w:rsidR="006F3C97" w:rsidRPr="00212941" w:rsidRDefault="006F3C97" w:rsidP="00A1736F">
      <w:pPr>
        <w:pStyle w:val="ab"/>
        <w:numPr>
          <w:ilvl w:val="0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Информацию, не зависящую от личного мнения или суждения, называют: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proofErr w:type="gramStart"/>
      <w:r w:rsidRPr="00212941">
        <w:rPr>
          <w:rFonts w:ascii="Times New Roman" w:hAnsi="Times New Roman"/>
          <w:sz w:val="18"/>
          <w:szCs w:val="18"/>
        </w:rPr>
        <w:t>Понятной</w:t>
      </w:r>
      <w:proofErr w:type="gramEnd"/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proofErr w:type="gramStart"/>
      <w:r w:rsidRPr="00212941">
        <w:rPr>
          <w:rFonts w:ascii="Times New Roman" w:hAnsi="Times New Roman"/>
          <w:sz w:val="18"/>
          <w:szCs w:val="18"/>
        </w:rPr>
        <w:t>Актуальной</w:t>
      </w:r>
      <w:proofErr w:type="gramEnd"/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proofErr w:type="gramStart"/>
      <w:r w:rsidRPr="00212941">
        <w:rPr>
          <w:rFonts w:ascii="Times New Roman" w:hAnsi="Times New Roman"/>
          <w:sz w:val="18"/>
          <w:szCs w:val="18"/>
        </w:rPr>
        <w:t>Объективной</w:t>
      </w:r>
      <w:proofErr w:type="gramEnd"/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proofErr w:type="gramStart"/>
      <w:r w:rsidRPr="00212941">
        <w:rPr>
          <w:rFonts w:ascii="Times New Roman" w:hAnsi="Times New Roman"/>
          <w:sz w:val="18"/>
          <w:szCs w:val="18"/>
        </w:rPr>
        <w:t>Полезной</w:t>
      </w:r>
      <w:proofErr w:type="gramEnd"/>
    </w:p>
    <w:p w:rsidR="006F3C97" w:rsidRPr="00212941" w:rsidRDefault="006F3C97" w:rsidP="00A1736F">
      <w:pPr>
        <w:pStyle w:val="ab"/>
        <w:numPr>
          <w:ilvl w:val="0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К формальным языкам можно отнести: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Русский язык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Латынь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Китайский язык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Французский язык</w:t>
      </w:r>
    </w:p>
    <w:p w:rsidR="006F3C97" w:rsidRPr="00212941" w:rsidRDefault="006F3C97" w:rsidP="00A1736F">
      <w:pPr>
        <w:pStyle w:val="ab"/>
        <w:numPr>
          <w:ilvl w:val="0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Информационные процессы – это: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Процессы строительства зданий и сооружений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Процессы химической и механической очистки воды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Процессы сбора, хранения, обработки, поиска и передачи информации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Процессы производства электроэнергии</w:t>
      </w:r>
    </w:p>
    <w:p w:rsidR="006F3C97" w:rsidRPr="00212941" w:rsidRDefault="006F3C97" w:rsidP="00A1736F">
      <w:pPr>
        <w:pStyle w:val="ab"/>
        <w:numPr>
          <w:ilvl w:val="0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Укажите, в какой из групп устройств перечислены только устройства ввода информации: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Принтер, монитор, акустические колонки, микрофон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Клавиатура, сканер, микрофон, мышь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Клавиатура, джойстик, монитор, мышь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proofErr w:type="spellStart"/>
      <w:r w:rsidRPr="00212941">
        <w:rPr>
          <w:rFonts w:ascii="Times New Roman" w:hAnsi="Times New Roman"/>
          <w:sz w:val="18"/>
          <w:szCs w:val="18"/>
        </w:rPr>
        <w:t>Флеш</w:t>
      </w:r>
      <w:proofErr w:type="spellEnd"/>
      <w:r w:rsidRPr="00212941">
        <w:rPr>
          <w:rFonts w:ascii="Times New Roman" w:hAnsi="Times New Roman"/>
          <w:sz w:val="18"/>
          <w:szCs w:val="18"/>
        </w:rPr>
        <w:t>-память, сканер, микрофон, мышь</w:t>
      </w:r>
    </w:p>
    <w:p w:rsidR="006F3C97" w:rsidRPr="00212941" w:rsidRDefault="006F3C97" w:rsidP="00A1736F">
      <w:pPr>
        <w:pStyle w:val="ab"/>
        <w:numPr>
          <w:ilvl w:val="0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Компьютерная программа может управлять работой компьютера, если она находится: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В оперативной памяти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 xml:space="preserve">На </w:t>
      </w:r>
      <w:r w:rsidRPr="00212941">
        <w:rPr>
          <w:rFonts w:ascii="Times New Roman" w:hAnsi="Times New Roman"/>
          <w:sz w:val="18"/>
          <w:szCs w:val="18"/>
          <w:lang w:val="en-US"/>
        </w:rPr>
        <w:t>DVD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 xml:space="preserve">На </w:t>
      </w:r>
      <w:proofErr w:type="spellStart"/>
      <w:r w:rsidRPr="00212941">
        <w:rPr>
          <w:rFonts w:ascii="Times New Roman" w:hAnsi="Times New Roman"/>
          <w:sz w:val="18"/>
          <w:szCs w:val="18"/>
        </w:rPr>
        <w:t>жестком</w:t>
      </w:r>
      <w:proofErr w:type="spellEnd"/>
      <w:r w:rsidRPr="00212941">
        <w:rPr>
          <w:rFonts w:ascii="Times New Roman" w:hAnsi="Times New Roman"/>
          <w:sz w:val="18"/>
          <w:szCs w:val="18"/>
        </w:rPr>
        <w:t xml:space="preserve"> диске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 xml:space="preserve">На </w:t>
      </w:r>
      <w:r w:rsidRPr="00212941">
        <w:rPr>
          <w:rFonts w:ascii="Times New Roman" w:hAnsi="Times New Roman"/>
          <w:sz w:val="18"/>
          <w:szCs w:val="18"/>
          <w:lang w:val="en-US"/>
        </w:rPr>
        <w:t>CD</w:t>
      </w:r>
    </w:p>
    <w:p w:rsidR="006F3C97" w:rsidRPr="00212941" w:rsidRDefault="006F3C97" w:rsidP="00A1736F">
      <w:pPr>
        <w:pStyle w:val="ab"/>
        <w:numPr>
          <w:ilvl w:val="0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Совокупность всех программ, предназначенных для выполнения на компьютере, называют: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Системой программирования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Программным обеспечением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Операционной системой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Приложениями</w:t>
      </w:r>
    </w:p>
    <w:p w:rsidR="006F3C97" w:rsidRPr="00212941" w:rsidRDefault="006F3C97" w:rsidP="00A1736F">
      <w:pPr>
        <w:pStyle w:val="ab"/>
        <w:numPr>
          <w:ilvl w:val="0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Тип файла можно определить, зная его: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Размер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Расширение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Дату создания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Размещение</w:t>
      </w:r>
    </w:p>
    <w:p w:rsidR="006F3C97" w:rsidRPr="00212941" w:rsidRDefault="006F3C97" w:rsidP="00A1736F">
      <w:pPr>
        <w:pStyle w:val="ab"/>
        <w:numPr>
          <w:ilvl w:val="0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 xml:space="preserve">Полное имя файла было </w:t>
      </w:r>
      <w:r w:rsidRPr="00212941">
        <w:rPr>
          <w:rFonts w:ascii="Times New Roman" w:hAnsi="Times New Roman"/>
          <w:sz w:val="18"/>
          <w:szCs w:val="18"/>
          <w:lang w:val="en-US"/>
        </w:rPr>
        <w:t>C</w:t>
      </w:r>
      <w:r w:rsidRPr="00212941">
        <w:rPr>
          <w:rFonts w:ascii="Times New Roman" w:hAnsi="Times New Roman"/>
          <w:sz w:val="18"/>
          <w:szCs w:val="18"/>
        </w:rPr>
        <w:t>:\Задачи\Физика.</w:t>
      </w:r>
      <w:r w:rsidRPr="00212941">
        <w:rPr>
          <w:rFonts w:ascii="Times New Roman" w:hAnsi="Times New Roman"/>
          <w:sz w:val="18"/>
          <w:szCs w:val="18"/>
          <w:lang w:val="en-US"/>
        </w:rPr>
        <w:t>doc</w:t>
      </w:r>
      <w:r w:rsidRPr="00212941">
        <w:rPr>
          <w:rFonts w:ascii="Times New Roman" w:hAnsi="Times New Roman"/>
          <w:sz w:val="18"/>
          <w:szCs w:val="18"/>
        </w:rPr>
        <w:t xml:space="preserve">. Его переместили в каталог </w:t>
      </w:r>
      <w:r w:rsidRPr="00212941">
        <w:rPr>
          <w:rFonts w:ascii="Times New Roman" w:hAnsi="Times New Roman"/>
          <w:sz w:val="18"/>
          <w:szCs w:val="18"/>
          <w:lang w:val="en-US"/>
        </w:rPr>
        <w:t>Tasks</w:t>
      </w:r>
      <w:r w:rsidRPr="00212941">
        <w:rPr>
          <w:rFonts w:ascii="Times New Roman" w:hAnsi="Times New Roman"/>
          <w:sz w:val="18"/>
          <w:szCs w:val="18"/>
        </w:rPr>
        <w:t xml:space="preserve"> корневого каталога диска </w:t>
      </w:r>
      <w:r w:rsidRPr="00212941">
        <w:rPr>
          <w:rFonts w:ascii="Times New Roman" w:hAnsi="Times New Roman"/>
          <w:sz w:val="18"/>
          <w:szCs w:val="18"/>
          <w:lang w:val="en-US"/>
        </w:rPr>
        <w:t>D</w:t>
      </w:r>
      <w:r w:rsidRPr="00212941">
        <w:rPr>
          <w:rFonts w:ascii="Times New Roman" w:hAnsi="Times New Roman"/>
          <w:sz w:val="18"/>
          <w:szCs w:val="18"/>
        </w:rPr>
        <w:t>:. Каким стало полное имя файла после его перемещения?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  <w:lang w:val="en-US"/>
        </w:rPr>
        <w:t>D:\Tasks\</w:t>
      </w:r>
      <w:r w:rsidRPr="00212941">
        <w:rPr>
          <w:rFonts w:ascii="Times New Roman" w:hAnsi="Times New Roman"/>
          <w:sz w:val="18"/>
          <w:szCs w:val="18"/>
        </w:rPr>
        <w:t>Физика</w:t>
      </w:r>
      <w:r w:rsidRPr="00212941">
        <w:rPr>
          <w:rFonts w:ascii="Times New Roman" w:hAnsi="Times New Roman"/>
          <w:sz w:val="18"/>
          <w:szCs w:val="18"/>
          <w:lang w:val="en-US"/>
        </w:rPr>
        <w:t>.txt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  <w:lang w:val="en-US"/>
        </w:rPr>
        <w:t>D:\Tasks\</w:t>
      </w:r>
      <w:r w:rsidRPr="00212941">
        <w:rPr>
          <w:rFonts w:ascii="Times New Roman" w:hAnsi="Times New Roman"/>
          <w:sz w:val="18"/>
          <w:szCs w:val="18"/>
        </w:rPr>
        <w:t>Физика</w:t>
      </w:r>
      <w:r w:rsidRPr="00212941">
        <w:rPr>
          <w:rFonts w:ascii="Times New Roman" w:hAnsi="Times New Roman"/>
          <w:sz w:val="18"/>
          <w:szCs w:val="18"/>
          <w:lang w:val="en-US"/>
        </w:rPr>
        <w:t>.doc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  <w:lang w:val="en-US"/>
        </w:rPr>
        <w:lastRenderedPageBreak/>
        <w:t>D:\</w:t>
      </w:r>
      <w:r w:rsidRPr="00212941">
        <w:rPr>
          <w:rFonts w:ascii="Times New Roman" w:hAnsi="Times New Roman"/>
          <w:sz w:val="18"/>
          <w:szCs w:val="18"/>
        </w:rPr>
        <w:t>Задачи\</w:t>
      </w:r>
      <w:r w:rsidRPr="00212941">
        <w:rPr>
          <w:rFonts w:ascii="Times New Roman" w:hAnsi="Times New Roman"/>
          <w:sz w:val="18"/>
          <w:szCs w:val="18"/>
          <w:lang w:val="en-US"/>
        </w:rPr>
        <w:t>Tasks\</w:t>
      </w:r>
      <w:r w:rsidRPr="00212941">
        <w:rPr>
          <w:rFonts w:ascii="Times New Roman" w:hAnsi="Times New Roman"/>
          <w:sz w:val="18"/>
          <w:szCs w:val="18"/>
        </w:rPr>
        <w:t>Физика.</w:t>
      </w:r>
      <w:r w:rsidRPr="00212941">
        <w:rPr>
          <w:rFonts w:ascii="Times New Roman" w:hAnsi="Times New Roman"/>
          <w:sz w:val="18"/>
          <w:szCs w:val="18"/>
          <w:lang w:val="en-US"/>
        </w:rPr>
        <w:t>doc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  <w:lang w:val="en-US"/>
        </w:rPr>
        <w:t>D:\Tasks\</w:t>
      </w:r>
      <w:r w:rsidRPr="00212941">
        <w:rPr>
          <w:rFonts w:ascii="Times New Roman" w:hAnsi="Times New Roman"/>
          <w:sz w:val="18"/>
          <w:szCs w:val="18"/>
        </w:rPr>
        <w:t>Задачи\Физика.</w:t>
      </w:r>
      <w:r w:rsidRPr="00212941">
        <w:rPr>
          <w:rFonts w:ascii="Times New Roman" w:hAnsi="Times New Roman"/>
          <w:sz w:val="18"/>
          <w:szCs w:val="18"/>
          <w:lang w:val="en-US"/>
        </w:rPr>
        <w:t>doc</w:t>
      </w:r>
    </w:p>
    <w:p w:rsidR="006F3C97" w:rsidRPr="00212941" w:rsidRDefault="006F3C97" w:rsidP="00A1736F">
      <w:pPr>
        <w:pStyle w:val="ab"/>
        <w:numPr>
          <w:ilvl w:val="0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Пространственное разрешение монитора определяется как: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Количество строк на экране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Количество пикселей в строке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Размер видеопамяти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left="1134" w:hanging="283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Произведение количества строк изображения на количество точек в строке</w:t>
      </w:r>
    </w:p>
    <w:p w:rsidR="006F3C97" w:rsidRPr="00212941" w:rsidRDefault="006F3C97" w:rsidP="00A1736F">
      <w:pPr>
        <w:pStyle w:val="ab"/>
        <w:numPr>
          <w:ilvl w:val="0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Достоинство растрового изображения: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proofErr w:type="spellStart"/>
      <w:r w:rsidRPr="00212941">
        <w:rPr>
          <w:rFonts w:ascii="Times New Roman" w:hAnsi="Times New Roman"/>
          <w:sz w:val="18"/>
          <w:szCs w:val="18"/>
        </w:rPr>
        <w:t>Четкие</w:t>
      </w:r>
      <w:proofErr w:type="spellEnd"/>
      <w:r w:rsidRPr="00212941">
        <w:rPr>
          <w:rFonts w:ascii="Times New Roman" w:hAnsi="Times New Roman"/>
          <w:sz w:val="18"/>
          <w:szCs w:val="18"/>
        </w:rPr>
        <w:t xml:space="preserve"> и ясные контуры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Небольшой размер файлов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Точность цветопередачи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Возможность масштабирования без потери качества</w:t>
      </w:r>
    </w:p>
    <w:p w:rsidR="006F3C97" w:rsidRPr="00212941" w:rsidRDefault="006F3C97" w:rsidP="00A1736F">
      <w:pPr>
        <w:pStyle w:val="ab"/>
        <w:numPr>
          <w:ilvl w:val="0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Редактирование текста представляет собой: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Процесс внесения изменений в имеющийся текст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Процедуру сохранения текста на диске в виде текстового файла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Процесс передачи текстовой информации по компьютерной сети</w:t>
      </w:r>
    </w:p>
    <w:p w:rsidR="006F3C97" w:rsidRPr="00212941" w:rsidRDefault="006F3C97" w:rsidP="00A1736F">
      <w:pPr>
        <w:pStyle w:val="ab"/>
        <w:numPr>
          <w:ilvl w:val="1"/>
          <w:numId w:val="12"/>
        </w:numPr>
        <w:suppressAutoHyphens w:val="0"/>
        <w:spacing w:after="0" w:line="240" w:lineRule="auto"/>
        <w:ind w:hanging="589"/>
        <w:contextualSpacing/>
        <w:jc w:val="center"/>
        <w:rPr>
          <w:rFonts w:ascii="Times New Roman" w:hAnsi="Times New Roman"/>
          <w:b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Процедуру считывания с внешнего запоминающего устройства ранее созданного текста</w:t>
      </w:r>
    </w:p>
    <w:p w:rsidR="006F3C97" w:rsidRPr="00212941" w:rsidRDefault="006F3C97" w:rsidP="00A1736F">
      <w:pPr>
        <w:pStyle w:val="ab"/>
        <w:spacing w:after="0" w:line="240" w:lineRule="auto"/>
        <w:ind w:hanging="589"/>
        <w:jc w:val="center"/>
        <w:rPr>
          <w:rFonts w:ascii="Times New Roman" w:hAnsi="Times New Roman"/>
          <w:b/>
          <w:sz w:val="18"/>
          <w:szCs w:val="18"/>
          <w:lang w:val="en-US"/>
        </w:rPr>
      </w:pPr>
      <w:r w:rsidRPr="00212941">
        <w:rPr>
          <w:rFonts w:ascii="Times New Roman" w:hAnsi="Times New Roman"/>
          <w:b/>
          <w:sz w:val="18"/>
          <w:szCs w:val="18"/>
        </w:rPr>
        <w:t xml:space="preserve">Часть </w:t>
      </w:r>
      <w:r w:rsidRPr="00212941">
        <w:rPr>
          <w:rFonts w:ascii="Times New Roman" w:hAnsi="Times New Roman"/>
          <w:b/>
          <w:sz w:val="18"/>
          <w:szCs w:val="18"/>
          <w:lang w:val="en-US"/>
        </w:rPr>
        <w:t>B</w:t>
      </w:r>
    </w:p>
    <w:p w:rsidR="006F3C97" w:rsidRPr="00212941" w:rsidRDefault="006F3C97" w:rsidP="00A1736F">
      <w:pPr>
        <w:pStyle w:val="ab"/>
        <w:numPr>
          <w:ilvl w:val="0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 xml:space="preserve"> Алфавит некоторого языка состоит из 32 символов. С помощью данного алфавита был составлен текст, который занимает 3 страницы, на каждой странице 20 строк по 10 символов. Определите размер текста (информационный объем) в байтах.</w:t>
      </w:r>
    </w:p>
    <w:p w:rsidR="006F3C97" w:rsidRPr="00212941" w:rsidRDefault="006F3C97" w:rsidP="00A1736F">
      <w:pPr>
        <w:pStyle w:val="Iauiue5"/>
        <w:numPr>
          <w:ilvl w:val="0"/>
          <w:numId w:val="12"/>
        </w:numPr>
        <w:ind w:hanging="589"/>
        <w:rPr>
          <w:b/>
          <w:sz w:val="18"/>
          <w:szCs w:val="18"/>
          <w:lang w:val="ru-RU"/>
        </w:rPr>
      </w:pPr>
      <w:r w:rsidRPr="00212941">
        <w:rPr>
          <w:b/>
          <w:sz w:val="18"/>
          <w:szCs w:val="18"/>
          <w:lang w:val="ru-RU"/>
        </w:rPr>
        <w:t>Расставьте единицы измерения в порядке возрастания:</w:t>
      </w:r>
    </w:p>
    <w:p w:rsidR="006F3C97" w:rsidRPr="00212941" w:rsidRDefault="006F3C97" w:rsidP="00A1736F">
      <w:pPr>
        <w:pStyle w:val="Iauiue5"/>
        <w:ind w:left="720" w:hanging="589"/>
        <w:rPr>
          <w:sz w:val="18"/>
          <w:szCs w:val="18"/>
          <w:lang w:val="ru-RU"/>
        </w:rPr>
      </w:pPr>
      <w:r w:rsidRPr="00212941">
        <w:rPr>
          <w:sz w:val="18"/>
          <w:szCs w:val="18"/>
          <w:lang w:val="ru-RU"/>
        </w:rPr>
        <w:t>1)   1 байт, 1 Гбайт, 1 Кбайт, 1 бит, 1 Мбайт.</w:t>
      </w:r>
    </w:p>
    <w:p w:rsidR="006F3C97" w:rsidRPr="00212941" w:rsidRDefault="006F3C97" w:rsidP="00A1736F">
      <w:pPr>
        <w:pStyle w:val="Iauiue5"/>
        <w:ind w:left="720" w:hanging="589"/>
        <w:rPr>
          <w:sz w:val="18"/>
          <w:szCs w:val="18"/>
          <w:lang w:val="ru-RU"/>
        </w:rPr>
      </w:pPr>
      <w:r w:rsidRPr="00212941">
        <w:rPr>
          <w:sz w:val="18"/>
          <w:szCs w:val="18"/>
          <w:lang w:val="ru-RU"/>
        </w:rPr>
        <w:t>2)   1 Мбайт, 1028 Кбайт, 80 бит, 5 байт.</w:t>
      </w:r>
    </w:p>
    <w:p w:rsidR="006F3C97" w:rsidRPr="00212941" w:rsidRDefault="006F3C97" w:rsidP="00A1736F">
      <w:pPr>
        <w:pStyle w:val="ab"/>
        <w:numPr>
          <w:ilvl w:val="0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b/>
          <w:sz w:val="18"/>
          <w:szCs w:val="18"/>
        </w:rPr>
      </w:pPr>
      <w:r w:rsidRPr="00212941">
        <w:rPr>
          <w:rFonts w:ascii="Times New Roman" w:hAnsi="Times New Roman"/>
          <w:color w:val="000000"/>
          <w:sz w:val="18"/>
          <w:szCs w:val="18"/>
        </w:rPr>
        <w:t>Скорость передачи данных через ADSL-соединение равна 256000 бит/сек. Через данное соединение передают файл размером 625 Кбайт. Определите время передачи файла в секундах.</w:t>
      </w:r>
    </w:p>
    <w:p w:rsidR="006F3C97" w:rsidRPr="00212941" w:rsidRDefault="006F3C97" w:rsidP="00A1736F">
      <w:pPr>
        <w:pStyle w:val="ab"/>
        <w:numPr>
          <w:ilvl w:val="0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b/>
          <w:sz w:val="18"/>
          <w:szCs w:val="18"/>
        </w:rPr>
      </w:pPr>
      <w:r w:rsidRPr="00212941">
        <w:rPr>
          <w:rFonts w:ascii="Times New Roman" w:hAnsi="Times New Roman"/>
          <w:b/>
          <w:sz w:val="18"/>
          <w:szCs w:val="18"/>
        </w:rPr>
        <w:t>Переведите:</w:t>
      </w:r>
    </w:p>
    <w:p w:rsidR="006F3C97" w:rsidRPr="00212941" w:rsidRDefault="006F3C97" w:rsidP="00A1736F">
      <w:pPr>
        <w:ind w:hanging="589"/>
        <w:jc w:val="both"/>
        <w:rPr>
          <w:sz w:val="18"/>
          <w:szCs w:val="18"/>
        </w:rPr>
      </w:pPr>
      <w:r w:rsidRPr="00212941">
        <w:rPr>
          <w:sz w:val="18"/>
          <w:szCs w:val="18"/>
        </w:rPr>
        <w:t xml:space="preserve">½ </w:t>
      </w:r>
      <w:proofErr w:type="spellStart"/>
      <w:r w:rsidRPr="00212941">
        <w:rPr>
          <w:sz w:val="18"/>
          <w:szCs w:val="18"/>
        </w:rPr>
        <w:t>Мбайта</w:t>
      </w:r>
      <w:proofErr w:type="spellEnd"/>
      <w:r w:rsidRPr="00212941">
        <w:rPr>
          <w:sz w:val="18"/>
          <w:szCs w:val="18"/>
        </w:rPr>
        <w:t xml:space="preserve"> = ______ Кбайт</w:t>
      </w:r>
    </w:p>
    <w:p w:rsidR="006F3C97" w:rsidRPr="00212941" w:rsidRDefault="006F3C97" w:rsidP="00A1736F">
      <w:pPr>
        <w:ind w:hanging="589"/>
        <w:jc w:val="both"/>
        <w:rPr>
          <w:sz w:val="18"/>
          <w:szCs w:val="18"/>
        </w:rPr>
      </w:pPr>
      <w:r w:rsidRPr="00212941">
        <w:rPr>
          <w:sz w:val="18"/>
          <w:szCs w:val="18"/>
        </w:rPr>
        <w:t>1,2 Кбайт = _______ байт</w:t>
      </w:r>
    </w:p>
    <w:p w:rsidR="006F3C97" w:rsidRPr="00212941" w:rsidRDefault="00A1736F" w:rsidP="00A1736F">
      <w:pPr>
        <w:pStyle w:val="ab"/>
        <w:numPr>
          <w:ilvl w:val="0"/>
          <w:numId w:val="12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b/>
          <w:sz w:val="18"/>
          <w:szCs w:val="18"/>
        </w:rPr>
      </w:pPr>
      <w:r w:rsidRPr="00212941">
        <w:rPr>
          <w:b/>
          <w:noProof/>
          <w:sz w:val="18"/>
          <w:szCs w:val="18"/>
        </w:rPr>
        <w:drawing>
          <wp:anchor distT="0" distB="0" distL="114300" distR="114300" simplePos="0" relativeHeight="251660800" behindDoc="1" locked="0" layoutInCell="1" allowOverlap="1" wp14:anchorId="15B74C5C" wp14:editId="33F90F75">
            <wp:simplePos x="0" y="0"/>
            <wp:positionH relativeFrom="column">
              <wp:posOffset>344170</wp:posOffset>
            </wp:positionH>
            <wp:positionV relativeFrom="paragraph">
              <wp:posOffset>76835</wp:posOffset>
            </wp:positionV>
            <wp:extent cx="3305175" cy="683895"/>
            <wp:effectExtent l="0" t="0" r="0" b="0"/>
            <wp:wrapTight wrapText="bothSides">
              <wp:wrapPolygon edited="0">
                <wp:start x="0" y="0"/>
                <wp:lineTo x="0" y="21058"/>
                <wp:lineTo x="21538" y="21058"/>
                <wp:lineTo x="21538" y="0"/>
                <wp:lineTo x="0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68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F3C97" w:rsidRPr="00212941" w:rsidRDefault="006F3C97" w:rsidP="00A1736F">
      <w:pPr>
        <w:ind w:hanging="589"/>
        <w:jc w:val="both"/>
        <w:rPr>
          <w:b/>
          <w:sz w:val="18"/>
          <w:szCs w:val="18"/>
        </w:rPr>
      </w:pPr>
    </w:p>
    <w:p w:rsidR="006F3C97" w:rsidRPr="00212941" w:rsidRDefault="006F3C97" w:rsidP="00A1736F">
      <w:pPr>
        <w:ind w:hanging="589"/>
        <w:rPr>
          <w:sz w:val="18"/>
          <w:szCs w:val="18"/>
        </w:rPr>
      </w:pPr>
    </w:p>
    <w:p w:rsidR="00537007" w:rsidRPr="00212941" w:rsidRDefault="00537007" w:rsidP="00A1736F">
      <w:pPr>
        <w:ind w:hanging="589"/>
        <w:rPr>
          <w:sz w:val="18"/>
          <w:szCs w:val="18"/>
        </w:rPr>
      </w:pPr>
    </w:p>
    <w:p w:rsidR="00537007" w:rsidRPr="00212941" w:rsidRDefault="00537007" w:rsidP="00A1736F">
      <w:pPr>
        <w:ind w:hanging="589"/>
        <w:rPr>
          <w:sz w:val="18"/>
          <w:szCs w:val="18"/>
        </w:rPr>
      </w:pPr>
    </w:p>
    <w:p w:rsidR="00537007" w:rsidRPr="00212941" w:rsidRDefault="00537007" w:rsidP="00A1736F">
      <w:pPr>
        <w:ind w:hanging="589"/>
        <w:rPr>
          <w:sz w:val="18"/>
          <w:szCs w:val="18"/>
        </w:rPr>
      </w:pPr>
    </w:p>
    <w:p w:rsidR="00537007" w:rsidRPr="00212941" w:rsidRDefault="00537007" w:rsidP="00A1736F">
      <w:pPr>
        <w:ind w:hanging="589"/>
        <w:rPr>
          <w:sz w:val="18"/>
          <w:szCs w:val="18"/>
        </w:rPr>
      </w:pPr>
    </w:p>
    <w:p w:rsidR="006F3C97" w:rsidRPr="00212941" w:rsidRDefault="006F3C97" w:rsidP="00A1736F">
      <w:pPr>
        <w:ind w:hanging="589"/>
        <w:jc w:val="both"/>
        <w:rPr>
          <w:rFonts w:eastAsia="TimesNewRoman"/>
          <w:sz w:val="18"/>
          <w:szCs w:val="18"/>
        </w:rPr>
      </w:pPr>
      <w:r w:rsidRPr="00212941">
        <w:rPr>
          <w:rFonts w:eastAsia="TimesNewRoman"/>
          <w:sz w:val="18"/>
          <w:szCs w:val="18"/>
        </w:rPr>
        <w:t>18.  Ниже приведены четыре маски файлов. Напишите номера этих масок в порядке увеличения количества объединяемых маской файлов.</w:t>
      </w:r>
    </w:p>
    <w:p w:rsidR="006F3C97" w:rsidRPr="00212941" w:rsidRDefault="006F3C97" w:rsidP="00A1736F">
      <w:pPr>
        <w:ind w:hanging="589"/>
        <w:rPr>
          <w:rFonts w:eastAsia="TimesNewRoman"/>
          <w:sz w:val="18"/>
          <w:szCs w:val="18"/>
          <w:lang w:val="en-US"/>
        </w:rPr>
      </w:pPr>
      <w:r w:rsidRPr="00212941">
        <w:rPr>
          <w:rFonts w:eastAsia="TimesNewRoman"/>
          <w:sz w:val="18"/>
          <w:szCs w:val="18"/>
          <w:lang w:val="en-US"/>
        </w:rPr>
        <w:t xml:space="preserve">1. </w:t>
      </w:r>
      <w:proofErr w:type="gramStart"/>
      <w:r w:rsidRPr="00212941">
        <w:rPr>
          <w:rFonts w:eastAsia="TimesNewRoman"/>
          <w:sz w:val="18"/>
          <w:szCs w:val="18"/>
          <w:lang w:val="en-US"/>
        </w:rPr>
        <w:t>bar*</w:t>
      </w:r>
      <w:proofErr w:type="gramEnd"/>
      <w:r w:rsidRPr="00212941">
        <w:rPr>
          <w:rFonts w:eastAsia="TimesNewRoman"/>
          <w:sz w:val="18"/>
          <w:szCs w:val="18"/>
          <w:lang w:val="en-US"/>
        </w:rPr>
        <w:t>t*</w:t>
      </w:r>
      <w:proofErr w:type="spellStart"/>
      <w:r w:rsidRPr="00212941">
        <w:rPr>
          <w:rFonts w:eastAsia="TimesNewRoman"/>
          <w:sz w:val="18"/>
          <w:szCs w:val="18"/>
          <w:lang w:val="en-US"/>
        </w:rPr>
        <w:t>q.c</w:t>
      </w:r>
      <w:proofErr w:type="spellEnd"/>
      <w:r w:rsidRPr="00212941">
        <w:rPr>
          <w:rFonts w:eastAsia="TimesNewRoman"/>
          <w:sz w:val="18"/>
          <w:szCs w:val="18"/>
          <w:lang w:val="en-US"/>
        </w:rPr>
        <w:t>*m</w:t>
      </w:r>
    </w:p>
    <w:p w:rsidR="006F3C97" w:rsidRPr="00212941" w:rsidRDefault="006F3C97" w:rsidP="00A1736F">
      <w:pPr>
        <w:ind w:hanging="589"/>
        <w:rPr>
          <w:rFonts w:eastAsia="TimesNewRoman"/>
          <w:sz w:val="18"/>
          <w:szCs w:val="18"/>
          <w:lang w:val="en-US"/>
        </w:rPr>
      </w:pPr>
      <w:r w:rsidRPr="00212941">
        <w:rPr>
          <w:rFonts w:eastAsia="TimesNewRoman"/>
          <w:sz w:val="18"/>
          <w:szCs w:val="18"/>
          <w:lang w:val="en-US"/>
        </w:rPr>
        <w:t xml:space="preserve">2. </w:t>
      </w:r>
      <w:proofErr w:type="spellStart"/>
      <w:proofErr w:type="gramStart"/>
      <w:r w:rsidRPr="00212941">
        <w:rPr>
          <w:rFonts w:eastAsia="TimesNewRoman"/>
          <w:sz w:val="18"/>
          <w:szCs w:val="18"/>
          <w:lang w:val="en-US"/>
        </w:rPr>
        <w:t>bar?</w:t>
      </w:r>
      <w:proofErr w:type="gramEnd"/>
      <w:r w:rsidRPr="00212941">
        <w:rPr>
          <w:rFonts w:eastAsia="TimesNewRoman"/>
          <w:sz w:val="18"/>
          <w:szCs w:val="18"/>
          <w:lang w:val="en-US"/>
        </w:rPr>
        <w:t>t</w:t>
      </w:r>
      <w:proofErr w:type="spellEnd"/>
      <w:r w:rsidRPr="00212941">
        <w:rPr>
          <w:rFonts w:eastAsia="TimesNewRoman"/>
          <w:sz w:val="18"/>
          <w:szCs w:val="18"/>
          <w:lang w:val="en-US"/>
        </w:rPr>
        <w:t>??</w:t>
      </w:r>
      <w:proofErr w:type="spellStart"/>
      <w:r w:rsidRPr="00212941">
        <w:rPr>
          <w:rFonts w:eastAsia="TimesNewRoman"/>
          <w:sz w:val="18"/>
          <w:szCs w:val="18"/>
          <w:lang w:val="en-US"/>
        </w:rPr>
        <w:t>q.c</w:t>
      </w:r>
      <w:proofErr w:type="gramStart"/>
      <w:r w:rsidRPr="00212941">
        <w:rPr>
          <w:rFonts w:eastAsia="TimesNewRoman"/>
          <w:sz w:val="18"/>
          <w:szCs w:val="18"/>
          <w:lang w:val="en-US"/>
        </w:rPr>
        <w:t>?m</w:t>
      </w:r>
      <w:proofErr w:type="spellEnd"/>
      <w:proofErr w:type="gramEnd"/>
    </w:p>
    <w:p w:rsidR="006F3C97" w:rsidRPr="00212941" w:rsidRDefault="006F3C97" w:rsidP="00A1736F">
      <w:pPr>
        <w:ind w:hanging="589"/>
        <w:rPr>
          <w:rFonts w:eastAsia="TimesNewRoman"/>
          <w:sz w:val="18"/>
          <w:szCs w:val="18"/>
        </w:rPr>
      </w:pPr>
      <w:r w:rsidRPr="00212941">
        <w:rPr>
          <w:rFonts w:eastAsia="TimesNewRoman"/>
          <w:sz w:val="18"/>
          <w:szCs w:val="18"/>
        </w:rPr>
        <w:t xml:space="preserve">3. </w:t>
      </w:r>
      <w:r w:rsidRPr="00212941">
        <w:rPr>
          <w:rFonts w:eastAsia="TimesNewRoman"/>
          <w:sz w:val="18"/>
          <w:szCs w:val="18"/>
          <w:lang w:val="en-US"/>
        </w:rPr>
        <w:t>b</w:t>
      </w:r>
      <w:r w:rsidRPr="00212941">
        <w:rPr>
          <w:rFonts w:eastAsia="TimesNewRoman"/>
          <w:sz w:val="18"/>
          <w:szCs w:val="18"/>
        </w:rPr>
        <w:t>?*??</w:t>
      </w:r>
      <w:r w:rsidRPr="00212941">
        <w:rPr>
          <w:rFonts w:eastAsia="TimesNewRoman"/>
          <w:sz w:val="18"/>
          <w:szCs w:val="18"/>
          <w:lang w:val="en-US"/>
        </w:rPr>
        <w:t>q</w:t>
      </w:r>
      <w:r w:rsidRPr="00212941">
        <w:rPr>
          <w:rFonts w:eastAsia="TimesNewRoman"/>
          <w:sz w:val="18"/>
          <w:szCs w:val="18"/>
        </w:rPr>
        <w:t>.*</w:t>
      </w:r>
      <w:r w:rsidRPr="00212941">
        <w:rPr>
          <w:rFonts w:eastAsia="TimesNewRoman"/>
          <w:sz w:val="18"/>
          <w:szCs w:val="18"/>
          <w:lang w:val="en-US"/>
        </w:rPr>
        <w:t>m</w:t>
      </w:r>
    </w:p>
    <w:p w:rsidR="006F3C97" w:rsidRPr="00212941" w:rsidRDefault="006F3C97" w:rsidP="00A1736F">
      <w:pPr>
        <w:ind w:hanging="589"/>
        <w:rPr>
          <w:rFonts w:eastAsia="TimesNewRoman"/>
          <w:sz w:val="18"/>
          <w:szCs w:val="18"/>
        </w:rPr>
      </w:pPr>
      <w:r w:rsidRPr="00212941">
        <w:rPr>
          <w:rFonts w:eastAsia="TimesNewRoman"/>
          <w:sz w:val="18"/>
          <w:szCs w:val="18"/>
        </w:rPr>
        <w:t xml:space="preserve">4. </w:t>
      </w:r>
      <w:r w:rsidRPr="00212941">
        <w:rPr>
          <w:rFonts w:eastAsia="TimesNewRoman"/>
          <w:sz w:val="18"/>
          <w:szCs w:val="18"/>
          <w:lang w:val="en-US"/>
        </w:rPr>
        <w:t>bar</w:t>
      </w:r>
      <w:r w:rsidRPr="00212941">
        <w:rPr>
          <w:rFonts w:eastAsia="TimesNewRoman"/>
          <w:sz w:val="18"/>
          <w:szCs w:val="18"/>
        </w:rPr>
        <w:t>*?</w:t>
      </w:r>
      <w:r w:rsidRPr="00212941">
        <w:rPr>
          <w:rFonts w:eastAsia="TimesNewRoman"/>
          <w:sz w:val="18"/>
          <w:szCs w:val="18"/>
          <w:lang w:val="en-US"/>
        </w:rPr>
        <w:t>t</w:t>
      </w:r>
      <w:r w:rsidRPr="00212941">
        <w:rPr>
          <w:rFonts w:eastAsia="TimesNewRoman"/>
          <w:sz w:val="18"/>
          <w:szCs w:val="18"/>
        </w:rPr>
        <w:t>?*</w:t>
      </w:r>
      <w:r w:rsidRPr="00212941">
        <w:rPr>
          <w:rFonts w:eastAsia="TimesNewRoman"/>
          <w:sz w:val="18"/>
          <w:szCs w:val="18"/>
          <w:lang w:val="en-US"/>
        </w:rPr>
        <w:t>q</w:t>
      </w:r>
      <w:r w:rsidRPr="00212941">
        <w:rPr>
          <w:rFonts w:eastAsia="TimesNewRoman"/>
          <w:sz w:val="18"/>
          <w:szCs w:val="18"/>
        </w:rPr>
        <w:t>.</w:t>
      </w:r>
      <w:r w:rsidRPr="00212941">
        <w:rPr>
          <w:rFonts w:eastAsia="TimesNewRoman"/>
          <w:sz w:val="18"/>
          <w:szCs w:val="18"/>
          <w:lang w:val="en-US"/>
        </w:rPr>
        <w:t>c</w:t>
      </w:r>
      <w:r w:rsidRPr="00212941">
        <w:rPr>
          <w:rFonts w:eastAsia="TimesNewRoman"/>
          <w:sz w:val="18"/>
          <w:szCs w:val="18"/>
        </w:rPr>
        <w:t>*</w:t>
      </w:r>
      <w:r w:rsidRPr="00212941">
        <w:rPr>
          <w:rFonts w:eastAsia="TimesNewRoman"/>
          <w:sz w:val="18"/>
          <w:szCs w:val="18"/>
          <w:lang w:val="en-US"/>
        </w:rPr>
        <w:t>m</w:t>
      </w:r>
    </w:p>
    <w:p w:rsidR="006F3C97" w:rsidRPr="00212941" w:rsidRDefault="006F3C97" w:rsidP="00A1736F">
      <w:pPr>
        <w:ind w:hanging="589"/>
        <w:jc w:val="both"/>
        <w:rPr>
          <w:rFonts w:eastAsia="TimesNewRoman"/>
          <w:sz w:val="18"/>
          <w:szCs w:val="18"/>
        </w:rPr>
      </w:pPr>
      <w:r w:rsidRPr="00212941">
        <w:rPr>
          <w:rFonts w:eastAsia="TimesNewRoman"/>
          <w:sz w:val="18"/>
          <w:szCs w:val="18"/>
        </w:rPr>
        <w:t>В ответе последовательно напишите номера масок (без пробелов и разделителей).</w:t>
      </w:r>
    </w:p>
    <w:p w:rsidR="006F3C97" w:rsidRPr="00212941" w:rsidRDefault="006F3C97" w:rsidP="00A1736F">
      <w:pPr>
        <w:ind w:hanging="589"/>
        <w:rPr>
          <w:rFonts w:eastAsia="TimesNewRoman"/>
          <w:sz w:val="18"/>
          <w:szCs w:val="18"/>
        </w:rPr>
      </w:pPr>
      <w:r w:rsidRPr="00212941">
        <w:rPr>
          <w:rFonts w:eastAsia="TimesNewRoman"/>
          <w:sz w:val="18"/>
          <w:szCs w:val="18"/>
        </w:rPr>
        <w:br w:type="page"/>
      </w:r>
    </w:p>
    <w:p w:rsidR="00537007" w:rsidRPr="00212941" w:rsidRDefault="00537007" w:rsidP="00A1736F">
      <w:pPr>
        <w:pStyle w:val="ab"/>
        <w:autoSpaceDE w:val="0"/>
        <w:autoSpaceDN w:val="0"/>
        <w:adjustRightInd w:val="0"/>
        <w:spacing w:after="0" w:line="240" w:lineRule="auto"/>
        <w:ind w:hanging="589"/>
        <w:jc w:val="both"/>
        <w:rPr>
          <w:rFonts w:ascii="Times New Roman" w:hAnsi="Times New Roman"/>
          <w:sz w:val="18"/>
          <w:szCs w:val="18"/>
        </w:rPr>
        <w:sectPr w:rsidR="00537007" w:rsidRPr="00212941" w:rsidSect="00212941">
          <w:pgSz w:w="16838" w:h="11906" w:orient="landscape"/>
          <w:pgMar w:top="566" w:right="395" w:bottom="993" w:left="567" w:header="708" w:footer="708" w:gutter="0"/>
          <w:cols w:num="2" w:space="455"/>
          <w:docGrid w:linePitch="360"/>
        </w:sectPr>
      </w:pPr>
    </w:p>
    <w:p w:rsidR="006F3C97" w:rsidRPr="00212941" w:rsidRDefault="006F3C97" w:rsidP="00A1736F">
      <w:pPr>
        <w:ind w:hanging="589"/>
        <w:jc w:val="center"/>
        <w:rPr>
          <w:b/>
          <w:sz w:val="18"/>
          <w:szCs w:val="18"/>
        </w:rPr>
      </w:pPr>
      <w:r w:rsidRPr="00212941">
        <w:rPr>
          <w:b/>
          <w:sz w:val="18"/>
          <w:szCs w:val="18"/>
        </w:rPr>
        <w:lastRenderedPageBreak/>
        <w:t>Входной контроль_8 класс</w:t>
      </w:r>
    </w:p>
    <w:p w:rsidR="006F3C97" w:rsidRPr="00212941" w:rsidRDefault="006F3C97" w:rsidP="00A1736F">
      <w:pPr>
        <w:ind w:hanging="589"/>
        <w:jc w:val="center"/>
        <w:rPr>
          <w:b/>
          <w:sz w:val="18"/>
          <w:szCs w:val="18"/>
        </w:rPr>
      </w:pPr>
      <w:r w:rsidRPr="00212941">
        <w:rPr>
          <w:b/>
          <w:sz w:val="18"/>
          <w:szCs w:val="18"/>
          <w:lang w:val="en-US"/>
        </w:rPr>
        <w:t>II</w:t>
      </w:r>
      <w:r w:rsidRPr="00212941">
        <w:rPr>
          <w:b/>
          <w:sz w:val="18"/>
          <w:szCs w:val="18"/>
        </w:rPr>
        <w:t xml:space="preserve"> вариант</w:t>
      </w:r>
    </w:p>
    <w:p w:rsidR="006F3C97" w:rsidRPr="00212941" w:rsidRDefault="006F3C97" w:rsidP="00A1736F">
      <w:pPr>
        <w:ind w:hanging="589"/>
        <w:jc w:val="center"/>
        <w:rPr>
          <w:b/>
          <w:sz w:val="18"/>
          <w:szCs w:val="18"/>
        </w:rPr>
      </w:pPr>
      <w:r w:rsidRPr="00212941">
        <w:rPr>
          <w:b/>
          <w:sz w:val="18"/>
          <w:szCs w:val="18"/>
        </w:rPr>
        <w:t>Часть</w:t>
      </w:r>
      <w:proofErr w:type="gramStart"/>
      <w:r w:rsidRPr="00212941">
        <w:rPr>
          <w:b/>
          <w:sz w:val="18"/>
          <w:szCs w:val="18"/>
        </w:rPr>
        <w:t xml:space="preserve"> А</w:t>
      </w:r>
      <w:proofErr w:type="gramEnd"/>
    </w:p>
    <w:p w:rsidR="006F3C97" w:rsidRPr="00212941" w:rsidRDefault="006F3C97" w:rsidP="00A1736F">
      <w:pPr>
        <w:pStyle w:val="ab"/>
        <w:numPr>
          <w:ilvl w:val="0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Дискретным называют сигнал: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proofErr w:type="gramStart"/>
      <w:r w:rsidRPr="00212941">
        <w:rPr>
          <w:rFonts w:ascii="Times New Roman" w:hAnsi="Times New Roman"/>
          <w:sz w:val="18"/>
          <w:szCs w:val="18"/>
        </w:rPr>
        <w:t>Принимающий</w:t>
      </w:r>
      <w:proofErr w:type="gramEnd"/>
      <w:r w:rsidRPr="00212941">
        <w:rPr>
          <w:rFonts w:ascii="Times New Roman" w:hAnsi="Times New Roman"/>
          <w:sz w:val="18"/>
          <w:szCs w:val="18"/>
        </w:rPr>
        <w:t xml:space="preserve"> конечное число </w:t>
      </w:r>
      <w:proofErr w:type="spellStart"/>
      <w:r w:rsidRPr="00212941">
        <w:rPr>
          <w:rFonts w:ascii="Times New Roman" w:hAnsi="Times New Roman"/>
          <w:sz w:val="18"/>
          <w:szCs w:val="18"/>
        </w:rPr>
        <w:t>определенных</w:t>
      </w:r>
      <w:proofErr w:type="spellEnd"/>
      <w:r w:rsidRPr="00212941">
        <w:rPr>
          <w:rFonts w:ascii="Times New Roman" w:hAnsi="Times New Roman"/>
          <w:sz w:val="18"/>
          <w:szCs w:val="18"/>
        </w:rPr>
        <w:t xml:space="preserve"> значений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 xml:space="preserve">Непрерывно </w:t>
      </w:r>
      <w:proofErr w:type="gramStart"/>
      <w:r w:rsidRPr="00212941">
        <w:rPr>
          <w:rFonts w:ascii="Times New Roman" w:hAnsi="Times New Roman"/>
          <w:sz w:val="18"/>
          <w:szCs w:val="18"/>
        </w:rPr>
        <w:t>изменяющийся</w:t>
      </w:r>
      <w:proofErr w:type="gramEnd"/>
      <w:r w:rsidRPr="00212941">
        <w:rPr>
          <w:rFonts w:ascii="Times New Roman" w:hAnsi="Times New Roman"/>
          <w:sz w:val="18"/>
          <w:szCs w:val="18"/>
        </w:rPr>
        <w:t xml:space="preserve"> во времени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proofErr w:type="gramStart"/>
      <w:r w:rsidRPr="00212941">
        <w:rPr>
          <w:rFonts w:ascii="Times New Roman" w:hAnsi="Times New Roman"/>
          <w:sz w:val="18"/>
          <w:szCs w:val="18"/>
        </w:rPr>
        <w:t>Который можно декодировать</w:t>
      </w:r>
      <w:proofErr w:type="gramEnd"/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proofErr w:type="gramStart"/>
      <w:r w:rsidRPr="00212941">
        <w:rPr>
          <w:rFonts w:ascii="Times New Roman" w:hAnsi="Times New Roman"/>
          <w:sz w:val="18"/>
          <w:szCs w:val="18"/>
        </w:rPr>
        <w:t>Несущий</w:t>
      </w:r>
      <w:proofErr w:type="gramEnd"/>
      <w:r w:rsidRPr="00212941">
        <w:rPr>
          <w:rFonts w:ascii="Times New Roman" w:hAnsi="Times New Roman"/>
          <w:sz w:val="18"/>
          <w:szCs w:val="18"/>
        </w:rPr>
        <w:t xml:space="preserve"> какую-либо информацию</w:t>
      </w:r>
    </w:p>
    <w:p w:rsidR="006F3C97" w:rsidRPr="00212941" w:rsidRDefault="006F3C97" w:rsidP="00A1736F">
      <w:pPr>
        <w:pStyle w:val="ab"/>
        <w:numPr>
          <w:ilvl w:val="0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Информацию, существенную и важную в настоящий момент времени, называют: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proofErr w:type="gramStart"/>
      <w:r w:rsidRPr="00212941">
        <w:rPr>
          <w:rFonts w:ascii="Times New Roman" w:hAnsi="Times New Roman"/>
          <w:sz w:val="18"/>
          <w:szCs w:val="18"/>
        </w:rPr>
        <w:t>Полезной</w:t>
      </w:r>
      <w:proofErr w:type="gramEnd"/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proofErr w:type="gramStart"/>
      <w:r w:rsidRPr="00212941">
        <w:rPr>
          <w:rFonts w:ascii="Times New Roman" w:hAnsi="Times New Roman"/>
          <w:sz w:val="18"/>
          <w:szCs w:val="18"/>
        </w:rPr>
        <w:t>Актуальной</w:t>
      </w:r>
      <w:proofErr w:type="gramEnd"/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proofErr w:type="gramStart"/>
      <w:r w:rsidRPr="00212941">
        <w:rPr>
          <w:rFonts w:ascii="Times New Roman" w:hAnsi="Times New Roman"/>
          <w:sz w:val="18"/>
          <w:szCs w:val="18"/>
        </w:rPr>
        <w:t>Достоверной</w:t>
      </w:r>
      <w:proofErr w:type="gramEnd"/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proofErr w:type="gramStart"/>
      <w:r w:rsidRPr="00212941">
        <w:rPr>
          <w:rFonts w:ascii="Times New Roman" w:hAnsi="Times New Roman"/>
          <w:sz w:val="18"/>
          <w:szCs w:val="18"/>
        </w:rPr>
        <w:t>Объективной</w:t>
      </w:r>
      <w:proofErr w:type="gramEnd"/>
    </w:p>
    <w:p w:rsidR="006F3C97" w:rsidRPr="00212941" w:rsidRDefault="006F3C97" w:rsidP="00A1736F">
      <w:pPr>
        <w:pStyle w:val="ab"/>
        <w:numPr>
          <w:ilvl w:val="0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Дискретизация информации – это: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Физический процесс, изменяющийся во времени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Количественная характеристика сигнала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 xml:space="preserve">Процесс преобразования информации из непрерывной формы в </w:t>
      </w:r>
      <w:proofErr w:type="gramStart"/>
      <w:r w:rsidRPr="00212941">
        <w:rPr>
          <w:rFonts w:ascii="Times New Roman" w:hAnsi="Times New Roman"/>
          <w:sz w:val="18"/>
          <w:szCs w:val="18"/>
        </w:rPr>
        <w:t>дискретную</w:t>
      </w:r>
      <w:proofErr w:type="gramEnd"/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 xml:space="preserve">Процесс преобразования из дискретной формы в </w:t>
      </w:r>
      <w:proofErr w:type="gramStart"/>
      <w:r w:rsidRPr="00212941">
        <w:rPr>
          <w:rFonts w:ascii="Times New Roman" w:hAnsi="Times New Roman"/>
          <w:sz w:val="18"/>
          <w:szCs w:val="18"/>
        </w:rPr>
        <w:t>непрерывную</w:t>
      </w:r>
      <w:proofErr w:type="gramEnd"/>
    </w:p>
    <w:p w:rsidR="006F3C97" w:rsidRPr="00212941" w:rsidRDefault="006F3C97" w:rsidP="00A1736F">
      <w:pPr>
        <w:pStyle w:val="ab"/>
        <w:numPr>
          <w:ilvl w:val="0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Под носителем информации принято подразумевать: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Линию связи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Сеть Интернет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Материальный объект, на котором можно тем или иным способом зафиксировать информацию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Компьютер</w:t>
      </w:r>
    </w:p>
    <w:p w:rsidR="006F3C97" w:rsidRPr="00212941" w:rsidRDefault="006F3C97" w:rsidP="00A1736F">
      <w:pPr>
        <w:pStyle w:val="ab"/>
        <w:numPr>
          <w:ilvl w:val="0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После отключения питания компьютера сохраняется информация, находящаяся: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В оперативной памяти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В процессоре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Во внешней памяти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В видеопамяти</w:t>
      </w:r>
    </w:p>
    <w:p w:rsidR="006F3C97" w:rsidRPr="00212941" w:rsidRDefault="006F3C97" w:rsidP="00A1736F">
      <w:pPr>
        <w:pStyle w:val="ab"/>
        <w:numPr>
          <w:ilvl w:val="0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 xml:space="preserve">Производительность работы компьютера (быстрота выполнения операций) зависит </w:t>
      </w:r>
      <w:proofErr w:type="gramStart"/>
      <w:r w:rsidRPr="00212941">
        <w:rPr>
          <w:rFonts w:ascii="Times New Roman" w:hAnsi="Times New Roman"/>
          <w:sz w:val="18"/>
          <w:szCs w:val="18"/>
        </w:rPr>
        <w:t>от</w:t>
      </w:r>
      <w:proofErr w:type="gramEnd"/>
      <w:r w:rsidRPr="00212941">
        <w:rPr>
          <w:rFonts w:ascii="Times New Roman" w:hAnsi="Times New Roman"/>
          <w:sz w:val="18"/>
          <w:szCs w:val="18"/>
        </w:rPr>
        <w:t>: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Тактовой частоты процессора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Напряжения сети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Быстроты нажатия клавиш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Размера экрана монитора</w:t>
      </w:r>
    </w:p>
    <w:p w:rsidR="006F3C97" w:rsidRPr="00212941" w:rsidRDefault="006F3C97" w:rsidP="00A1736F">
      <w:pPr>
        <w:pStyle w:val="ab"/>
        <w:numPr>
          <w:ilvl w:val="0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Комплекс программ, обеспечивающих совместное функционирование всех устройств компьютера и предоставляющих пользователю доступ к его ресурсам, - это: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Файловая система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Прикладные программы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Операционная система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Сервисные программы</w:t>
      </w:r>
    </w:p>
    <w:p w:rsidR="006F3C97" w:rsidRPr="00212941" w:rsidRDefault="006F3C97" w:rsidP="00A1736F">
      <w:pPr>
        <w:pStyle w:val="ab"/>
        <w:numPr>
          <w:ilvl w:val="0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Файл – это: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Используемое в компьютере имя программы или данных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Поименованная область внешней памяти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 xml:space="preserve">Программа, </w:t>
      </w:r>
      <w:proofErr w:type="spellStart"/>
      <w:r w:rsidRPr="00212941">
        <w:rPr>
          <w:rFonts w:ascii="Times New Roman" w:hAnsi="Times New Roman"/>
          <w:sz w:val="18"/>
          <w:szCs w:val="18"/>
        </w:rPr>
        <w:t>помещенная</w:t>
      </w:r>
      <w:proofErr w:type="spellEnd"/>
      <w:r w:rsidRPr="00212941">
        <w:rPr>
          <w:rFonts w:ascii="Times New Roman" w:hAnsi="Times New Roman"/>
          <w:sz w:val="18"/>
          <w:szCs w:val="18"/>
        </w:rPr>
        <w:t xml:space="preserve"> в оперативную память готовая к исполнению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 xml:space="preserve">Данные, </w:t>
      </w:r>
      <w:proofErr w:type="spellStart"/>
      <w:r w:rsidRPr="00212941">
        <w:rPr>
          <w:rFonts w:ascii="Times New Roman" w:hAnsi="Times New Roman"/>
          <w:sz w:val="18"/>
          <w:szCs w:val="18"/>
        </w:rPr>
        <w:t>размещенные</w:t>
      </w:r>
      <w:proofErr w:type="spellEnd"/>
      <w:r w:rsidRPr="00212941">
        <w:rPr>
          <w:rFonts w:ascii="Times New Roman" w:hAnsi="Times New Roman"/>
          <w:sz w:val="18"/>
          <w:szCs w:val="18"/>
        </w:rPr>
        <w:t xml:space="preserve"> в памяти и используемые какой-либо программой</w:t>
      </w:r>
    </w:p>
    <w:p w:rsidR="006F3C97" w:rsidRPr="00212941" w:rsidRDefault="006F3C97" w:rsidP="00A1736F">
      <w:pPr>
        <w:pStyle w:val="ab"/>
        <w:numPr>
          <w:ilvl w:val="0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lastRenderedPageBreak/>
        <w:t xml:space="preserve">В некотором каталоге хранится файл </w:t>
      </w:r>
      <w:proofErr w:type="spellStart"/>
      <w:r w:rsidRPr="00212941">
        <w:rPr>
          <w:rFonts w:ascii="Times New Roman" w:hAnsi="Times New Roman"/>
          <w:sz w:val="18"/>
          <w:szCs w:val="18"/>
        </w:rPr>
        <w:t>Список_литературы</w:t>
      </w:r>
      <w:proofErr w:type="spellEnd"/>
      <w:r w:rsidRPr="00212941">
        <w:rPr>
          <w:rFonts w:ascii="Times New Roman" w:hAnsi="Times New Roman"/>
          <w:sz w:val="18"/>
          <w:szCs w:val="18"/>
        </w:rPr>
        <w:t>.</w:t>
      </w:r>
      <w:r w:rsidRPr="00212941">
        <w:rPr>
          <w:rFonts w:ascii="Times New Roman" w:hAnsi="Times New Roman"/>
          <w:sz w:val="18"/>
          <w:szCs w:val="18"/>
          <w:lang w:val="en-US"/>
        </w:rPr>
        <w:t>txt</w:t>
      </w:r>
      <w:r w:rsidRPr="00212941">
        <w:rPr>
          <w:rFonts w:ascii="Times New Roman" w:hAnsi="Times New Roman"/>
          <w:sz w:val="18"/>
          <w:szCs w:val="18"/>
        </w:rPr>
        <w:t>. В этом каталоге создали подкаталог с именем 7_</w:t>
      </w:r>
      <w:r w:rsidRPr="00212941">
        <w:rPr>
          <w:rFonts w:ascii="Times New Roman" w:hAnsi="Times New Roman"/>
          <w:sz w:val="18"/>
          <w:szCs w:val="18"/>
          <w:lang w:val="en-US"/>
        </w:rPr>
        <w:t>CLASS</w:t>
      </w:r>
      <w:r w:rsidRPr="00212941">
        <w:rPr>
          <w:rFonts w:ascii="Times New Roman" w:hAnsi="Times New Roman"/>
          <w:sz w:val="18"/>
          <w:szCs w:val="18"/>
        </w:rPr>
        <w:t xml:space="preserve"> и переместили в него файл </w:t>
      </w:r>
      <w:proofErr w:type="spellStart"/>
      <w:r w:rsidRPr="00212941">
        <w:rPr>
          <w:rFonts w:ascii="Times New Roman" w:hAnsi="Times New Roman"/>
          <w:sz w:val="18"/>
          <w:szCs w:val="18"/>
        </w:rPr>
        <w:t>Список_литературы</w:t>
      </w:r>
      <w:proofErr w:type="spellEnd"/>
      <w:r w:rsidRPr="00212941">
        <w:rPr>
          <w:rFonts w:ascii="Times New Roman" w:hAnsi="Times New Roman"/>
          <w:sz w:val="18"/>
          <w:szCs w:val="18"/>
        </w:rPr>
        <w:t>.</w:t>
      </w:r>
      <w:r w:rsidRPr="00212941">
        <w:rPr>
          <w:rFonts w:ascii="Times New Roman" w:hAnsi="Times New Roman"/>
          <w:sz w:val="18"/>
          <w:szCs w:val="18"/>
          <w:lang w:val="en-US"/>
        </w:rPr>
        <w:t>txt</w:t>
      </w:r>
      <w:r w:rsidRPr="00212941">
        <w:rPr>
          <w:rFonts w:ascii="Times New Roman" w:hAnsi="Times New Roman"/>
          <w:sz w:val="18"/>
          <w:szCs w:val="18"/>
        </w:rPr>
        <w:t xml:space="preserve">. После чего полное имя файла стало </w:t>
      </w:r>
      <w:r w:rsidRPr="00212941">
        <w:rPr>
          <w:rFonts w:ascii="Times New Roman" w:hAnsi="Times New Roman"/>
          <w:sz w:val="18"/>
          <w:szCs w:val="18"/>
          <w:lang w:val="en-US"/>
        </w:rPr>
        <w:t>D</w:t>
      </w:r>
      <w:r w:rsidRPr="00212941">
        <w:rPr>
          <w:rFonts w:ascii="Times New Roman" w:hAnsi="Times New Roman"/>
          <w:sz w:val="18"/>
          <w:szCs w:val="18"/>
        </w:rPr>
        <w:t>:\</w:t>
      </w:r>
      <w:r w:rsidRPr="00212941">
        <w:rPr>
          <w:rFonts w:ascii="Times New Roman" w:hAnsi="Times New Roman"/>
          <w:sz w:val="18"/>
          <w:szCs w:val="18"/>
          <w:lang w:val="en-US"/>
        </w:rPr>
        <w:t>SCHOOL</w:t>
      </w:r>
      <w:r w:rsidRPr="00212941">
        <w:rPr>
          <w:rFonts w:ascii="Times New Roman" w:hAnsi="Times New Roman"/>
          <w:sz w:val="18"/>
          <w:szCs w:val="18"/>
        </w:rPr>
        <w:t>\</w:t>
      </w:r>
      <w:r w:rsidRPr="00212941">
        <w:rPr>
          <w:rFonts w:ascii="Times New Roman" w:hAnsi="Times New Roman"/>
          <w:sz w:val="18"/>
          <w:szCs w:val="18"/>
          <w:lang w:val="en-US"/>
        </w:rPr>
        <w:t>INFO</w:t>
      </w:r>
      <w:r w:rsidRPr="00212941">
        <w:rPr>
          <w:rFonts w:ascii="Times New Roman" w:hAnsi="Times New Roman"/>
          <w:sz w:val="18"/>
          <w:szCs w:val="18"/>
        </w:rPr>
        <w:t>\7_</w:t>
      </w:r>
      <w:r w:rsidRPr="00212941">
        <w:rPr>
          <w:rFonts w:ascii="Times New Roman" w:hAnsi="Times New Roman"/>
          <w:sz w:val="18"/>
          <w:szCs w:val="18"/>
          <w:lang w:val="en-US"/>
        </w:rPr>
        <w:t>CLASS</w:t>
      </w:r>
      <w:r w:rsidRPr="00212941">
        <w:rPr>
          <w:rFonts w:ascii="Times New Roman" w:hAnsi="Times New Roman"/>
          <w:sz w:val="18"/>
          <w:szCs w:val="18"/>
        </w:rPr>
        <w:t>\</w:t>
      </w:r>
      <w:proofErr w:type="spellStart"/>
      <w:r w:rsidRPr="00212941">
        <w:rPr>
          <w:rFonts w:ascii="Times New Roman" w:hAnsi="Times New Roman"/>
          <w:sz w:val="18"/>
          <w:szCs w:val="18"/>
        </w:rPr>
        <w:t>Список_</w:t>
      </w:r>
      <w:proofErr w:type="gramStart"/>
      <w:r w:rsidRPr="00212941">
        <w:rPr>
          <w:rFonts w:ascii="Times New Roman" w:hAnsi="Times New Roman"/>
          <w:sz w:val="18"/>
          <w:szCs w:val="18"/>
        </w:rPr>
        <w:t>литературы</w:t>
      </w:r>
      <w:proofErr w:type="spellEnd"/>
      <w:r w:rsidRPr="00212941">
        <w:rPr>
          <w:rFonts w:ascii="Times New Roman" w:hAnsi="Times New Roman"/>
          <w:sz w:val="18"/>
          <w:szCs w:val="18"/>
        </w:rPr>
        <w:t>.</w:t>
      </w:r>
      <w:r w:rsidRPr="00212941">
        <w:rPr>
          <w:rFonts w:ascii="Times New Roman" w:hAnsi="Times New Roman"/>
          <w:sz w:val="18"/>
          <w:szCs w:val="18"/>
          <w:lang w:val="en-US"/>
        </w:rPr>
        <w:t>txt</w:t>
      </w:r>
      <w:r w:rsidRPr="00212941">
        <w:rPr>
          <w:rFonts w:ascii="Times New Roman" w:hAnsi="Times New Roman"/>
          <w:sz w:val="18"/>
          <w:szCs w:val="18"/>
        </w:rPr>
        <w:t xml:space="preserve">  Каково</w:t>
      </w:r>
      <w:proofErr w:type="gramEnd"/>
      <w:r w:rsidRPr="00212941">
        <w:rPr>
          <w:rFonts w:ascii="Times New Roman" w:hAnsi="Times New Roman"/>
          <w:sz w:val="18"/>
          <w:szCs w:val="18"/>
        </w:rPr>
        <w:t xml:space="preserve"> полное имя каталога, в котором хранился файл до перемещения?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  <w:lang w:val="en-US"/>
        </w:rPr>
        <w:t>D</w:t>
      </w:r>
      <w:r w:rsidRPr="00212941">
        <w:rPr>
          <w:rFonts w:ascii="Times New Roman" w:hAnsi="Times New Roman"/>
          <w:sz w:val="18"/>
          <w:szCs w:val="18"/>
        </w:rPr>
        <w:t>:\</w:t>
      </w:r>
      <w:r w:rsidRPr="00212941">
        <w:rPr>
          <w:rFonts w:ascii="Times New Roman" w:hAnsi="Times New Roman"/>
          <w:sz w:val="18"/>
          <w:szCs w:val="18"/>
          <w:lang w:val="en-US"/>
        </w:rPr>
        <w:t>SCHOOL</w:t>
      </w:r>
      <w:r w:rsidRPr="00212941">
        <w:rPr>
          <w:rFonts w:ascii="Times New Roman" w:hAnsi="Times New Roman"/>
          <w:sz w:val="18"/>
          <w:szCs w:val="18"/>
        </w:rPr>
        <w:t>\</w:t>
      </w:r>
      <w:r w:rsidRPr="00212941">
        <w:rPr>
          <w:rFonts w:ascii="Times New Roman" w:hAnsi="Times New Roman"/>
          <w:sz w:val="18"/>
          <w:szCs w:val="18"/>
          <w:lang w:val="en-US"/>
        </w:rPr>
        <w:t>INFO</w:t>
      </w:r>
      <w:r w:rsidRPr="00212941">
        <w:rPr>
          <w:rFonts w:ascii="Times New Roman" w:hAnsi="Times New Roman"/>
          <w:sz w:val="18"/>
          <w:szCs w:val="18"/>
        </w:rPr>
        <w:t>\7_</w:t>
      </w:r>
      <w:r w:rsidRPr="00212941">
        <w:rPr>
          <w:rFonts w:ascii="Times New Roman" w:hAnsi="Times New Roman"/>
          <w:sz w:val="18"/>
          <w:szCs w:val="18"/>
          <w:lang w:val="en-US"/>
        </w:rPr>
        <w:t>CLASS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  <w:lang w:val="en-US"/>
        </w:rPr>
        <w:t>D</w:t>
      </w:r>
      <w:r w:rsidRPr="00212941">
        <w:rPr>
          <w:rFonts w:ascii="Times New Roman" w:hAnsi="Times New Roman"/>
          <w:sz w:val="18"/>
          <w:szCs w:val="18"/>
        </w:rPr>
        <w:t>:\</w:t>
      </w:r>
      <w:r w:rsidRPr="00212941">
        <w:rPr>
          <w:rFonts w:ascii="Times New Roman" w:hAnsi="Times New Roman"/>
          <w:sz w:val="18"/>
          <w:szCs w:val="18"/>
          <w:lang w:val="en-US"/>
        </w:rPr>
        <w:t>SCHOOL</w:t>
      </w:r>
      <w:r w:rsidRPr="00212941">
        <w:rPr>
          <w:rFonts w:ascii="Times New Roman" w:hAnsi="Times New Roman"/>
          <w:sz w:val="18"/>
          <w:szCs w:val="18"/>
        </w:rPr>
        <w:t>\</w:t>
      </w:r>
      <w:r w:rsidRPr="00212941">
        <w:rPr>
          <w:rFonts w:ascii="Times New Roman" w:hAnsi="Times New Roman"/>
          <w:sz w:val="18"/>
          <w:szCs w:val="18"/>
          <w:lang w:val="en-US"/>
        </w:rPr>
        <w:t>INFO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  <w:lang w:val="en-US"/>
        </w:rPr>
        <w:t>D</w:t>
      </w:r>
      <w:r w:rsidRPr="00212941">
        <w:rPr>
          <w:rFonts w:ascii="Times New Roman" w:hAnsi="Times New Roman"/>
          <w:sz w:val="18"/>
          <w:szCs w:val="18"/>
        </w:rPr>
        <w:t>:\</w:t>
      </w:r>
      <w:r w:rsidRPr="00212941">
        <w:rPr>
          <w:rFonts w:ascii="Times New Roman" w:hAnsi="Times New Roman"/>
          <w:sz w:val="18"/>
          <w:szCs w:val="18"/>
          <w:lang w:val="en-US"/>
        </w:rPr>
        <w:t>SCHOOL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  <w:lang w:val="en-US"/>
        </w:rPr>
        <w:t>SCHOOL</w:t>
      </w:r>
    </w:p>
    <w:p w:rsidR="006F3C97" w:rsidRPr="00212941" w:rsidRDefault="006F3C97" w:rsidP="00A1736F">
      <w:pPr>
        <w:pStyle w:val="ab"/>
        <w:numPr>
          <w:ilvl w:val="0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Глубина цвета - это количество: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Цветов в палитре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Битов, которые используются для кодирования цвета одного пикселя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Базовых цветов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Пикселей изображения</w:t>
      </w:r>
    </w:p>
    <w:p w:rsidR="006F3C97" w:rsidRPr="00212941" w:rsidRDefault="006F3C97" w:rsidP="00A1736F">
      <w:pPr>
        <w:pStyle w:val="ab"/>
        <w:numPr>
          <w:ilvl w:val="0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 xml:space="preserve">Векторные изображения строятся </w:t>
      </w:r>
      <w:proofErr w:type="gramStart"/>
      <w:r w:rsidRPr="00212941">
        <w:rPr>
          <w:rFonts w:ascii="Times New Roman" w:hAnsi="Times New Roman"/>
          <w:sz w:val="18"/>
          <w:szCs w:val="18"/>
        </w:rPr>
        <w:t>из</w:t>
      </w:r>
      <w:proofErr w:type="gramEnd"/>
      <w:r w:rsidRPr="00212941">
        <w:rPr>
          <w:rFonts w:ascii="Times New Roman" w:hAnsi="Times New Roman"/>
          <w:sz w:val="18"/>
          <w:szCs w:val="18"/>
        </w:rPr>
        <w:t>: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Отдельных пикселей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Графических примитивов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Фрагментов готовых изображений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Отрезков и прямоугольников</w:t>
      </w:r>
    </w:p>
    <w:p w:rsidR="006F3C97" w:rsidRPr="00212941" w:rsidRDefault="006F3C97" w:rsidP="00A1736F">
      <w:pPr>
        <w:pStyle w:val="ab"/>
        <w:numPr>
          <w:ilvl w:val="0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Для чего предназначен буфер обмена?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Для длительного хранения нескольких фрагментов текста и рисунков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 xml:space="preserve">Для временного хранения копий фрагментов или </w:t>
      </w:r>
      <w:proofErr w:type="spellStart"/>
      <w:r w:rsidRPr="00212941">
        <w:rPr>
          <w:rFonts w:ascii="Times New Roman" w:hAnsi="Times New Roman"/>
          <w:sz w:val="18"/>
          <w:szCs w:val="18"/>
        </w:rPr>
        <w:t>удаленных</w:t>
      </w:r>
      <w:proofErr w:type="spellEnd"/>
      <w:r w:rsidRPr="00212941">
        <w:rPr>
          <w:rFonts w:ascii="Times New Roman" w:hAnsi="Times New Roman"/>
          <w:sz w:val="18"/>
          <w:szCs w:val="18"/>
        </w:rPr>
        <w:t xml:space="preserve"> фрагментов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Для исправления ошибок при вводе команд</w:t>
      </w:r>
    </w:p>
    <w:p w:rsidR="006F3C97" w:rsidRPr="00212941" w:rsidRDefault="006F3C97" w:rsidP="00A1736F">
      <w:pPr>
        <w:pStyle w:val="ab"/>
        <w:numPr>
          <w:ilvl w:val="1"/>
          <w:numId w:val="13"/>
        </w:numPr>
        <w:suppressAutoHyphens w:val="0"/>
        <w:autoSpaceDE w:val="0"/>
        <w:autoSpaceDN w:val="0"/>
        <w:adjustRightInd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Для передачи текста на печать</w:t>
      </w:r>
    </w:p>
    <w:p w:rsidR="006F3C97" w:rsidRPr="00212941" w:rsidRDefault="006F3C97" w:rsidP="00A1736F">
      <w:pPr>
        <w:ind w:hanging="589"/>
        <w:jc w:val="center"/>
        <w:rPr>
          <w:b/>
          <w:sz w:val="18"/>
          <w:szCs w:val="18"/>
          <w:lang w:val="en-US"/>
        </w:rPr>
      </w:pPr>
      <w:r w:rsidRPr="00212941">
        <w:rPr>
          <w:b/>
          <w:sz w:val="18"/>
          <w:szCs w:val="18"/>
        </w:rPr>
        <w:t xml:space="preserve">Часть </w:t>
      </w:r>
      <w:r w:rsidRPr="00212941">
        <w:rPr>
          <w:b/>
          <w:sz w:val="18"/>
          <w:szCs w:val="18"/>
          <w:lang w:val="en-US"/>
        </w:rPr>
        <w:t>B</w:t>
      </w:r>
    </w:p>
    <w:p w:rsidR="006F3C97" w:rsidRPr="00212941" w:rsidRDefault="006F3C97" w:rsidP="00A1736F">
      <w:pPr>
        <w:pStyle w:val="ab"/>
        <w:numPr>
          <w:ilvl w:val="0"/>
          <w:numId w:val="15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Алфавит некоторого языка состоит из 64 символов. С помощью данного алфавита был составлен текст, который занимает 2 страницы, на каждой странице 20 строк по 15 символов. Определите размер текста (информационный объем) в байтах.</w:t>
      </w:r>
    </w:p>
    <w:p w:rsidR="006F3C97" w:rsidRPr="00212941" w:rsidRDefault="006F3C97" w:rsidP="00A1736F">
      <w:pPr>
        <w:pStyle w:val="Iauiue5"/>
        <w:numPr>
          <w:ilvl w:val="0"/>
          <w:numId w:val="15"/>
        </w:numPr>
        <w:ind w:hanging="589"/>
        <w:rPr>
          <w:b/>
          <w:sz w:val="18"/>
          <w:szCs w:val="18"/>
          <w:lang w:val="ru-RU"/>
        </w:rPr>
      </w:pPr>
      <w:r w:rsidRPr="00212941">
        <w:rPr>
          <w:b/>
          <w:sz w:val="18"/>
          <w:szCs w:val="18"/>
          <w:lang w:val="ru-RU"/>
        </w:rPr>
        <w:t xml:space="preserve">  Расставьте единицы измерения в порядке убывания:</w:t>
      </w:r>
    </w:p>
    <w:p w:rsidR="006F3C97" w:rsidRPr="00212941" w:rsidRDefault="006F3C97" w:rsidP="00A1736F">
      <w:pPr>
        <w:pStyle w:val="Iauiue5"/>
        <w:numPr>
          <w:ilvl w:val="0"/>
          <w:numId w:val="14"/>
        </w:numPr>
        <w:ind w:hanging="589"/>
        <w:rPr>
          <w:sz w:val="18"/>
          <w:szCs w:val="18"/>
          <w:lang w:val="ru-RU"/>
        </w:rPr>
      </w:pPr>
      <w:r w:rsidRPr="00212941">
        <w:rPr>
          <w:sz w:val="18"/>
          <w:szCs w:val="18"/>
          <w:lang w:val="ru-RU"/>
        </w:rPr>
        <w:t>1 байт, 1 Гбайт, 1 Кбайт, 1 бит, 1 Мбайт.</w:t>
      </w:r>
    </w:p>
    <w:p w:rsidR="006F3C97" w:rsidRPr="00212941" w:rsidRDefault="006F3C97" w:rsidP="00A1736F">
      <w:pPr>
        <w:pStyle w:val="Iauiue5"/>
        <w:numPr>
          <w:ilvl w:val="0"/>
          <w:numId w:val="14"/>
        </w:numPr>
        <w:ind w:hanging="589"/>
        <w:rPr>
          <w:sz w:val="18"/>
          <w:szCs w:val="18"/>
          <w:lang w:val="ru-RU"/>
        </w:rPr>
      </w:pPr>
      <w:r w:rsidRPr="00212941">
        <w:rPr>
          <w:sz w:val="18"/>
          <w:szCs w:val="18"/>
          <w:lang w:val="ru-RU"/>
        </w:rPr>
        <w:t>2082 Кбайт, 7 байт, 2 Мбайт, 81 бит.</w:t>
      </w:r>
    </w:p>
    <w:p w:rsidR="006F3C97" w:rsidRPr="00212941" w:rsidRDefault="006F3C97" w:rsidP="00A1736F">
      <w:pPr>
        <w:pStyle w:val="ab"/>
        <w:numPr>
          <w:ilvl w:val="0"/>
          <w:numId w:val="15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sz w:val="18"/>
          <w:szCs w:val="18"/>
        </w:rPr>
      </w:pPr>
      <w:r w:rsidRPr="00212941">
        <w:rPr>
          <w:rFonts w:ascii="Times New Roman" w:hAnsi="Times New Roman"/>
          <w:sz w:val="18"/>
          <w:szCs w:val="18"/>
        </w:rPr>
        <w:t>Скорость передачи данных через выделенный канал связи равна 256 000</w:t>
      </w:r>
      <w:r w:rsidRPr="00212941">
        <w:rPr>
          <w:rFonts w:ascii="Times New Roman" w:hAnsi="Times New Roman"/>
          <w:sz w:val="18"/>
          <w:szCs w:val="18"/>
          <w:lang w:val="en-US"/>
        </w:rPr>
        <w:t> </w:t>
      </w:r>
      <w:r w:rsidRPr="00212941">
        <w:rPr>
          <w:rFonts w:ascii="Times New Roman" w:hAnsi="Times New Roman"/>
          <w:sz w:val="18"/>
          <w:szCs w:val="18"/>
        </w:rPr>
        <w:t>бит/</w:t>
      </w:r>
      <w:r w:rsidRPr="00212941">
        <w:rPr>
          <w:rFonts w:ascii="Times New Roman" w:hAnsi="Times New Roman"/>
          <w:sz w:val="18"/>
          <w:szCs w:val="18"/>
          <w:lang w:val="en-US"/>
        </w:rPr>
        <w:t>c</w:t>
      </w:r>
      <w:r w:rsidRPr="00212941">
        <w:rPr>
          <w:rFonts w:ascii="Times New Roman" w:hAnsi="Times New Roman"/>
          <w:sz w:val="18"/>
          <w:szCs w:val="18"/>
        </w:rPr>
        <w:t xml:space="preserve">. Передача файла через данное соединение заняла 4 минуты.  </w:t>
      </w:r>
      <w:r w:rsidRPr="00212941">
        <w:rPr>
          <w:rFonts w:ascii="Times New Roman" w:hAnsi="Times New Roman"/>
          <w:color w:val="000000"/>
          <w:sz w:val="18"/>
          <w:szCs w:val="18"/>
        </w:rPr>
        <w:t>Определите размер файла в килобайтах.</w:t>
      </w:r>
    </w:p>
    <w:p w:rsidR="006F3C97" w:rsidRPr="00212941" w:rsidRDefault="006F3C97" w:rsidP="00A1736F">
      <w:pPr>
        <w:pStyle w:val="ab"/>
        <w:numPr>
          <w:ilvl w:val="0"/>
          <w:numId w:val="15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b/>
          <w:sz w:val="18"/>
          <w:szCs w:val="18"/>
        </w:rPr>
      </w:pPr>
      <w:r w:rsidRPr="00212941">
        <w:rPr>
          <w:rFonts w:ascii="Times New Roman" w:hAnsi="Times New Roman"/>
          <w:b/>
          <w:sz w:val="18"/>
          <w:szCs w:val="18"/>
        </w:rPr>
        <w:t>Переведите:</w:t>
      </w:r>
    </w:p>
    <w:p w:rsidR="006F3C97" w:rsidRPr="00212941" w:rsidRDefault="006F3C97" w:rsidP="00A1736F">
      <w:pPr>
        <w:ind w:hanging="589"/>
        <w:jc w:val="both"/>
        <w:rPr>
          <w:sz w:val="18"/>
          <w:szCs w:val="18"/>
        </w:rPr>
      </w:pPr>
      <w:r w:rsidRPr="00212941">
        <w:rPr>
          <w:b/>
          <w:sz w:val="18"/>
          <w:szCs w:val="18"/>
        </w:rPr>
        <w:t xml:space="preserve">           ¼ </w:t>
      </w:r>
      <w:proofErr w:type="spellStart"/>
      <w:r w:rsidRPr="00212941">
        <w:rPr>
          <w:sz w:val="18"/>
          <w:szCs w:val="18"/>
        </w:rPr>
        <w:t>Мбайта</w:t>
      </w:r>
      <w:proofErr w:type="spellEnd"/>
      <w:r w:rsidRPr="00212941">
        <w:rPr>
          <w:sz w:val="18"/>
          <w:szCs w:val="18"/>
        </w:rPr>
        <w:t xml:space="preserve"> = ______ Кбайт</w:t>
      </w:r>
    </w:p>
    <w:p w:rsidR="006F3C97" w:rsidRPr="00212941" w:rsidRDefault="006F3C97" w:rsidP="00A1736F">
      <w:pPr>
        <w:ind w:hanging="589"/>
        <w:jc w:val="both"/>
        <w:rPr>
          <w:sz w:val="18"/>
          <w:szCs w:val="18"/>
          <w:lang w:val="en-US"/>
        </w:rPr>
      </w:pPr>
      <w:r w:rsidRPr="00212941">
        <w:rPr>
          <w:sz w:val="18"/>
          <w:szCs w:val="18"/>
        </w:rPr>
        <w:t>1,5  Кбайт = _______ байт</w:t>
      </w:r>
    </w:p>
    <w:p w:rsidR="006F3C97" w:rsidRPr="00212941" w:rsidRDefault="006F3C97" w:rsidP="00A1736F">
      <w:pPr>
        <w:ind w:hanging="589"/>
        <w:jc w:val="both"/>
        <w:rPr>
          <w:sz w:val="18"/>
          <w:szCs w:val="18"/>
          <w:lang w:val="en-US"/>
        </w:rPr>
      </w:pPr>
      <w:r w:rsidRPr="00212941">
        <w:rPr>
          <w:b/>
          <w:noProof/>
          <w:sz w:val="18"/>
          <w:szCs w:val="18"/>
        </w:rPr>
        <w:drawing>
          <wp:anchor distT="0" distB="0" distL="114300" distR="114300" simplePos="0" relativeHeight="251661824" behindDoc="1" locked="0" layoutInCell="1" allowOverlap="1" wp14:anchorId="74D2D185" wp14:editId="56BCC93C">
            <wp:simplePos x="0" y="0"/>
            <wp:positionH relativeFrom="column">
              <wp:posOffset>353695</wp:posOffset>
            </wp:positionH>
            <wp:positionV relativeFrom="paragraph">
              <wp:posOffset>91440</wp:posOffset>
            </wp:positionV>
            <wp:extent cx="3362325" cy="687705"/>
            <wp:effectExtent l="0" t="0" r="0" b="0"/>
            <wp:wrapTight wrapText="bothSides">
              <wp:wrapPolygon edited="0">
                <wp:start x="0" y="0"/>
                <wp:lineTo x="0" y="20942"/>
                <wp:lineTo x="21539" y="20942"/>
                <wp:lineTo x="21539" y="0"/>
                <wp:lineTo x="0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687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F3C97" w:rsidRPr="00212941" w:rsidRDefault="006F3C97" w:rsidP="00A1736F">
      <w:pPr>
        <w:pStyle w:val="ab"/>
        <w:numPr>
          <w:ilvl w:val="0"/>
          <w:numId w:val="15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hAnsi="Times New Roman"/>
          <w:b/>
          <w:sz w:val="18"/>
          <w:szCs w:val="18"/>
          <w:lang w:val="en-US"/>
        </w:rPr>
      </w:pPr>
    </w:p>
    <w:p w:rsidR="006F3C97" w:rsidRPr="00212941" w:rsidRDefault="006F3C97" w:rsidP="00A1736F">
      <w:pPr>
        <w:ind w:left="142" w:hanging="589"/>
        <w:jc w:val="both"/>
        <w:rPr>
          <w:rFonts w:eastAsia="TimesNewRoman"/>
          <w:sz w:val="18"/>
          <w:szCs w:val="18"/>
        </w:rPr>
      </w:pPr>
    </w:p>
    <w:p w:rsidR="006F3C97" w:rsidRPr="00212941" w:rsidRDefault="006F3C97" w:rsidP="00A1736F">
      <w:pPr>
        <w:ind w:left="142" w:hanging="589"/>
        <w:jc w:val="both"/>
        <w:rPr>
          <w:rFonts w:eastAsia="TimesNewRoman"/>
          <w:sz w:val="18"/>
          <w:szCs w:val="18"/>
        </w:rPr>
      </w:pPr>
    </w:p>
    <w:p w:rsidR="00537007" w:rsidRPr="00212941" w:rsidRDefault="00537007" w:rsidP="00A1736F">
      <w:pPr>
        <w:ind w:hanging="589"/>
        <w:jc w:val="both"/>
        <w:rPr>
          <w:rFonts w:eastAsia="TimesNewRoman"/>
          <w:sz w:val="18"/>
          <w:szCs w:val="18"/>
        </w:rPr>
      </w:pPr>
    </w:p>
    <w:p w:rsidR="00537007" w:rsidRPr="00212941" w:rsidRDefault="00537007" w:rsidP="00A1736F">
      <w:pPr>
        <w:ind w:left="142" w:hanging="589"/>
        <w:jc w:val="both"/>
        <w:rPr>
          <w:rFonts w:eastAsia="TimesNewRoman"/>
          <w:sz w:val="18"/>
          <w:szCs w:val="18"/>
        </w:rPr>
      </w:pPr>
    </w:p>
    <w:p w:rsidR="006F3C97" w:rsidRPr="00212941" w:rsidRDefault="006F3C97" w:rsidP="00A1736F">
      <w:pPr>
        <w:pStyle w:val="ab"/>
        <w:numPr>
          <w:ilvl w:val="0"/>
          <w:numId w:val="15"/>
        </w:numPr>
        <w:suppressAutoHyphens w:val="0"/>
        <w:spacing w:after="0" w:line="240" w:lineRule="auto"/>
        <w:ind w:hanging="589"/>
        <w:contextualSpacing/>
        <w:jc w:val="both"/>
        <w:rPr>
          <w:rFonts w:ascii="Times New Roman" w:eastAsia="TimesNewRoman" w:hAnsi="Times New Roman"/>
          <w:sz w:val="18"/>
          <w:szCs w:val="18"/>
        </w:rPr>
      </w:pPr>
      <w:r w:rsidRPr="00212941">
        <w:rPr>
          <w:rFonts w:ascii="Times New Roman" w:eastAsia="TimesNewRoman" w:hAnsi="Times New Roman"/>
          <w:sz w:val="18"/>
          <w:szCs w:val="18"/>
        </w:rPr>
        <w:t>Загадано имя файла и даны три маски файлов, однозначно определяющих это имя:</w:t>
      </w:r>
    </w:p>
    <w:p w:rsidR="006F3C97" w:rsidRPr="00212941" w:rsidRDefault="006F3C97" w:rsidP="00A1736F">
      <w:pPr>
        <w:ind w:hanging="589"/>
        <w:jc w:val="center"/>
        <w:rPr>
          <w:rFonts w:eastAsia="TimesNewRoman"/>
          <w:sz w:val="18"/>
          <w:szCs w:val="18"/>
          <w:lang w:val="en-US"/>
        </w:rPr>
      </w:pPr>
      <w:r w:rsidRPr="00212941">
        <w:rPr>
          <w:rFonts w:eastAsia="TimesNewRoman"/>
          <w:sz w:val="18"/>
          <w:szCs w:val="18"/>
          <w:lang w:val="en-US"/>
        </w:rPr>
        <w:t>?*</w:t>
      </w:r>
      <w:proofErr w:type="spellStart"/>
      <w:r w:rsidRPr="00212941">
        <w:rPr>
          <w:rFonts w:eastAsia="TimesNewRoman"/>
          <w:sz w:val="18"/>
          <w:szCs w:val="18"/>
          <w:lang w:val="en-US"/>
        </w:rPr>
        <w:t>sk</w:t>
      </w:r>
      <w:proofErr w:type="spellEnd"/>
      <w:r w:rsidRPr="00212941">
        <w:rPr>
          <w:rFonts w:eastAsia="TimesNewRoman"/>
          <w:sz w:val="18"/>
          <w:szCs w:val="18"/>
          <w:lang w:val="en-US"/>
        </w:rPr>
        <w:t>*</w:t>
      </w:r>
      <w:proofErr w:type="gramStart"/>
      <w:r w:rsidRPr="00212941">
        <w:rPr>
          <w:rFonts w:eastAsia="TimesNewRoman"/>
          <w:sz w:val="18"/>
          <w:szCs w:val="18"/>
          <w:lang w:val="en-US"/>
        </w:rPr>
        <w:t>?.</w:t>
      </w:r>
      <w:proofErr w:type="gramEnd"/>
      <w:r w:rsidRPr="00212941">
        <w:rPr>
          <w:rFonts w:eastAsia="TimesNewRoman"/>
          <w:sz w:val="18"/>
          <w:szCs w:val="18"/>
          <w:lang w:val="en-US"/>
        </w:rPr>
        <w:t>*j*</w:t>
      </w:r>
      <w:proofErr w:type="gramStart"/>
      <w:r w:rsidRPr="00212941">
        <w:rPr>
          <w:rFonts w:eastAsia="TimesNewRoman"/>
          <w:sz w:val="18"/>
          <w:szCs w:val="18"/>
          <w:lang w:val="en-US"/>
        </w:rPr>
        <w:t>??</w:t>
      </w:r>
      <w:proofErr w:type="gramEnd"/>
    </w:p>
    <w:p w:rsidR="006F3C97" w:rsidRPr="00212941" w:rsidRDefault="006F3C97" w:rsidP="00A1736F">
      <w:pPr>
        <w:ind w:hanging="589"/>
        <w:jc w:val="center"/>
        <w:rPr>
          <w:rFonts w:eastAsia="TimesNewRoman"/>
          <w:sz w:val="18"/>
          <w:szCs w:val="18"/>
          <w:lang w:val="en-US"/>
        </w:rPr>
      </w:pPr>
      <w:proofErr w:type="gramStart"/>
      <w:r w:rsidRPr="00212941">
        <w:rPr>
          <w:rFonts w:eastAsia="TimesNewRoman"/>
          <w:sz w:val="18"/>
          <w:szCs w:val="18"/>
          <w:lang w:val="en-US"/>
        </w:rPr>
        <w:t>*</w:t>
      </w:r>
      <w:proofErr w:type="spellStart"/>
      <w:r w:rsidRPr="00212941">
        <w:rPr>
          <w:rFonts w:eastAsia="TimesNewRoman"/>
          <w:sz w:val="18"/>
          <w:szCs w:val="18"/>
          <w:lang w:val="en-US"/>
        </w:rPr>
        <w:t>os</w:t>
      </w:r>
      <w:proofErr w:type="spellEnd"/>
      <w:r w:rsidRPr="00212941">
        <w:rPr>
          <w:rFonts w:eastAsia="TimesNewRoman"/>
          <w:sz w:val="18"/>
          <w:szCs w:val="18"/>
          <w:lang w:val="en-US"/>
        </w:rPr>
        <w:t>?*a1.*p?</w:t>
      </w:r>
      <w:proofErr w:type="gramEnd"/>
    </w:p>
    <w:p w:rsidR="006F3C97" w:rsidRPr="00212941" w:rsidRDefault="006F3C97" w:rsidP="00A1736F">
      <w:pPr>
        <w:ind w:hanging="589"/>
        <w:jc w:val="center"/>
        <w:rPr>
          <w:rFonts w:eastAsia="TimesNewRoman"/>
          <w:sz w:val="18"/>
          <w:szCs w:val="18"/>
          <w:lang w:val="en-US"/>
        </w:rPr>
      </w:pPr>
      <w:proofErr w:type="gramStart"/>
      <w:r w:rsidRPr="00212941">
        <w:rPr>
          <w:rFonts w:eastAsia="TimesNewRoman"/>
          <w:sz w:val="18"/>
          <w:szCs w:val="18"/>
          <w:lang w:val="en-US"/>
        </w:rPr>
        <w:t>m</w:t>
      </w:r>
      <w:proofErr w:type="gramEnd"/>
      <w:r w:rsidRPr="00212941">
        <w:rPr>
          <w:rFonts w:eastAsia="TimesNewRoman"/>
          <w:sz w:val="18"/>
          <w:szCs w:val="18"/>
          <w:lang w:val="en-US"/>
        </w:rPr>
        <w:t>?*</w:t>
      </w:r>
      <w:proofErr w:type="spellStart"/>
      <w:r w:rsidRPr="00212941">
        <w:rPr>
          <w:rFonts w:eastAsia="TimesNewRoman"/>
          <w:sz w:val="18"/>
          <w:szCs w:val="18"/>
          <w:lang w:val="en-US"/>
        </w:rPr>
        <w:t>kv</w:t>
      </w:r>
      <w:proofErr w:type="spellEnd"/>
      <w:r w:rsidRPr="00212941">
        <w:rPr>
          <w:rFonts w:eastAsia="TimesNewRoman"/>
          <w:sz w:val="18"/>
          <w:szCs w:val="18"/>
          <w:lang w:val="en-US"/>
        </w:rPr>
        <w:t>*?.*??</w:t>
      </w:r>
      <w:proofErr w:type="gramStart"/>
      <w:r w:rsidRPr="00212941">
        <w:rPr>
          <w:rFonts w:eastAsia="TimesNewRoman"/>
          <w:sz w:val="18"/>
          <w:szCs w:val="18"/>
          <w:lang w:val="en-US"/>
        </w:rPr>
        <w:t>g</w:t>
      </w:r>
      <w:proofErr w:type="gramEnd"/>
    </w:p>
    <w:p w:rsidR="00537007" w:rsidRPr="00A1736F" w:rsidRDefault="006F3C97" w:rsidP="00A1736F">
      <w:pPr>
        <w:ind w:hanging="589"/>
        <w:rPr>
          <w:rFonts w:eastAsia="TimesNewRoman"/>
        </w:rPr>
        <w:sectPr w:rsidR="00537007" w:rsidRPr="00A1736F" w:rsidSect="00A1736F">
          <w:type w:val="nextColumn"/>
          <w:pgSz w:w="16838" w:h="11906" w:orient="landscape"/>
          <w:pgMar w:top="566" w:right="566" w:bottom="1134" w:left="567" w:header="708" w:footer="708" w:gutter="0"/>
          <w:cols w:num="2" w:space="708"/>
          <w:docGrid w:linePitch="360"/>
        </w:sectPr>
      </w:pPr>
      <w:r w:rsidRPr="00212941">
        <w:rPr>
          <w:rFonts w:eastAsia="TimesNewRoman"/>
          <w:sz w:val="18"/>
          <w:szCs w:val="18"/>
        </w:rPr>
        <w:t xml:space="preserve">Известно, что имя загаданного файла состоит из семи символов, а расширение из </w:t>
      </w:r>
      <w:proofErr w:type="spellStart"/>
      <w:r w:rsidRPr="00212941">
        <w:rPr>
          <w:rFonts w:eastAsia="TimesNewRoman"/>
          <w:sz w:val="18"/>
          <w:szCs w:val="18"/>
        </w:rPr>
        <w:t>трех</w:t>
      </w:r>
      <w:proofErr w:type="spellEnd"/>
      <w:r w:rsidRPr="00212941">
        <w:rPr>
          <w:rFonts w:eastAsia="TimesNewRoman"/>
          <w:sz w:val="18"/>
          <w:szCs w:val="18"/>
        </w:rPr>
        <w:t xml:space="preserve">. </w:t>
      </w:r>
      <w:proofErr w:type="gramStart"/>
      <w:r w:rsidRPr="00212941">
        <w:rPr>
          <w:rFonts w:eastAsia="TimesNewRoman"/>
          <w:sz w:val="18"/>
          <w:szCs w:val="18"/>
        </w:rPr>
        <w:t>В ответе укажите имя этого файла (семь сим</w:t>
      </w:r>
      <w:r w:rsidR="00A1736F" w:rsidRPr="00212941">
        <w:rPr>
          <w:rFonts w:eastAsia="TimesNewRoman"/>
          <w:sz w:val="18"/>
          <w:szCs w:val="18"/>
        </w:rPr>
        <w:t xml:space="preserve">волов и три, </w:t>
      </w:r>
      <w:proofErr w:type="spellStart"/>
      <w:r w:rsidR="00A1736F" w:rsidRPr="00212941">
        <w:rPr>
          <w:rFonts w:eastAsia="TimesNewRoman"/>
          <w:sz w:val="18"/>
          <w:szCs w:val="18"/>
        </w:rPr>
        <w:t>разделенные</w:t>
      </w:r>
      <w:proofErr w:type="spellEnd"/>
      <w:r w:rsidR="00A1736F" w:rsidRPr="00212941">
        <w:rPr>
          <w:rFonts w:eastAsia="TimesNewRoman"/>
          <w:sz w:val="18"/>
          <w:szCs w:val="18"/>
        </w:rPr>
        <w:t xml:space="preserve"> точкой</w:t>
      </w:r>
      <w:proofErr w:type="gramEnd"/>
    </w:p>
    <w:p w:rsidR="00A1736F" w:rsidRPr="00212941" w:rsidRDefault="00A1736F" w:rsidP="00A1736F">
      <w:pPr>
        <w:pStyle w:val="a8"/>
        <w:spacing w:before="0" w:after="0"/>
        <w:rPr>
          <w:rStyle w:val="a4"/>
          <w:sz w:val="22"/>
          <w:szCs w:val="22"/>
        </w:rPr>
        <w:sectPr w:rsidR="00A1736F" w:rsidRPr="00212941" w:rsidSect="00A1736F">
          <w:pgSz w:w="11906" w:h="16838"/>
          <w:pgMar w:top="426" w:right="566" w:bottom="1134" w:left="567" w:header="708" w:footer="708" w:gutter="0"/>
          <w:cols w:space="566"/>
          <w:docGrid w:linePitch="360"/>
        </w:sectPr>
      </w:pPr>
    </w:p>
    <w:p w:rsidR="006F3C97" w:rsidRPr="00212941" w:rsidRDefault="006F3C97" w:rsidP="00212941">
      <w:pPr>
        <w:pStyle w:val="a8"/>
        <w:spacing w:before="0" w:after="0"/>
        <w:rPr>
          <w:sz w:val="22"/>
          <w:szCs w:val="22"/>
        </w:rPr>
      </w:pPr>
      <w:r w:rsidRPr="00212941">
        <w:rPr>
          <w:rStyle w:val="a4"/>
          <w:sz w:val="22"/>
          <w:szCs w:val="22"/>
        </w:rPr>
        <w:lastRenderedPageBreak/>
        <w:t xml:space="preserve">Диагностические материалы  для проверки </w:t>
      </w:r>
      <w:proofErr w:type="spellStart"/>
      <w:r w:rsidRPr="00212941">
        <w:rPr>
          <w:rStyle w:val="a4"/>
          <w:sz w:val="22"/>
          <w:szCs w:val="22"/>
        </w:rPr>
        <w:t>сформированности</w:t>
      </w:r>
      <w:proofErr w:type="spellEnd"/>
      <w:r w:rsidRPr="00212941">
        <w:rPr>
          <w:rStyle w:val="a4"/>
          <w:sz w:val="22"/>
          <w:szCs w:val="22"/>
        </w:rPr>
        <w:t xml:space="preserve"> предметного уровня результатов </w:t>
      </w:r>
      <w:proofErr w:type="spellStart"/>
      <w:r w:rsidRPr="00212941">
        <w:rPr>
          <w:rStyle w:val="a4"/>
          <w:sz w:val="22"/>
          <w:szCs w:val="22"/>
        </w:rPr>
        <w:t>обученности</w:t>
      </w:r>
      <w:proofErr w:type="spellEnd"/>
      <w:r w:rsidRPr="00212941">
        <w:rPr>
          <w:rStyle w:val="a4"/>
          <w:sz w:val="22"/>
          <w:szCs w:val="22"/>
        </w:rPr>
        <w:t xml:space="preserve"> по информатике для учащихся 8 классов за курс 7 класса</w:t>
      </w:r>
    </w:p>
    <w:p w:rsidR="006F3C97" w:rsidRPr="00212941" w:rsidRDefault="006F3C97" w:rsidP="0036746A">
      <w:pPr>
        <w:shd w:val="clear" w:color="auto" w:fill="FFFFFF"/>
        <w:ind w:firstLine="720"/>
        <w:jc w:val="center"/>
        <w:rPr>
          <w:b/>
          <w:sz w:val="22"/>
          <w:szCs w:val="22"/>
        </w:rPr>
      </w:pPr>
      <w:r w:rsidRPr="00212941">
        <w:rPr>
          <w:b/>
          <w:bCs/>
          <w:sz w:val="22"/>
          <w:szCs w:val="22"/>
        </w:rPr>
        <w:t>СПЕЦИФИКАЦИЯ</w:t>
      </w:r>
    </w:p>
    <w:p w:rsidR="006F3C97" w:rsidRPr="00212941" w:rsidRDefault="006F3C97" w:rsidP="0036746A">
      <w:pPr>
        <w:shd w:val="clear" w:color="auto" w:fill="FFFFFF"/>
        <w:ind w:firstLine="720"/>
        <w:jc w:val="center"/>
        <w:rPr>
          <w:b/>
          <w:sz w:val="22"/>
          <w:szCs w:val="22"/>
        </w:rPr>
      </w:pPr>
      <w:r w:rsidRPr="00212941">
        <w:rPr>
          <w:b/>
          <w:bCs/>
          <w:sz w:val="22"/>
          <w:szCs w:val="22"/>
        </w:rPr>
        <w:t>входной  диагностической работы для 8  класса</w:t>
      </w:r>
    </w:p>
    <w:p w:rsidR="006F3C97" w:rsidRPr="00212941" w:rsidRDefault="006F3C97" w:rsidP="0036746A">
      <w:pPr>
        <w:shd w:val="clear" w:color="auto" w:fill="FFFFFF"/>
        <w:tabs>
          <w:tab w:val="left" w:pos="192"/>
          <w:tab w:val="left" w:pos="1666"/>
          <w:tab w:val="left" w:pos="3629"/>
          <w:tab w:val="left" w:pos="4718"/>
          <w:tab w:val="left" w:pos="5294"/>
        </w:tabs>
        <w:ind w:firstLine="709"/>
        <w:jc w:val="both"/>
        <w:rPr>
          <w:bCs/>
          <w:spacing w:val="-10"/>
          <w:sz w:val="22"/>
          <w:szCs w:val="22"/>
        </w:rPr>
      </w:pPr>
      <w:r w:rsidRPr="00212941">
        <w:rPr>
          <w:b/>
          <w:bCs/>
          <w:sz w:val="22"/>
          <w:szCs w:val="22"/>
        </w:rPr>
        <w:t xml:space="preserve">Назначение входной контрольной </w:t>
      </w:r>
      <w:r w:rsidRPr="00212941">
        <w:rPr>
          <w:b/>
          <w:bCs/>
          <w:spacing w:val="-1"/>
          <w:sz w:val="22"/>
          <w:szCs w:val="22"/>
        </w:rPr>
        <w:t>работ</w:t>
      </w:r>
      <w:proofErr w:type="gramStart"/>
      <w:r w:rsidRPr="00212941">
        <w:rPr>
          <w:b/>
          <w:bCs/>
          <w:spacing w:val="-1"/>
          <w:sz w:val="22"/>
          <w:szCs w:val="22"/>
        </w:rPr>
        <w:t>ы</w:t>
      </w:r>
      <w:r w:rsidRPr="00212941">
        <w:rPr>
          <w:sz w:val="22"/>
          <w:szCs w:val="22"/>
        </w:rPr>
        <w:t>–</w:t>
      </w:r>
      <w:proofErr w:type="gramEnd"/>
      <w:r w:rsidRPr="00212941">
        <w:rPr>
          <w:sz w:val="22"/>
          <w:szCs w:val="22"/>
        </w:rPr>
        <w:t xml:space="preserve"> диагностирование </w:t>
      </w:r>
      <w:proofErr w:type="spellStart"/>
      <w:r w:rsidRPr="00212941">
        <w:rPr>
          <w:sz w:val="22"/>
          <w:szCs w:val="22"/>
        </w:rPr>
        <w:t>сформированности</w:t>
      </w:r>
      <w:proofErr w:type="spellEnd"/>
      <w:r w:rsidRPr="00212941">
        <w:rPr>
          <w:sz w:val="22"/>
          <w:szCs w:val="22"/>
        </w:rPr>
        <w:t xml:space="preserve"> предметного уровня </w:t>
      </w:r>
      <w:proofErr w:type="spellStart"/>
      <w:r w:rsidRPr="00212941">
        <w:rPr>
          <w:sz w:val="22"/>
          <w:szCs w:val="22"/>
        </w:rPr>
        <w:t>обученности</w:t>
      </w:r>
      <w:proofErr w:type="spellEnd"/>
      <w:r w:rsidRPr="00212941">
        <w:rPr>
          <w:sz w:val="22"/>
          <w:szCs w:val="22"/>
        </w:rPr>
        <w:t xml:space="preserve"> по информатике учащихся 8 класса общеобразовательных учреждений за курс 7 класса.</w:t>
      </w:r>
    </w:p>
    <w:p w:rsidR="006F3C97" w:rsidRPr="00212941" w:rsidRDefault="006F3C97" w:rsidP="0036746A">
      <w:pPr>
        <w:shd w:val="clear" w:color="auto" w:fill="FFFFFF"/>
        <w:tabs>
          <w:tab w:val="left" w:pos="192"/>
        </w:tabs>
        <w:ind w:left="720"/>
        <w:jc w:val="both"/>
        <w:rPr>
          <w:b/>
          <w:bCs/>
          <w:spacing w:val="-4"/>
          <w:sz w:val="22"/>
          <w:szCs w:val="22"/>
        </w:rPr>
      </w:pPr>
      <w:r w:rsidRPr="00212941">
        <w:rPr>
          <w:b/>
          <w:bCs/>
          <w:sz w:val="22"/>
          <w:szCs w:val="22"/>
        </w:rPr>
        <w:t>Документы, определяющие содержание и структуру тестовой итоговой работ</w:t>
      </w:r>
      <w:r w:rsidRPr="00212941">
        <w:rPr>
          <w:b/>
          <w:bCs/>
          <w:spacing w:val="-4"/>
          <w:sz w:val="22"/>
          <w:szCs w:val="22"/>
        </w:rPr>
        <w:t>ы</w:t>
      </w:r>
    </w:p>
    <w:p w:rsidR="006F3C97" w:rsidRPr="00212941" w:rsidRDefault="006F3C97" w:rsidP="0036746A">
      <w:pPr>
        <w:ind w:left="284"/>
        <w:jc w:val="both"/>
        <w:rPr>
          <w:sz w:val="22"/>
          <w:szCs w:val="22"/>
        </w:rPr>
      </w:pPr>
      <w:r w:rsidRPr="00212941">
        <w:rPr>
          <w:sz w:val="22"/>
          <w:szCs w:val="22"/>
        </w:rPr>
        <w:t xml:space="preserve">Содержание заданий разработано по основным темам курса информатики и информационных технологий, которые изучались в 7 классах в соответствии </w:t>
      </w:r>
      <w:proofErr w:type="gramStart"/>
      <w:r w:rsidRPr="00212941">
        <w:rPr>
          <w:sz w:val="22"/>
          <w:szCs w:val="22"/>
        </w:rPr>
        <w:t>с</w:t>
      </w:r>
      <w:proofErr w:type="gramEnd"/>
    </w:p>
    <w:p w:rsidR="006F3C97" w:rsidRPr="00212941" w:rsidRDefault="006F3C97" w:rsidP="0036746A">
      <w:pPr>
        <w:widowControl/>
        <w:numPr>
          <w:ilvl w:val="0"/>
          <w:numId w:val="16"/>
        </w:numPr>
        <w:autoSpaceDE/>
        <w:autoSpaceDN/>
        <w:adjustRightInd/>
        <w:jc w:val="both"/>
        <w:rPr>
          <w:sz w:val="22"/>
          <w:szCs w:val="22"/>
        </w:rPr>
      </w:pPr>
      <w:r w:rsidRPr="00212941">
        <w:rPr>
          <w:sz w:val="22"/>
          <w:szCs w:val="22"/>
        </w:rPr>
        <w:t xml:space="preserve">требованиями Федерального государственного образовательного стандарта основного общего образования (ФГОС ООО); </w:t>
      </w:r>
    </w:p>
    <w:p w:rsidR="006F3C97" w:rsidRPr="00212941" w:rsidRDefault="006F3C97" w:rsidP="0036746A">
      <w:pPr>
        <w:widowControl/>
        <w:numPr>
          <w:ilvl w:val="0"/>
          <w:numId w:val="16"/>
        </w:numPr>
        <w:autoSpaceDE/>
        <w:autoSpaceDN/>
        <w:adjustRightInd/>
        <w:jc w:val="both"/>
        <w:rPr>
          <w:sz w:val="22"/>
          <w:szCs w:val="22"/>
        </w:rPr>
      </w:pPr>
      <w:r w:rsidRPr="00212941">
        <w:rPr>
          <w:sz w:val="22"/>
          <w:szCs w:val="22"/>
        </w:rPr>
        <w:t xml:space="preserve">требованиями к результатам освоения основной образовательной программы (личностным, </w:t>
      </w:r>
      <w:proofErr w:type="spellStart"/>
      <w:r w:rsidRPr="00212941">
        <w:rPr>
          <w:sz w:val="22"/>
          <w:szCs w:val="22"/>
        </w:rPr>
        <w:t>метапредметным</w:t>
      </w:r>
      <w:proofErr w:type="spellEnd"/>
      <w:r w:rsidRPr="00212941">
        <w:rPr>
          <w:sz w:val="22"/>
          <w:szCs w:val="22"/>
        </w:rPr>
        <w:t xml:space="preserve">, предметным); </w:t>
      </w:r>
    </w:p>
    <w:p w:rsidR="006F3C97" w:rsidRPr="00212941" w:rsidRDefault="006F3C97" w:rsidP="0036746A">
      <w:pPr>
        <w:widowControl/>
        <w:numPr>
          <w:ilvl w:val="0"/>
          <w:numId w:val="16"/>
        </w:numPr>
        <w:autoSpaceDE/>
        <w:autoSpaceDN/>
        <w:adjustRightInd/>
        <w:jc w:val="both"/>
        <w:rPr>
          <w:sz w:val="22"/>
          <w:szCs w:val="22"/>
        </w:rPr>
      </w:pPr>
      <w:r w:rsidRPr="00212941">
        <w:rPr>
          <w:sz w:val="22"/>
          <w:szCs w:val="22"/>
        </w:rPr>
        <w:t xml:space="preserve">основными подходами к развитию и формированию универсальных учебных действий (УУД) для основного общего образования. </w:t>
      </w:r>
    </w:p>
    <w:p w:rsidR="006F3C97" w:rsidRPr="00212941" w:rsidRDefault="006F3C97" w:rsidP="0036746A">
      <w:pPr>
        <w:widowControl/>
        <w:numPr>
          <w:ilvl w:val="0"/>
          <w:numId w:val="16"/>
        </w:numPr>
        <w:autoSpaceDE/>
        <w:autoSpaceDN/>
        <w:adjustRightInd/>
        <w:jc w:val="both"/>
        <w:rPr>
          <w:sz w:val="22"/>
          <w:szCs w:val="22"/>
        </w:rPr>
      </w:pPr>
      <w:r w:rsidRPr="00212941">
        <w:rPr>
          <w:sz w:val="22"/>
          <w:szCs w:val="22"/>
        </w:rPr>
        <w:t xml:space="preserve">авторской программы </w:t>
      </w:r>
      <w:proofErr w:type="spellStart"/>
      <w:r w:rsidRPr="00212941">
        <w:rPr>
          <w:sz w:val="22"/>
          <w:szCs w:val="22"/>
        </w:rPr>
        <w:t>Босовой</w:t>
      </w:r>
      <w:proofErr w:type="spellEnd"/>
      <w:r w:rsidRPr="00212941">
        <w:rPr>
          <w:sz w:val="22"/>
          <w:szCs w:val="22"/>
        </w:rPr>
        <w:t xml:space="preserve"> Л.Л. «Программа курса информатики и ИКТ для 7 класса средней общеобразовательной школы».</w:t>
      </w:r>
    </w:p>
    <w:p w:rsidR="006F3C97" w:rsidRPr="00212941" w:rsidRDefault="006F3C97" w:rsidP="0036746A">
      <w:pPr>
        <w:shd w:val="clear" w:color="auto" w:fill="FFFFFF"/>
        <w:tabs>
          <w:tab w:val="left" w:pos="192"/>
        </w:tabs>
        <w:ind w:firstLine="720"/>
        <w:jc w:val="both"/>
        <w:rPr>
          <w:b/>
          <w:bCs/>
          <w:sz w:val="22"/>
          <w:szCs w:val="22"/>
        </w:rPr>
      </w:pPr>
      <w:r w:rsidRPr="00212941">
        <w:rPr>
          <w:b/>
          <w:bCs/>
          <w:sz w:val="22"/>
          <w:szCs w:val="22"/>
        </w:rPr>
        <w:t>Содержание и структура диагностической работы</w:t>
      </w:r>
    </w:p>
    <w:p w:rsidR="006F3C97" w:rsidRPr="00212941" w:rsidRDefault="006F3C97" w:rsidP="0036746A">
      <w:pPr>
        <w:shd w:val="clear" w:color="auto" w:fill="FFFFFF"/>
        <w:ind w:firstLine="720"/>
        <w:jc w:val="both"/>
        <w:rPr>
          <w:sz w:val="22"/>
          <w:szCs w:val="22"/>
        </w:rPr>
      </w:pPr>
      <w:r w:rsidRPr="00212941">
        <w:rPr>
          <w:sz w:val="22"/>
          <w:szCs w:val="22"/>
        </w:rPr>
        <w:t xml:space="preserve">Общее число заданий в тестовой итоговой работе - 18 </w:t>
      </w:r>
    </w:p>
    <w:p w:rsidR="006F3C97" w:rsidRPr="00212941" w:rsidRDefault="006F3C97" w:rsidP="0036746A">
      <w:pPr>
        <w:shd w:val="clear" w:color="auto" w:fill="FFFFFF"/>
        <w:ind w:firstLine="720"/>
        <w:jc w:val="both"/>
        <w:rPr>
          <w:sz w:val="22"/>
          <w:szCs w:val="22"/>
        </w:rPr>
      </w:pPr>
      <w:r w:rsidRPr="00212941">
        <w:rPr>
          <w:sz w:val="22"/>
          <w:szCs w:val="22"/>
        </w:rPr>
        <w:t>В итоговой работе все задания представлены по двум уровням сложности: задания с выбором ответа и задания с кратким ответом.</w:t>
      </w:r>
    </w:p>
    <w:p w:rsidR="006F3C97" w:rsidRPr="00212941" w:rsidRDefault="006F3C97" w:rsidP="0036746A">
      <w:pPr>
        <w:rPr>
          <w:sz w:val="22"/>
          <w:szCs w:val="22"/>
        </w:rPr>
      </w:pPr>
      <w:r w:rsidRPr="00212941">
        <w:rPr>
          <w:rFonts w:eastAsia="TimesNewRoman"/>
          <w:sz w:val="22"/>
          <w:szCs w:val="22"/>
        </w:rPr>
        <w:t>Работа направлена на проверку следующих знаний и умений в области  ИКТ</w:t>
      </w:r>
      <w:r w:rsidRPr="00212941">
        <w:rPr>
          <w:sz w:val="22"/>
          <w:szCs w:val="22"/>
        </w:rPr>
        <w:t>:</w:t>
      </w:r>
    </w:p>
    <w:p w:rsidR="006F3C97" w:rsidRPr="00212941" w:rsidRDefault="006F3C97" w:rsidP="0036746A">
      <w:pPr>
        <w:pStyle w:val="a8"/>
        <w:numPr>
          <w:ilvl w:val="0"/>
          <w:numId w:val="17"/>
        </w:numPr>
        <w:suppressAutoHyphens w:val="0"/>
        <w:spacing w:before="0" w:after="0"/>
        <w:jc w:val="both"/>
        <w:rPr>
          <w:bCs/>
          <w:sz w:val="22"/>
          <w:szCs w:val="22"/>
        </w:rPr>
      </w:pPr>
      <w:r w:rsidRPr="00212941">
        <w:rPr>
          <w:bCs/>
          <w:sz w:val="22"/>
          <w:szCs w:val="22"/>
        </w:rPr>
        <w:t>Информация. Информационный процесс. Субъективные характеристики информации, зависящие от личности получателя информации и обстоятельств получения информации: важность, своевременность, достоверность, актуальность и т.п.</w:t>
      </w:r>
    </w:p>
    <w:p w:rsidR="006F3C97" w:rsidRPr="00212941" w:rsidRDefault="006F3C97" w:rsidP="0036746A">
      <w:pPr>
        <w:pStyle w:val="a8"/>
        <w:numPr>
          <w:ilvl w:val="0"/>
          <w:numId w:val="17"/>
        </w:numPr>
        <w:suppressAutoHyphens w:val="0"/>
        <w:spacing w:before="0" w:after="0"/>
        <w:jc w:val="both"/>
        <w:rPr>
          <w:bCs/>
          <w:sz w:val="22"/>
          <w:szCs w:val="22"/>
        </w:rPr>
      </w:pPr>
      <w:r w:rsidRPr="00212941">
        <w:rPr>
          <w:bCs/>
          <w:sz w:val="22"/>
          <w:szCs w:val="22"/>
        </w:rPr>
        <w:t xml:space="preserve">Представление информации. Формы представления информации. Язык как способ представления информации: естественные и формальные языки. Алфавит, мощность алфавита. </w:t>
      </w:r>
    </w:p>
    <w:p w:rsidR="006F3C97" w:rsidRPr="00212941" w:rsidRDefault="006F3C97" w:rsidP="0036746A">
      <w:pPr>
        <w:pStyle w:val="ab"/>
        <w:numPr>
          <w:ilvl w:val="0"/>
          <w:numId w:val="17"/>
        </w:numPr>
        <w:suppressAutoHyphens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</w:rPr>
      </w:pPr>
      <w:r w:rsidRPr="00212941">
        <w:rPr>
          <w:rFonts w:ascii="Times New Roman" w:hAnsi="Times New Roman"/>
          <w:bCs/>
        </w:rPr>
        <w:t>Кодирование информации.</w:t>
      </w:r>
    </w:p>
    <w:p w:rsidR="006F3C97" w:rsidRPr="00212941" w:rsidRDefault="006F3C97" w:rsidP="0036746A">
      <w:pPr>
        <w:pStyle w:val="ab"/>
        <w:numPr>
          <w:ilvl w:val="0"/>
          <w:numId w:val="17"/>
        </w:numPr>
        <w:suppressAutoHyphens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</w:rPr>
      </w:pPr>
      <w:r w:rsidRPr="00212941">
        <w:rPr>
          <w:rFonts w:ascii="Times New Roman" w:hAnsi="Times New Roman"/>
          <w:bCs/>
        </w:rPr>
        <w:t>Размер (длина) сообщения как мера количества содержащейся в ней информации. Единицы измерения количества информации</w:t>
      </w:r>
    </w:p>
    <w:p w:rsidR="006F3C97" w:rsidRPr="00212941" w:rsidRDefault="006F3C97" w:rsidP="0036746A">
      <w:pPr>
        <w:pStyle w:val="ab"/>
        <w:numPr>
          <w:ilvl w:val="0"/>
          <w:numId w:val="17"/>
        </w:numPr>
        <w:suppressAutoHyphens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</w:rPr>
      </w:pPr>
      <w:r w:rsidRPr="00212941">
        <w:rPr>
          <w:rFonts w:ascii="Times New Roman" w:hAnsi="Times New Roman"/>
          <w:bCs/>
        </w:rPr>
        <w:t>Основные виды информационных процессов: хранение, передача и обработка информации</w:t>
      </w:r>
    </w:p>
    <w:p w:rsidR="006F3C97" w:rsidRPr="00212941" w:rsidRDefault="006F3C97" w:rsidP="0036746A">
      <w:pPr>
        <w:pStyle w:val="a8"/>
        <w:numPr>
          <w:ilvl w:val="0"/>
          <w:numId w:val="17"/>
        </w:numPr>
        <w:suppressAutoHyphens w:val="0"/>
        <w:spacing w:before="0" w:after="0"/>
        <w:jc w:val="both"/>
        <w:rPr>
          <w:bCs/>
          <w:sz w:val="22"/>
          <w:szCs w:val="22"/>
        </w:rPr>
      </w:pPr>
      <w:r w:rsidRPr="00212941">
        <w:rPr>
          <w:bCs/>
          <w:sz w:val="22"/>
          <w:szCs w:val="22"/>
        </w:rPr>
        <w:t xml:space="preserve">Основные компоненты ПК (процессор, оперативная  и долговременная память, устройства ввода и вывода информации), их функции и основные характеристики. </w:t>
      </w:r>
    </w:p>
    <w:p w:rsidR="006F3C97" w:rsidRPr="00212941" w:rsidRDefault="006F3C97" w:rsidP="0036746A">
      <w:pPr>
        <w:pStyle w:val="ab"/>
        <w:numPr>
          <w:ilvl w:val="0"/>
          <w:numId w:val="17"/>
        </w:numPr>
        <w:suppressAutoHyphens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</w:rPr>
      </w:pPr>
      <w:r w:rsidRPr="00212941">
        <w:rPr>
          <w:rFonts w:ascii="Times New Roman" w:hAnsi="Times New Roman"/>
          <w:bCs/>
        </w:rPr>
        <w:t>Состав и функции программного обеспечения: системное программное обеспечение, прикладное программное обеспечение, системы программирования</w:t>
      </w:r>
    </w:p>
    <w:p w:rsidR="006F3C97" w:rsidRPr="00212941" w:rsidRDefault="006F3C97" w:rsidP="0036746A">
      <w:pPr>
        <w:pStyle w:val="ab"/>
        <w:numPr>
          <w:ilvl w:val="0"/>
          <w:numId w:val="17"/>
        </w:numPr>
        <w:suppressAutoHyphens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</w:rPr>
      </w:pPr>
      <w:r w:rsidRPr="00212941">
        <w:rPr>
          <w:rFonts w:ascii="Times New Roman" w:hAnsi="Times New Roman"/>
          <w:bCs/>
        </w:rPr>
        <w:t>Файл. Типы файлов. Каталог. Файловая система</w:t>
      </w:r>
    </w:p>
    <w:p w:rsidR="006F3C97" w:rsidRPr="00212941" w:rsidRDefault="006F3C97" w:rsidP="0036746A">
      <w:pPr>
        <w:pStyle w:val="ab"/>
        <w:numPr>
          <w:ilvl w:val="0"/>
          <w:numId w:val="17"/>
        </w:numPr>
        <w:suppressAutoHyphens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</w:rPr>
      </w:pPr>
      <w:r w:rsidRPr="00212941">
        <w:rPr>
          <w:rFonts w:ascii="Times New Roman" w:hAnsi="Times New Roman"/>
          <w:bCs/>
        </w:rPr>
        <w:t>Формирование изображения на экране монитора. Компьютерное представление цвета. Компьютерная графика.</w:t>
      </w:r>
    </w:p>
    <w:p w:rsidR="006F3C97" w:rsidRPr="00212941" w:rsidRDefault="006F3C97" w:rsidP="00212941">
      <w:pPr>
        <w:pStyle w:val="ab"/>
        <w:numPr>
          <w:ilvl w:val="0"/>
          <w:numId w:val="17"/>
        </w:numPr>
        <w:suppressAutoHyphens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</w:rPr>
      </w:pPr>
      <w:r w:rsidRPr="00212941">
        <w:rPr>
          <w:rFonts w:ascii="Times New Roman" w:hAnsi="Times New Roman"/>
          <w:bCs/>
        </w:rPr>
        <w:t>Технологии создания текстовых документов. Создание, редактирование и форматирование текстовых документов на компьютере.</w:t>
      </w:r>
    </w:p>
    <w:p w:rsidR="006F3C97" w:rsidRPr="00212941" w:rsidRDefault="006F3C97" w:rsidP="0036746A">
      <w:pPr>
        <w:jc w:val="both"/>
        <w:rPr>
          <w:rFonts w:eastAsia="TimesNewRoman"/>
          <w:sz w:val="22"/>
          <w:szCs w:val="22"/>
        </w:rPr>
      </w:pPr>
      <w:r w:rsidRPr="00212941">
        <w:rPr>
          <w:rFonts w:eastAsia="TimesNewRoman"/>
          <w:sz w:val="22"/>
          <w:szCs w:val="22"/>
        </w:rPr>
        <w:t>Для проведения диагностики разработан комплект из двух вариантов</w:t>
      </w:r>
      <w:r w:rsidRPr="00212941">
        <w:rPr>
          <w:sz w:val="22"/>
          <w:szCs w:val="22"/>
        </w:rPr>
        <w:t xml:space="preserve">, </w:t>
      </w:r>
      <w:r w:rsidRPr="00212941">
        <w:rPr>
          <w:rFonts w:eastAsia="TimesNewRoman"/>
          <w:sz w:val="22"/>
          <w:szCs w:val="22"/>
        </w:rPr>
        <w:t>составленных по единому плану</w:t>
      </w:r>
      <w:r w:rsidRPr="00212941">
        <w:rPr>
          <w:sz w:val="22"/>
          <w:szCs w:val="22"/>
        </w:rPr>
        <w:t xml:space="preserve">. </w:t>
      </w:r>
      <w:r w:rsidRPr="00212941">
        <w:rPr>
          <w:rFonts w:eastAsia="TimesNewRoman"/>
          <w:sz w:val="22"/>
          <w:szCs w:val="22"/>
        </w:rPr>
        <w:t>Каждый вариант состоит из двух частей</w:t>
      </w:r>
      <w:r w:rsidRPr="00212941">
        <w:rPr>
          <w:sz w:val="22"/>
          <w:szCs w:val="22"/>
        </w:rPr>
        <w:t xml:space="preserve">. </w:t>
      </w:r>
      <w:r w:rsidRPr="00212941">
        <w:rPr>
          <w:rFonts w:eastAsia="TimesNewRoman"/>
          <w:sz w:val="22"/>
          <w:szCs w:val="22"/>
        </w:rPr>
        <w:t xml:space="preserve">В первую часть работы включены </w:t>
      </w:r>
      <w:r w:rsidRPr="00212941">
        <w:rPr>
          <w:sz w:val="22"/>
          <w:szCs w:val="22"/>
        </w:rPr>
        <w:t xml:space="preserve">12 </w:t>
      </w:r>
      <w:r w:rsidRPr="00212941">
        <w:rPr>
          <w:rFonts w:eastAsia="TimesNewRoman"/>
          <w:sz w:val="22"/>
          <w:szCs w:val="22"/>
        </w:rPr>
        <w:t xml:space="preserve">заданий </w:t>
      </w:r>
    </w:p>
    <w:p w:rsidR="006F3C97" w:rsidRPr="00212941" w:rsidRDefault="006F3C97" w:rsidP="0036746A">
      <w:pPr>
        <w:jc w:val="both"/>
        <w:rPr>
          <w:sz w:val="22"/>
          <w:szCs w:val="22"/>
        </w:rPr>
      </w:pPr>
      <w:r w:rsidRPr="00212941">
        <w:rPr>
          <w:rFonts w:eastAsia="TimesNewRoman"/>
          <w:sz w:val="22"/>
          <w:szCs w:val="22"/>
        </w:rPr>
        <w:t xml:space="preserve">с выбором верного ответа из </w:t>
      </w:r>
      <w:proofErr w:type="spellStart"/>
      <w:r w:rsidRPr="00212941">
        <w:rPr>
          <w:rFonts w:eastAsia="TimesNewRoman"/>
          <w:sz w:val="22"/>
          <w:szCs w:val="22"/>
        </w:rPr>
        <w:t>четырех</w:t>
      </w:r>
      <w:proofErr w:type="spellEnd"/>
      <w:r w:rsidRPr="00212941">
        <w:rPr>
          <w:rFonts w:eastAsia="TimesNewRoman"/>
          <w:sz w:val="22"/>
          <w:szCs w:val="22"/>
        </w:rPr>
        <w:t xml:space="preserve"> предложенных </w:t>
      </w:r>
      <w:r w:rsidRPr="00212941">
        <w:rPr>
          <w:sz w:val="22"/>
          <w:szCs w:val="22"/>
        </w:rPr>
        <w:t>(</w:t>
      </w:r>
      <w:proofErr w:type="gramStart"/>
      <w:r w:rsidRPr="00212941">
        <w:rPr>
          <w:rFonts w:eastAsia="TimesNewRoman"/>
          <w:sz w:val="22"/>
          <w:szCs w:val="22"/>
        </w:rPr>
        <w:t>ВО</w:t>
      </w:r>
      <w:proofErr w:type="gramEnd"/>
      <w:r w:rsidRPr="00212941">
        <w:rPr>
          <w:sz w:val="22"/>
          <w:szCs w:val="22"/>
        </w:rPr>
        <w:t xml:space="preserve">) базового уровня сложности. Во вторую часть работы включены 6 </w:t>
      </w:r>
      <w:r w:rsidRPr="00212941">
        <w:rPr>
          <w:rFonts w:eastAsia="TimesNewRoman"/>
          <w:sz w:val="22"/>
          <w:szCs w:val="22"/>
        </w:rPr>
        <w:t xml:space="preserve">заданий с кратким ответом </w:t>
      </w:r>
      <w:r w:rsidRPr="00212941">
        <w:rPr>
          <w:sz w:val="22"/>
          <w:szCs w:val="22"/>
        </w:rPr>
        <w:t>(</w:t>
      </w:r>
      <w:proofErr w:type="gramStart"/>
      <w:r w:rsidRPr="00212941">
        <w:rPr>
          <w:rFonts w:eastAsia="TimesNewRoman"/>
          <w:sz w:val="22"/>
          <w:szCs w:val="22"/>
        </w:rPr>
        <w:t>КО</w:t>
      </w:r>
      <w:proofErr w:type="gramEnd"/>
      <w:r w:rsidRPr="00212941">
        <w:rPr>
          <w:sz w:val="22"/>
          <w:szCs w:val="22"/>
        </w:rPr>
        <w:t>) базового и повышенного уровня сложности.</w:t>
      </w:r>
    </w:p>
    <w:p w:rsidR="006F3C97" w:rsidRPr="00212941" w:rsidRDefault="006F3C97" w:rsidP="0036746A">
      <w:pPr>
        <w:shd w:val="clear" w:color="auto" w:fill="FFFFFF"/>
        <w:tabs>
          <w:tab w:val="left" w:pos="197"/>
        </w:tabs>
        <w:ind w:firstLine="720"/>
        <w:jc w:val="both"/>
        <w:rPr>
          <w:b/>
          <w:sz w:val="22"/>
          <w:szCs w:val="22"/>
        </w:rPr>
      </w:pPr>
      <w:r w:rsidRPr="00212941">
        <w:rPr>
          <w:b/>
          <w:bCs/>
          <w:sz w:val="22"/>
          <w:szCs w:val="22"/>
        </w:rPr>
        <w:t>Время выполнения работы</w:t>
      </w:r>
    </w:p>
    <w:p w:rsidR="006F3C97" w:rsidRPr="00212941" w:rsidRDefault="006F3C97" w:rsidP="0036746A">
      <w:pPr>
        <w:shd w:val="clear" w:color="auto" w:fill="FFFFFF"/>
        <w:ind w:firstLine="720"/>
        <w:jc w:val="both"/>
        <w:rPr>
          <w:sz w:val="22"/>
          <w:szCs w:val="22"/>
        </w:rPr>
      </w:pPr>
      <w:r w:rsidRPr="00212941">
        <w:rPr>
          <w:sz w:val="22"/>
          <w:szCs w:val="22"/>
        </w:rPr>
        <w:t xml:space="preserve">На выполнение тестовой итоговой работы отводится 45 минут. </w:t>
      </w:r>
    </w:p>
    <w:p w:rsidR="006F3C97" w:rsidRPr="00212941" w:rsidRDefault="006F3C97" w:rsidP="0036746A">
      <w:pPr>
        <w:shd w:val="clear" w:color="auto" w:fill="FFFFFF"/>
        <w:tabs>
          <w:tab w:val="left" w:pos="197"/>
        </w:tabs>
        <w:ind w:firstLine="720"/>
        <w:jc w:val="both"/>
        <w:rPr>
          <w:b/>
          <w:sz w:val="22"/>
          <w:szCs w:val="22"/>
        </w:rPr>
      </w:pPr>
      <w:r w:rsidRPr="00212941">
        <w:rPr>
          <w:b/>
          <w:bCs/>
          <w:sz w:val="22"/>
          <w:szCs w:val="22"/>
        </w:rPr>
        <w:t>Система   оценивания   отдельных   заданий   и   тестовой итоговой работы в целом</w:t>
      </w:r>
    </w:p>
    <w:p w:rsidR="006F3C97" w:rsidRPr="00212941" w:rsidRDefault="006F3C97" w:rsidP="0036746A">
      <w:pPr>
        <w:shd w:val="clear" w:color="auto" w:fill="FFFFFF"/>
        <w:ind w:firstLine="720"/>
        <w:jc w:val="both"/>
        <w:rPr>
          <w:bCs/>
          <w:sz w:val="22"/>
          <w:szCs w:val="22"/>
        </w:rPr>
      </w:pPr>
      <w:r w:rsidRPr="00212941">
        <w:rPr>
          <w:sz w:val="22"/>
          <w:szCs w:val="22"/>
        </w:rPr>
        <w:t>Задания базового уровня части</w:t>
      </w:r>
      <w:proofErr w:type="gramStart"/>
      <w:r w:rsidRPr="00212941">
        <w:rPr>
          <w:sz w:val="22"/>
          <w:szCs w:val="22"/>
        </w:rPr>
        <w:t xml:space="preserve"> А</w:t>
      </w:r>
      <w:proofErr w:type="gramEnd"/>
      <w:r w:rsidRPr="00212941">
        <w:rPr>
          <w:sz w:val="22"/>
          <w:szCs w:val="22"/>
        </w:rPr>
        <w:t xml:space="preserve">  в итоговой работе оцениваются в 1 балл, базового уровня части </w:t>
      </w:r>
      <w:r w:rsidRPr="00212941">
        <w:rPr>
          <w:sz w:val="22"/>
          <w:szCs w:val="22"/>
          <w:lang w:val="en-US"/>
        </w:rPr>
        <w:t>B</w:t>
      </w:r>
      <w:r w:rsidRPr="00212941">
        <w:rPr>
          <w:sz w:val="22"/>
          <w:szCs w:val="22"/>
        </w:rPr>
        <w:t xml:space="preserve">  - в 2 балла, задания повышенного уровня сложности  – в 3 балла.</w:t>
      </w:r>
    </w:p>
    <w:p w:rsidR="006F3C97" w:rsidRPr="00212941" w:rsidRDefault="006F3C97" w:rsidP="0036746A">
      <w:pPr>
        <w:shd w:val="clear" w:color="auto" w:fill="FFFFFF"/>
        <w:ind w:firstLine="720"/>
        <w:jc w:val="both"/>
        <w:rPr>
          <w:sz w:val="22"/>
          <w:szCs w:val="22"/>
        </w:rPr>
      </w:pPr>
      <w:proofErr w:type="spellStart"/>
      <w:r w:rsidRPr="00212941">
        <w:rPr>
          <w:sz w:val="22"/>
          <w:szCs w:val="22"/>
        </w:rPr>
        <w:t>Расчет</w:t>
      </w:r>
      <w:proofErr w:type="spellEnd"/>
      <w:r w:rsidRPr="00212941">
        <w:rPr>
          <w:sz w:val="22"/>
          <w:szCs w:val="22"/>
        </w:rPr>
        <w:t xml:space="preserve"> оценки за тестовую работу осуществляется по формуле:</w:t>
      </w:r>
    </w:p>
    <w:p w:rsidR="006F3C97" w:rsidRPr="00212941" w:rsidRDefault="007F546D" w:rsidP="0036746A">
      <w:pPr>
        <w:shd w:val="clear" w:color="auto" w:fill="FFFFFF"/>
        <w:ind w:firstLine="720"/>
        <w:jc w:val="center"/>
        <w:rPr>
          <w:sz w:val="22"/>
          <w:szCs w:val="22"/>
        </w:rPr>
      </w:pPr>
      <w:r w:rsidRPr="00212941">
        <w:rPr>
          <w:sz w:val="22"/>
          <w:szCs w:val="2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0.5pt;height:30.75pt" equationxml="&lt;">
            <v:imagedata r:id="rId24" o:title="" chromakey="white"/>
          </v:shape>
        </w:pict>
      </w:r>
    </w:p>
    <w:p w:rsidR="006F3C97" w:rsidRPr="00212941" w:rsidRDefault="006F3C97" w:rsidP="0036746A">
      <w:pPr>
        <w:shd w:val="clear" w:color="auto" w:fill="FFFFFF"/>
        <w:ind w:firstLine="720"/>
        <w:jc w:val="both"/>
        <w:rPr>
          <w:sz w:val="22"/>
          <w:szCs w:val="22"/>
        </w:rPr>
      </w:pPr>
      <w:r w:rsidRPr="00212941">
        <w:rPr>
          <w:sz w:val="22"/>
          <w:szCs w:val="22"/>
        </w:rPr>
        <w:t>1,0 – 0,8 – оптимальный уровень (оценка «5»)</w:t>
      </w:r>
    </w:p>
    <w:p w:rsidR="006F3C97" w:rsidRPr="00212941" w:rsidRDefault="006F3C97" w:rsidP="0036746A">
      <w:pPr>
        <w:shd w:val="clear" w:color="auto" w:fill="FFFFFF"/>
        <w:ind w:firstLine="720"/>
        <w:jc w:val="both"/>
        <w:rPr>
          <w:sz w:val="22"/>
          <w:szCs w:val="22"/>
        </w:rPr>
      </w:pPr>
      <w:r w:rsidRPr="00212941">
        <w:rPr>
          <w:sz w:val="22"/>
          <w:szCs w:val="22"/>
        </w:rPr>
        <w:t>0,79 – 0,65 – допустимый уровень (оценка «4»)</w:t>
      </w:r>
    </w:p>
    <w:p w:rsidR="006F3C97" w:rsidRPr="00212941" w:rsidRDefault="006F3C97" w:rsidP="0036746A">
      <w:pPr>
        <w:shd w:val="clear" w:color="auto" w:fill="FFFFFF"/>
        <w:ind w:firstLine="720"/>
        <w:jc w:val="both"/>
        <w:rPr>
          <w:sz w:val="22"/>
          <w:szCs w:val="22"/>
        </w:rPr>
      </w:pPr>
      <w:r w:rsidRPr="00212941">
        <w:rPr>
          <w:sz w:val="22"/>
          <w:szCs w:val="22"/>
        </w:rPr>
        <w:t>0,64 – 0,51 – критический уровень (оценка «3»)</w:t>
      </w:r>
    </w:p>
    <w:p w:rsidR="006F3C97" w:rsidRPr="00212941" w:rsidRDefault="006F3C97" w:rsidP="0036746A">
      <w:pPr>
        <w:shd w:val="clear" w:color="auto" w:fill="FFFFFF"/>
        <w:ind w:firstLine="720"/>
        <w:jc w:val="both"/>
        <w:rPr>
          <w:sz w:val="22"/>
          <w:szCs w:val="22"/>
        </w:rPr>
      </w:pPr>
      <w:r w:rsidRPr="00212941">
        <w:rPr>
          <w:sz w:val="22"/>
          <w:szCs w:val="22"/>
        </w:rPr>
        <w:t>0,5  и ниже – недопустимый уровень (оценка «2»)</w:t>
      </w:r>
    </w:p>
    <w:p w:rsidR="006F3C97" w:rsidRPr="00212941" w:rsidRDefault="006F3C97" w:rsidP="0036746A">
      <w:pPr>
        <w:shd w:val="clear" w:color="auto" w:fill="FFFFFF"/>
        <w:ind w:firstLine="720"/>
        <w:jc w:val="both"/>
        <w:rPr>
          <w:sz w:val="22"/>
          <w:szCs w:val="22"/>
        </w:rPr>
      </w:pPr>
      <w:r w:rsidRPr="00212941">
        <w:rPr>
          <w:sz w:val="22"/>
          <w:szCs w:val="22"/>
        </w:rPr>
        <w:t>Максимальное количество первичных баллов, которое можно получить за выполнение всех заданий тестовой итоговой работы - 25 баллов.</w:t>
      </w:r>
    </w:p>
    <w:p w:rsidR="006F3C97" w:rsidRPr="00212941" w:rsidRDefault="006F3C97" w:rsidP="0036746A">
      <w:pPr>
        <w:shd w:val="clear" w:color="auto" w:fill="FFFFFF"/>
        <w:tabs>
          <w:tab w:val="left" w:pos="197"/>
        </w:tabs>
        <w:ind w:firstLine="720"/>
        <w:jc w:val="both"/>
        <w:rPr>
          <w:b/>
          <w:sz w:val="22"/>
          <w:szCs w:val="22"/>
        </w:rPr>
      </w:pPr>
      <w:r w:rsidRPr="00212941">
        <w:rPr>
          <w:b/>
          <w:bCs/>
          <w:sz w:val="22"/>
          <w:szCs w:val="22"/>
        </w:rPr>
        <w:lastRenderedPageBreak/>
        <w:t>Дополнительные материалы и оборудование</w:t>
      </w:r>
    </w:p>
    <w:p w:rsidR="006F3C97" w:rsidRPr="00212941" w:rsidRDefault="006F3C97" w:rsidP="0036746A">
      <w:pPr>
        <w:shd w:val="clear" w:color="auto" w:fill="FFFFFF"/>
        <w:ind w:firstLine="720"/>
        <w:jc w:val="both"/>
        <w:rPr>
          <w:sz w:val="22"/>
          <w:szCs w:val="22"/>
        </w:rPr>
      </w:pPr>
      <w:r w:rsidRPr="00212941">
        <w:rPr>
          <w:sz w:val="22"/>
          <w:szCs w:val="22"/>
        </w:rPr>
        <w:t xml:space="preserve">Работа выполняется учащимися без использования компьютеров и других технических средств. </w:t>
      </w:r>
    </w:p>
    <w:p w:rsidR="006F3C97" w:rsidRPr="00212941" w:rsidRDefault="006F3C97" w:rsidP="0036746A">
      <w:pPr>
        <w:shd w:val="clear" w:color="auto" w:fill="FFFFFF"/>
        <w:tabs>
          <w:tab w:val="left" w:pos="288"/>
        </w:tabs>
        <w:ind w:firstLine="720"/>
        <w:jc w:val="both"/>
        <w:rPr>
          <w:b/>
          <w:sz w:val="22"/>
          <w:szCs w:val="22"/>
        </w:rPr>
      </w:pPr>
      <w:r w:rsidRPr="00212941">
        <w:rPr>
          <w:b/>
          <w:bCs/>
          <w:sz w:val="22"/>
          <w:szCs w:val="22"/>
        </w:rPr>
        <w:t>Рекомендации по подготовке к тестированию</w:t>
      </w:r>
    </w:p>
    <w:p w:rsidR="006F3C97" w:rsidRPr="00212941" w:rsidRDefault="006F3C97" w:rsidP="0036746A">
      <w:pPr>
        <w:shd w:val="clear" w:color="auto" w:fill="FFFFFF"/>
        <w:ind w:firstLine="720"/>
        <w:jc w:val="both"/>
        <w:rPr>
          <w:sz w:val="22"/>
          <w:szCs w:val="22"/>
        </w:rPr>
      </w:pPr>
      <w:r w:rsidRPr="00212941">
        <w:rPr>
          <w:sz w:val="22"/>
          <w:szCs w:val="22"/>
        </w:rPr>
        <w:t xml:space="preserve">К тестированию можно готовиться по учебникам, </w:t>
      </w:r>
      <w:proofErr w:type="spellStart"/>
      <w:r w:rsidRPr="00212941">
        <w:rPr>
          <w:sz w:val="22"/>
          <w:szCs w:val="22"/>
        </w:rPr>
        <w:t>включенным</w:t>
      </w:r>
      <w:proofErr w:type="spellEnd"/>
      <w:r w:rsidRPr="00212941">
        <w:rPr>
          <w:sz w:val="22"/>
          <w:szCs w:val="22"/>
        </w:rPr>
        <w:t xml:space="preserve"> в «Федеральный перечень учебников, рекомендованных (допущенных) Министерством образования и науки Российской Федерации к использованию в образовательном процессе в общеобразовательных учреждениях». Перечень учебников размещён на сайте Министерства образования и науки Российской Федерации (</w:t>
      </w:r>
      <w:hyperlink r:id="rId25" w:history="1">
        <w:r w:rsidRPr="00212941">
          <w:rPr>
            <w:rStyle w:val="a5"/>
            <w:sz w:val="22"/>
            <w:szCs w:val="22"/>
            <w:lang w:val="en-US"/>
          </w:rPr>
          <w:t>www</w:t>
        </w:r>
        <w:r w:rsidRPr="00212941">
          <w:rPr>
            <w:rStyle w:val="a5"/>
            <w:sz w:val="22"/>
            <w:szCs w:val="22"/>
          </w:rPr>
          <w:t>.</w:t>
        </w:r>
        <w:proofErr w:type="spellStart"/>
        <w:r w:rsidRPr="00212941">
          <w:rPr>
            <w:rStyle w:val="a5"/>
            <w:sz w:val="22"/>
            <w:szCs w:val="22"/>
            <w:lang w:val="en-US"/>
          </w:rPr>
          <w:t>edu</w:t>
        </w:r>
        <w:proofErr w:type="spellEnd"/>
        <w:r w:rsidRPr="00212941">
          <w:rPr>
            <w:rStyle w:val="a5"/>
            <w:sz w:val="22"/>
            <w:szCs w:val="22"/>
          </w:rPr>
          <w:t>.</w:t>
        </w:r>
        <w:proofErr w:type="spellStart"/>
        <w:r w:rsidRPr="00212941">
          <w:rPr>
            <w:rStyle w:val="a5"/>
            <w:sz w:val="22"/>
            <w:szCs w:val="22"/>
            <w:lang w:val="en-US"/>
          </w:rPr>
          <w:t>ru</w:t>
        </w:r>
        <w:proofErr w:type="spellEnd"/>
      </w:hyperlink>
      <w:r w:rsidRPr="00212941">
        <w:rPr>
          <w:sz w:val="22"/>
          <w:szCs w:val="22"/>
        </w:rPr>
        <w:t>) в разделе «Документы министерства».</w:t>
      </w:r>
    </w:p>
    <w:p w:rsidR="006F3C97" w:rsidRPr="00CC7451" w:rsidRDefault="006F3C97" w:rsidP="0036746A">
      <w:pPr>
        <w:shd w:val="clear" w:color="auto" w:fill="FFFFFF"/>
        <w:ind w:firstLine="720"/>
        <w:jc w:val="both"/>
        <w:rPr>
          <w:sz w:val="24"/>
          <w:szCs w:val="24"/>
        </w:rPr>
      </w:pPr>
    </w:p>
    <w:p w:rsidR="006F3C97" w:rsidRPr="00CC7451" w:rsidRDefault="006F3C97" w:rsidP="0036746A">
      <w:pPr>
        <w:shd w:val="clear" w:color="auto" w:fill="FFFFFF"/>
        <w:ind w:firstLine="720"/>
        <w:jc w:val="center"/>
        <w:rPr>
          <w:b/>
          <w:caps/>
          <w:sz w:val="24"/>
          <w:szCs w:val="24"/>
        </w:rPr>
      </w:pPr>
      <w:r w:rsidRPr="00CC7451">
        <w:rPr>
          <w:b/>
          <w:caps/>
          <w:sz w:val="24"/>
          <w:szCs w:val="24"/>
        </w:rPr>
        <w:t>Кодификатор проверяемых предметных результатов обучения</w:t>
      </w:r>
    </w:p>
    <w:tbl>
      <w:tblPr>
        <w:tblW w:w="10397" w:type="dxa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98"/>
        <w:gridCol w:w="6705"/>
        <w:gridCol w:w="1718"/>
        <w:gridCol w:w="1276"/>
      </w:tblGrid>
      <w:tr w:rsidR="006F3C97" w:rsidRPr="00A1736F" w:rsidTr="00A1736F"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/>
                <w:sz w:val="20"/>
                <w:szCs w:val="20"/>
              </w:rPr>
              <w:t xml:space="preserve">№ </w:t>
            </w:r>
            <w:proofErr w:type="gramStart"/>
            <w:r w:rsidRPr="00212941">
              <w:rPr>
                <w:rFonts w:ascii="Times New Roman" w:hAnsi="Times New Roman"/>
                <w:b/>
                <w:sz w:val="20"/>
                <w:szCs w:val="20"/>
              </w:rPr>
              <w:t>п</w:t>
            </w:r>
            <w:proofErr w:type="gramEnd"/>
            <w:r w:rsidRPr="00212941">
              <w:rPr>
                <w:rFonts w:ascii="Times New Roman" w:hAnsi="Times New Roman"/>
                <w:b/>
                <w:sz w:val="20"/>
                <w:szCs w:val="20"/>
              </w:rPr>
              <w:t>/п</w:t>
            </w:r>
          </w:p>
        </w:tc>
        <w:tc>
          <w:tcPr>
            <w:tcW w:w="6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/>
                <w:sz w:val="20"/>
                <w:szCs w:val="20"/>
              </w:rPr>
              <w:t>Проверяемый элемент содержания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/>
                <w:sz w:val="20"/>
                <w:szCs w:val="20"/>
              </w:rPr>
              <w:t>Уровень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/>
                <w:sz w:val="20"/>
                <w:szCs w:val="20"/>
              </w:rPr>
              <w:t>Максимальный балл</w:t>
            </w:r>
          </w:p>
        </w:tc>
      </w:tr>
      <w:tr w:rsidR="006F3C97" w:rsidRPr="00A1736F" w:rsidTr="00A1736F"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6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1.1.3 Дискретная форма представления информации.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6F3C97" w:rsidRPr="00A1736F" w:rsidTr="00A1736F"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6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1.1.1 Информация. Язык как способ представления и передачи информации: естественные и формальные языки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6F3C97" w:rsidRPr="00A1736F" w:rsidTr="00A1736F"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6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1.1.1 Информация. Язык как способ представления и передачи информации: естественные и формальные языки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6F3C97" w:rsidRPr="00A1736F" w:rsidTr="00A1736F"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6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1.2.1 Процесс передачи информации,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6F3C97" w:rsidRPr="00A1736F" w:rsidTr="00A1736F"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6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1.4.1 Основные компоненты компьютера и их функции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6F3C97" w:rsidRPr="00A1736F" w:rsidTr="00A1736F"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6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1.4.1 Основные компоненты компьютера и их функции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6F3C97" w:rsidRPr="00A1736F" w:rsidTr="00A1736F"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6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1.4.3 Программное обеспечение, его структура. Программное обеспечение общего назначения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6F3C97" w:rsidRPr="00A1736F" w:rsidTr="00A1736F"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6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2.1.2 Файлы и файловая система.</w:t>
            </w:r>
            <w:r w:rsidRPr="00212941">
              <w:rPr>
                <w:rStyle w:val="apple-converted-space"/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 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6F3C97" w:rsidRPr="00A1736F" w:rsidTr="00A1736F"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6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2.1.2 Файлы и файловая система.</w:t>
            </w:r>
            <w:r w:rsidRPr="00212941">
              <w:rPr>
                <w:rStyle w:val="apple-converted-space"/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 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6F3C97" w:rsidRPr="00A1736F" w:rsidTr="00A1736F"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6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2.3.3 Рисунки и фотографии. Ввод изображений с помощью инструментов графического редактора,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6F3C97" w:rsidRPr="00A1736F" w:rsidTr="00A1736F"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6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2.3.3 Рисунки и фотографии. Ввод изображений с помощью инструментов графического редактора,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6F3C97" w:rsidRPr="00A1736F" w:rsidTr="00A1736F"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6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2.3.1 Создание текста посредством квалифицированного клавиатурного письма с использованием базовых средств текстовых редакторов. Работа с фрагментами текста.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6F3C97" w:rsidRPr="00A1736F" w:rsidTr="00A1736F"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6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2.1.3 Оценка количественных параметров информационных объектов. Объем памяти, необходимый для хранения объектов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Б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2</w:t>
            </w:r>
          </w:p>
        </w:tc>
      </w:tr>
      <w:tr w:rsidR="006F3C97" w:rsidRPr="00A1736F" w:rsidTr="00A1736F"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6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1.1.3 Единицы измерения количества информации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Б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2</w:t>
            </w:r>
          </w:p>
        </w:tc>
      </w:tr>
      <w:tr w:rsidR="006F3C97" w:rsidRPr="00A1736F" w:rsidTr="00A1736F"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6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F3C97" w:rsidRPr="00212941" w:rsidRDefault="006F3C97" w:rsidP="0036746A">
            <w:pPr>
              <w:pStyle w:val="ab"/>
              <w:tabs>
                <w:tab w:val="left" w:pos="4020"/>
              </w:tabs>
              <w:spacing w:after="0" w:line="240" w:lineRule="auto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 xml:space="preserve">2.1.4 </w:t>
            </w: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Оценка количественных параметров информационных процессов. Скорость передачи и обработки объектов,</w:t>
            </w:r>
            <w:r w:rsidRPr="00212941">
              <w:rPr>
                <w:rStyle w:val="apple-converted-space"/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 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6F3C97" w:rsidRPr="00A1736F" w:rsidTr="00A1736F"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212941">
              <w:rPr>
                <w:rFonts w:ascii="Times New Roman" w:hAnsi="Times New Roman"/>
                <w:sz w:val="20"/>
                <w:szCs w:val="20"/>
                <w:lang w:val="en-US"/>
              </w:rPr>
              <w:t>16</w:t>
            </w:r>
          </w:p>
        </w:tc>
        <w:tc>
          <w:tcPr>
            <w:tcW w:w="6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1.1.3 Единицы измерения количества информации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6F3C97" w:rsidRPr="00A1736F" w:rsidTr="00A1736F"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6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2.1.3 Оценка количественных параметров информационных объектов. Объем памяти, необходимый для хранения объектов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6F3C97" w:rsidRPr="00A1736F" w:rsidTr="00A1736F"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6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bCs/>
                <w:color w:val="222222"/>
                <w:sz w:val="20"/>
                <w:szCs w:val="20"/>
                <w:shd w:val="clear" w:color="auto" w:fill="FCFDFD"/>
              </w:rPr>
              <w:t>2.1.2 Создание, именование, сохранение, удаление объектов, организация их семейств. Файлы и файловая система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212941">
              <w:rPr>
                <w:rFonts w:ascii="Times New Roman" w:hAnsi="Times New Roman"/>
                <w:sz w:val="20"/>
                <w:szCs w:val="20"/>
              </w:rPr>
              <w:t>П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C97" w:rsidRPr="00212941" w:rsidRDefault="006F3C97" w:rsidP="0036746A">
            <w:pPr>
              <w:pStyle w:val="ab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</w:tr>
    </w:tbl>
    <w:p w:rsidR="006F3C97" w:rsidRPr="00CC7451" w:rsidRDefault="006F3C97" w:rsidP="00212941">
      <w:pPr>
        <w:jc w:val="center"/>
        <w:rPr>
          <w:sz w:val="24"/>
          <w:szCs w:val="24"/>
        </w:rPr>
      </w:pPr>
      <w:r w:rsidRPr="00CC7451">
        <w:rPr>
          <w:b/>
          <w:caps/>
          <w:sz w:val="24"/>
          <w:szCs w:val="24"/>
        </w:rPr>
        <w:t>Ответы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7"/>
        <w:gridCol w:w="4300"/>
        <w:gridCol w:w="3691"/>
      </w:tblGrid>
      <w:tr w:rsidR="006F3C97" w:rsidRPr="00212941" w:rsidTr="00212941">
        <w:trPr>
          <w:trHeight w:val="442"/>
        </w:trPr>
        <w:tc>
          <w:tcPr>
            <w:tcW w:w="903" w:type="dxa"/>
          </w:tcPr>
          <w:p w:rsidR="006F3C97" w:rsidRPr="00212941" w:rsidRDefault="006F3C97" w:rsidP="0036746A">
            <w:pPr>
              <w:jc w:val="center"/>
              <w:rPr>
                <w:b/>
              </w:rPr>
            </w:pPr>
            <w:r w:rsidRPr="00212941">
              <w:rPr>
                <w:b/>
              </w:rPr>
              <w:t>№ задания</w:t>
            </w:r>
          </w:p>
        </w:tc>
        <w:tc>
          <w:tcPr>
            <w:tcW w:w="4300" w:type="dxa"/>
          </w:tcPr>
          <w:p w:rsidR="006F3C97" w:rsidRPr="00212941" w:rsidRDefault="006F3C97" w:rsidP="0036746A">
            <w:pPr>
              <w:jc w:val="center"/>
              <w:rPr>
                <w:b/>
              </w:rPr>
            </w:pPr>
            <w:r w:rsidRPr="00212941">
              <w:rPr>
                <w:b/>
              </w:rPr>
              <w:t>Вариант 1</w:t>
            </w:r>
          </w:p>
        </w:tc>
        <w:tc>
          <w:tcPr>
            <w:tcW w:w="3691" w:type="dxa"/>
          </w:tcPr>
          <w:p w:rsidR="006F3C97" w:rsidRPr="00212941" w:rsidRDefault="006F3C97" w:rsidP="0036746A">
            <w:pPr>
              <w:jc w:val="center"/>
              <w:rPr>
                <w:b/>
              </w:rPr>
            </w:pPr>
            <w:r w:rsidRPr="00212941">
              <w:rPr>
                <w:b/>
              </w:rPr>
              <w:t>Вариант 2</w:t>
            </w:r>
          </w:p>
        </w:tc>
      </w:tr>
      <w:tr w:rsidR="006F3C97" w:rsidRPr="00212941" w:rsidTr="00212941">
        <w:trPr>
          <w:trHeight w:val="228"/>
        </w:trPr>
        <w:tc>
          <w:tcPr>
            <w:tcW w:w="903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18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00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B</w:t>
            </w:r>
          </w:p>
        </w:tc>
        <w:tc>
          <w:tcPr>
            <w:tcW w:w="3691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A</w:t>
            </w:r>
          </w:p>
        </w:tc>
      </w:tr>
      <w:tr w:rsidR="006F3C97" w:rsidRPr="00212941" w:rsidTr="00212941">
        <w:trPr>
          <w:trHeight w:val="214"/>
        </w:trPr>
        <w:tc>
          <w:tcPr>
            <w:tcW w:w="903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18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00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C</w:t>
            </w:r>
          </w:p>
        </w:tc>
        <w:tc>
          <w:tcPr>
            <w:tcW w:w="3691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B</w:t>
            </w:r>
          </w:p>
        </w:tc>
      </w:tr>
      <w:tr w:rsidR="006F3C97" w:rsidRPr="00212941" w:rsidTr="00212941">
        <w:trPr>
          <w:trHeight w:val="228"/>
        </w:trPr>
        <w:tc>
          <w:tcPr>
            <w:tcW w:w="903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18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00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B</w:t>
            </w:r>
          </w:p>
        </w:tc>
        <w:tc>
          <w:tcPr>
            <w:tcW w:w="3691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C</w:t>
            </w:r>
          </w:p>
        </w:tc>
      </w:tr>
      <w:tr w:rsidR="006F3C97" w:rsidRPr="00212941" w:rsidTr="00212941">
        <w:trPr>
          <w:trHeight w:val="214"/>
        </w:trPr>
        <w:tc>
          <w:tcPr>
            <w:tcW w:w="903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18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00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C</w:t>
            </w:r>
          </w:p>
        </w:tc>
        <w:tc>
          <w:tcPr>
            <w:tcW w:w="3691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C</w:t>
            </w:r>
          </w:p>
        </w:tc>
      </w:tr>
      <w:tr w:rsidR="006F3C97" w:rsidRPr="00212941" w:rsidTr="00212941">
        <w:trPr>
          <w:trHeight w:val="228"/>
        </w:trPr>
        <w:tc>
          <w:tcPr>
            <w:tcW w:w="903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18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00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B</w:t>
            </w:r>
          </w:p>
        </w:tc>
        <w:tc>
          <w:tcPr>
            <w:tcW w:w="3691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C</w:t>
            </w:r>
          </w:p>
        </w:tc>
      </w:tr>
      <w:tr w:rsidR="006F3C97" w:rsidRPr="00212941" w:rsidTr="00212941">
        <w:trPr>
          <w:trHeight w:val="214"/>
        </w:trPr>
        <w:tc>
          <w:tcPr>
            <w:tcW w:w="903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18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00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A</w:t>
            </w:r>
          </w:p>
        </w:tc>
        <w:tc>
          <w:tcPr>
            <w:tcW w:w="3691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A</w:t>
            </w:r>
          </w:p>
        </w:tc>
      </w:tr>
      <w:tr w:rsidR="006F3C97" w:rsidRPr="00212941" w:rsidTr="00212941">
        <w:trPr>
          <w:trHeight w:val="228"/>
        </w:trPr>
        <w:tc>
          <w:tcPr>
            <w:tcW w:w="903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18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00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B</w:t>
            </w:r>
          </w:p>
        </w:tc>
        <w:tc>
          <w:tcPr>
            <w:tcW w:w="3691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C</w:t>
            </w:r>
          </w:p>
        </w:tc>
      </w:tr>
      <w:tr w:rsidR="006F3C97" w:rsidRPr="00212941" w:rsidTr="00212941">
        <w:trPr>
          <w:trHeight w:val="214"/>
        </w:trPr>
        <w:tc>
          <w:tcPr>
            <w:tcW w:w="903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18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00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B</w:t>
            </w:r>
          </w:p>
        </w:tc>
        <w:tc>
          <w:tcPr>
            <w:tcW w:w="3691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B</w:t>
            </w:r>
          </w:p>
        </w:tc>
      </w:tr>
      <w:tr w:rsidR="006F3C97" w:rsidRPr="00212941" w:rsidTr="00212941">
        <w:trPr>
          <w:trHeight w:val="228"/>
        </w:trPr>
        <w:tc>
          <w:tcPr>
            <w:tcW w:w="903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18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00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B</w:t>
            </w:r>
          </w:p>
        </w:tc>
        <w:tc>
          <w:tcPr>
            <w:tcW w:w="3691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B</w:t>
            </w:r>
          </w:p>
        </w:tc>
      </w:tr>
      <w:tr w:rsidR="006F3C97" w:rsidRPr="00212941" w:rsidTr="00212941">
        <w:trPr>
          <w:trHeight w:val="214"/>
        </w:trPr>
        <w:tc>
          <w:tcPr>
            <w:tcW w:w="903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18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00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D</w:t>
            </w:r>
          </w:p>
        </w:tc>
        <w:tc>
          <w:tcPr>
            <w:tcW w:w="3691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B</w:t>
            </w:r>
          </w:p>
        </w:tc>
      </w:tr>
      <w:tr w:rsidR="006F3C97" w:rsidRPr="00212941" w:rsidTr="00212941">
        <w:trPr>
          <w:trHeight w:val="228"/>
        </w:trPr>
        <w:tc>
          <w:tcPr>
            <w:tcW w:w="903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18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00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C</w:t>
            </w:r>
          </w:p>
        </w:tc>
        <w:tc>
          <w:tcPr>
            <w:tcW w:w="3691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B</w:t>
            </w:r>
          </w:p>
        </w:tc>
      </w:tr>
      <w:tr w:rsidR="006F3C97" w:rsidRPr="00212941" w:rsidTr="00212941">
        <w:trPr>
          <w:trHeight w:val="214"/>
        </w:trPr>
        <w:tc>
          <w:tcPr>
            <w:tcW w:w="903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18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00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A</w:t>
            </w:r>
          </w:p>
        </w:tc>
        <w:tc>
          <w:tcPr>
            <w:tcW w:w="3691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B</w:t>
            </w:r>
          </w:p>
        </w:tc>
      </w:tr>
      <w:tr w:rsidR="006F3C97" w:rsidRPr="00212941" w:rsidTr="00212941">
        <w:trPr>
          <w:trHeight w:val="228"/>
        </w:trPr>
        <w:tc>
          <w:tcPr>
            <w:tcW w:w="903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18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00" w:type="dxa"/>
          </w:tcPr>
          <w:p w:rsidR="006F3C97" w:rsidRPr="00212941" w:rsidRDefault="006F3C97" w:rsidP="0036746A">
            <w:pPr>
              <w:jc w:val="center"/>
            </w:pPr>
            <w:r w:rsidRPr="00212941">
              <w:t>375</w:t>
            </w:r>
          </w:p>
        </w:tc>
        <w:tc>
          <w:tcPr>
            <w:tcW w:w="3691" w:type="dxa"/>
          </w:tcPr>
          <w:p w:rsidR="006F3C97" w:rsidRPr="00212941" w:rsidRDefault="006F3C97" w:rsidP="0036746A">
            <w:pPr>
              <w:jc w:val="center"/>
            </w:pPr>
            <w:r w:rsidRPr="00212941">
              <w:t>450</w:t>
            </w:r>
          </w:p>
        </w:tc>
      </w:tr>
      <w:tr w:rsidR="006F3C97" w:rsidRPr="00212941" w:rsidTr="00212941">
        <w:trPr>
          <w:trHeight w:val="442"/>
        </w:trPr>
        <w:tc>
          <w:tcPr>
            <w:tcW w:w="903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18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00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19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1бит, 1байт, 1Кб, 1Мб, 1Гб</w:t>
            </w:r>
          </w:p>
          <w:p w:rsidR="006F3C97" w:rsidRPr="00212941" w:rsidRDefault="006F3C97" w:rsidP="0036746A">
            <w:pPr>
              <w:pStyle w:val="ab"/>
              <w:numPr>
                <w:ilvl w:val="0"/>
                <w:numId w:val="19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 xml:space="preserve">5 байт, 80 бит, 1Мб, 1028 Кб </w:t>
            </w:r>
          </w:p>
        </w:tc>
        <w:tc>
          <w:tcPr>
            <w:tcW w:w="3691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20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1Гб, 1Мб, 1Кб,1 байт, 1 бит</w:t>
            </w:r>
          </w:p>
          <w:p w:rsidR="006F3C97" w:rsidRPr="00212941" w:rsidRDefault="006F3C97" w:rsidP="0036746A">
            <w:pPr>
              <w:pStyle w:val="ab"/>
              <w:numPr>
                <w:ilvl w:val="0"/>
                <w:numId w:val="20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212941">
              <w:rPr>
                <w:rFonts w:ascii="Times New Roman" w:hAnsi="Times New Roman"/>
                <w:sz w:val="20"/>
                <w:szCs w:val="20"/>
              </w:rPr>
              <w:t>2082 Кб, 2Мб, 81 бит, 7 байт</w:t>
            </w:r>
          </w:p>
        </w:tc>
      </w:tr>
      <w:tr w:rsidR="006F3C97" w:rsidRPr="00212941" w:rsidTr="00212941">
        <w:trPr>
          <w:trHeight w:val="228"/>
        </w:trPr>
        <w:tc>
          <w:tcPr>
            <w:tcW w:w="903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18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00" w:type="dxa"/>
          </w:tcPr>
          <w:p w:rsidR="006F3C97" w:rsidRPr="00212941" w:rsidRDefault="006F3C97" w:rsidP="0036746A">
            <w:pPr>
              <w:jc w:val="center"/>
            </w:pPr>
            <w:r w:rsidRPr="00212941">
              <w:t>20</w:t>
            </w:r>
          </w:p>
        </w:tc>
        <w:tc>
          <w:tcPr>
            <w:tcW w:w="3691" w:type="dxa"/>
          </w:tcPr>
          <w:p w:rsidR="006F3C97" w:rsidRPr="00212941" w:rsidRDefault="006F3C97" w:rsidP="0036746A">
            <w:pPr>
              <w:jc w:val="center"/>
            </w:pPr>
            <w:r w:rsidRPr="00212941">
              <w:t>7500</w:t>
            </w:r>
          </w:p>
        </w:tc>
      </w:tr>
      <w:tr w:rsidR="006F3C97" w:rsidRPr="00212941" w:rsidTr="00212941">
        <w:trPr>
          <w:trHeight w:val="442"/>
        </w:trPr>
        <w:tc>
          <w:tcPr>
            <w:tcW w:w="903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18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00" w:type="dxa"/>
          </w:tcPr>
          <w:p w:rsidR="006F3C97" w:rsidRPr="00212941" w:rsidRDefault="006F3C97" w:rsidP="0036746A">
            <w:pPr>
              <w:jc w:val="center"/>
            </w:pPr>
            <w:r w:rsidRPr="00212941">
              <w:t>512 Кб</w:t>
            </w:r>
          </w:p>
          <w:p w:rsidR="006F3C97" w:rsidRPr="00212941" w:rsidRDefault="006F3C97" w:rsidP="0036746A">
            <w:pPr>
              <w:jc w:val="center"/>
            </w:pPr>
            <w:r w:rsidRPr="00212941">
              <w:t>1228,8 байт</w:t>
            </w:r>
          </w:p>
        </w:tc>
        <w:tc>
          <w:tcPr>
            <w:tcW w:w="3691" w:type="dxa"/>
          </w:tcPr>
          <w:p w:rsidR="006F3C97" w:rsidRPr="00212941" w:rsidRDefault="006F3C97" w:rsidP="0036746A">
            <w:pPr>
              <w:jc w:val="center"/>
            </w:pPr>
            <w:r w:rsidRPr="00212941">
              <w:t>256 Кб</w:t>
            </w:r>
          </w:p>
          <w:p w:rsidR="006F3C97" w:rsidRPr="00212941" w:rsidRDefault="006F3C97" w:rsidP="0036746A">
            <w:pPr>
              <w:jc w:val="center"/>
            </w:pPr>
            <w:r w:rsidRPr="00212941">
              <w:t>1536 байт</w:t>
            </w:r>
          </w:p>
        </w:tc>
      </w:tr>
      <w:tr w:rsidR="006F3C97" w:rsidRPr="00212941" w:rsidTr="00212941">
        <w:trPr>
          <w:trHeight w:val="228"/>
        </w:trPr>
        <w:tc>
          <w:tcPr>
            <w:tcW w:w="903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18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00" w:type="dxa"/>
          </w:tcPr>
          <w:p w:rsidR="006F3C97" w:rsidRPr="00212941" w:rsidRDefault="006F3C97" w:rsidP="0036746A">
            <w:pPr>
              <w:jc w:val="center"/>
            </w:pPr>
            <w:proofErr w:type="gramStart"/>
            <w:r w:rsidRPr="00212941">
              <w:t>256 с</w:t>
            </w:r>
            <w:proofErr w:type="gramEnd"/>
          </w:p>
        </w:tc>
        <w:tc>
          <w:tcPr>
            <w:tcW w:w="3691" w:type="dxa"/>
          </w:tcPr>
          <w:p w:rsidR="006F3C97" w:rsidRPr="00212941" w:rsidRDefault="006F3C97" w:rsidP="0036746A">
            <w:pPr>
              <w:jc w:val="center"/>
            </w:pPr>
            <w:r w:rsidRPr="00212941">
              <w:t>1,5 Мб</w:t>
            </w:r>
          </w:p>
        </w:tc>
      </w:tr>
      <w:tr w:rsidR="006F3C97" w:rsidRPr="00212941" w:rsidTr="00212941">
        <w:trPr>
          <w:trHeight w:val="228"/>
        </w:trPr>
        <w:tc>
          <w:tcPr>
            <w:tcW w:w="903" w:type="dxa"/>
          </w:tcPr>
          <w:p w:rsidR="006F3C97" w:rsidRPr="00212941" w:rsidRDefault="006F3C97" w:rsidP="0036746A">
            <w:pPr>
              <w:pStyle w:val="ab"/>
              <w:numPr>
                <w:ilvl w:val="0"/>
                <w:numId w:val="18"/>
              </w:numPr>
              <w:suppressAutoHyphens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00" w:type="dxa"/>
          </w:tcPr>
          <w:p w:rsidR="006F3C97" w:rsidRPr="00212941" w:rsidRDefault="006F3C97" w:rsidP="0036746A">
            <w:pPr>
              <w:jc w:val="center"/>
            </w:pPr>
            <w:r w:rsidRPr="00212941">
              <w:t>2413</w:t>
            </w:r>
          </w:p>
        </w:tc>
        <w:tc>
          <w:tcPr>
            <w:tcW w:w="3691" w:type="dxa"/>
          </w:tcPr>
          <w:p w:rsidR="006F3C97" w:rsidRPr="00212941" w:rsidRDefault="006F3C97" w:rsidP="0036746A">
            <w:pPr>
              <w:jc w:val="center"/>
            </w:pPr>
            <w:r w:rsidRPr="00212941">
              <w:rPr>
                <w:lang w:val="en-US"/>
              </w:rPr>
              <w:t>moskva1.jpg</w:t>
            </w:r>
          </w:p>
        </w:tc>
      </w:tr>
    </w:tbl>
    <w:p w:rsidR="006F3C97" w:rsidRPr="00CC7451" w:rsidRDefault="006F3C97" w:rsidP="00212941">
      <w:pPr>
        <w:rPr>
          <w:b/>
          <w:sz w:val="24"/>
          <w:szCs w:val="24"/>
        </w:rPr>
        <w:sectPr w:rsidR="006F3C97" w:rsidRPr="00CC7451" w:rsidSect="00A1736F">
          <w:type w:val="continuous"/>
          <w:pgSz w:w="11906" w:h="16838"/>
          <w:pgMar w:top="426" w:right="566" w:bottom="1134" w:left="567" w:header="708" w:footer="708" w:gutter="0"/>
          <w:cols w:space="566"/>
          <w:docGrid w:linePitch="360"/>
        </w:sectPr>
      </w:pPr>
    </w:p>
    <w:p w:rsidR="00413713" w:rsidRPr="00CC7451" w:rsidRDefault="00413713" w:rsidP="0036746A">
      <w:pPr>
        <w:jc w:val="center"/>
        <w:rPr>
          <w:b/>
          <w:sz w:val="24"/>
          <w:szCs w:val="24"/>
        </w:rPr>
      </w:pPr>
      <w:r w:rsidRPr="00CC7451">
        <w:rPr>
          <w:b/>
          <w:sz w:val="24"/>
          <w:szCs w:val="24"/>
        </w:rPr>
        <w:lastRenderedPageBreak/>
        <w:t>8 класс. ФГОС. Итоговая контрольная работа.</w:t>
      </w:r>
    </w:p>
    <w:p w:rsidR="00413713" w:rsidRPr="00CC7451" w:rsidRDefault="00413713" w:rsidP="0036746A">
      <w:pPr>
        <w:jc w:val="center"/>
        <w:rPr>
          <w:b/>
          <w:sz w:val="24"/>
          <w:szCs w:val="24"/>
        </w:rPr>
      </w:pPr>
      <w:r w:rsidRPr="00CC7451">
        <w:rPr>
          <w:b/>
          <w:sz w:val="24"/>
          <w:szCs w:val="24"/>
        </w:rPr>
        <w:t>Вариант 1.</w:t>
      </w:r>
    </w:p>
    <w:p w:rsidR="00413713" w:rsidRPr="00CC7451" w:rsidRDefault="00413713" w:rsidP="0036746A">
      <w:pPr>
        <w:pStyle w:val="ab"/>
        <w:numPr>
          <w:ilvl w:val="0"/>
          <w:numId w:val="5"/>
        </w:numPr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  <w:lang w:val="en-US"/>
        </w:rPr>
      </w:pPr>
      <w:r w:rsidRPr="00CC7451">
        <w:rPr>
          <w:rFonts w:ascii="Times New Roman" w:hAnsi="Times New Roman"/>
          <w:sz w:val="24"/>
          <w:szCs w:val="24"/>
        </w:rPr>
        <w:t>Задания с выбором ответа:</w:t>
      </w:r>
    </w:p>
    <w:p w:rsidR="00413713" w:rsidRPr="00CC7451" w:rsidRDefault="00413713" w:rsidP="0036746A">
      <w:pPr>
        <w:pStyle w:val="ab"/>
        <w:numPr>
          <w:ilvl w:val="0"/>
          <w:numId w:val="7"/>
        </w:numPr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noProof/>
          <w:sz w:val="24"/>
          <w:szCs w:val="24"/>
          <w:lang w:eastAsia="ru-RU"/>
        </w:rPr>
        <w:t xml:space="preserve">Определи значения переменных </w:t>
      </w:r>
      <w:r w:rsidRPr="00CC7451">
        <w:rPr>
          <w:rFonts w:ascii="Times New Roman" w:hAnsi="Times New Roman"/>
          <w:b/>
          <w:noProof/>
          <w:sz w:val="24"/>
          <w:szCs w:val="24"/>
          <w:lang w:val="en-US" w:eastAsia="ru-RU"/>
        </w:rPr>
        <w:t>a</w:t>
      </w:r>
      <w:r w:rsidRPr="00CC7451">
        <w:rPr>
          <w:rFonts w:ascii="Times New Roman" w:hAnsi="Times New Roman"/>
          <w:noProof/>
          <w:sz w:val="24"/>
          <w:szCs w:val="24"/>
          <w:lang w:eastAsia="ru-RU"/>
        </w:rPr>
        <w:t xml:space="preserve">  и </w:t>
      </w:r>
      <w:r w:rsidRPr="00CC7451">
        <w:rPr>
          <w:rFonts w:ascii="Times New Roman" w:hAnsi="Times New Roman"/>
          <w:b/>
          <w:noProof/>
          <w:sz w:val="24"/>
          <w:szCs w:val="24"/>
          <w:lang w:val="en-US" w:eastAsia="ru-RU"/>
        </w:rPr>
        <w:t>b</w:t>
      </w:r>
      <w:r w:rsidRPr="00CC7451">
        <w:rPr>
          <w:rFonts w:ascii="Times New Roman" w:hAnsi="Times New Roman"/>
          <w:noProof/>
          <w:sz w:val="24"/>
          <w:szCs w:val="24"/>
          <w:lang w:eastAsia="ru-RU"/>
        </w:rPr>
        <w:t xml:space="preserve"> после выполнения фрагмента алгоритма   </w:t>
      </w:r>
    </w:p>
    <w:p w:rsidR="00413713" w:rsidRPr="00CC7451" w:rsidRDefault="00413713" w:rsidP="0036746A">
      <w:pPr>
        <w:pStyle w:val="ab"/>
        <w:numPr>
          <w:ilvl w:val="0"/>
          <w:numId w:val="8"/>
        </w:numPr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noProof/>
          <w:sz w:val="24"/>
          <w:szCs w:val="24"/>
          <w:lang w:val="en-US" w:eastAsia="ru-RU"/>
        </w:rPr>
        <w:t>3</w:t>
      </w:r>
      <w:r w:rsidRPr="00CC7451">
        <w:rPr>
          <w:rFonts w:ascii="Times New Roman" w:hAnsi="Times New Roman"/>
          <w:noProof/>
          <w:sz w:val="24"/>
          <w:szCs w:val="24"/>
          <w:lang w:eastAsia="ru-RU"/>
        </w:rPr>
        <w:t xml:space="preserve">, 12   2)  </w:t>
      </w:r>
      <w:r w:rsidRPr="00CC7451">
        <w:rPr>
          <w:rFonts w:ascii="Times New Roman" w:hAnsi="Times New Roman"/>
          <w:noProof/>
          <w:sz w:val="24"/>
          <w:szCs w:val="24"/>
          <w:lang w:val="en-US" w:eastAsia="ru-RU"/>
        </w:rPr>
        <w:t>5</w:t>
      </w:r>
      <w:r w:rsidRPr="00CC7451">
        <w:rPr>
          <w:rFonts w:ascii="Times New Roman" w:hAnsi="Times New Roman"/>
          <w:noProof/>
          <w:sz w:val="24"/>
          <w:szCs w:val="24"/>
          <w:lang w:eastAsia="ru-RU"/>
        </w:rPr>
        <w:t>,10</w:t>
      </w:r>
      <w:r w:rsidRPr="00CC7451">
        <w:rPr>
          <w:rFonts w:ascii="Times New Roman" w:hAnsi="Times New Roman"/>
          <w:noProof/>
          <w:sz w:val="24"/>
          <w:szCs w:val="24"/>
          <w:lang w:eastAsia="ru-RU"/>
        </w:rPr>
        <w:tab/>
        <w:t xml:space="preserve">  3) </w:t>
      </w:r>
      <w:r w:rsidRPr="00CC7451">
        <w:rPr>
          <w:rFonts w:ascii="Times New Roman" w:hAnsi="Times New Roman"/>
          <w:noProof/>
          <w:sz w:val="24"/>
          <w:szCs w:val="24"/>
          <w:lang w:val="en-US" w:eastAsia="ru-RU"/>
        </w:rPr>
        <w:t>2</w:t>
      </w:r>
      <w:r w:rsidRPr="00CC7451">
        <w:rPr>
          <w:rFonts w:ascii="Times New Roman" w:hAnsi="Times New Roman"/>
          <w:noProof/>
          <w:sz w:val="24"/>
          <w:szCs w:val="24"/>
          <w:lang w:eastAsia="ru-RU"/>
        </w:rPr>
        <w:t>, 17   4)  10, 5</w:t>
      </w:r>
    </w:p>
    <w:p w:rsidR="00413713" w:rsidRPr="00212941" w:rsidRDefault="00212941" w:rsidP="00212941">
      <w:pPr>
        <w:pStyle w:val="ab"/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4462252E" wp14:editId="0439261D">
            <wp:extent cx="1114425" cy="479260"/>
            <wp:effectExtent l="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731" cy="4798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713" w:rsidRPr="00CC7451" w:rsidRDefault="00413713" w:rsidP="0036746A">
      <w:pPr>
        <w:pStyle w:val="ab"/>
        <w:numPr>
          <w:ilvl w:val="0"/>
          <w:numId w:val="7"/>
        </w:numPr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noProof/>
          <w:sz w:val="24"/>
          <w:szCs w:val="24"/>
          <w:lang w:eastAsia="ru-RU"/>
        </w:rPr>
        <w:t xml:space="preserve">Определи значения переменной </w:t>
      </w:r>
      <w:r w:rsidRPr="00CC7451">
        <w:rPr>
          <w:rFonts w:ascii="Times New Roman" w:hAnsi="Times New Roman"/>
          <w:b/>
          <w:noProof/>
          <w:sz w:val="24"/>
          <w:szCs w:val="24"/>
          <w:lang w:eastAsia="ru-RU"/>
        </w:rPr>
        <w:t>с</w:t>
      </w:r>
      <w:r w:rsidRPr="00CC7451">
        <w:rPr>
          <w:rFonts w:ascii="Times New Roman" w:hAnsi="Times New Roman"/>
          <w:noProof/>
          <w:sz w:val="24"/>
          <w:szCs w:val="24"/>
          <w:lang w:eastAsia="ru-RU"/>
        </w:rPr>
        <w:t xml:space="preserve">  после выполнения фрагмента алгоритма   </w:t>
      </w:r>
    </w:p>
    <w:p w:rsidR="00413713" w:rsidRPr="00212941" w:rsidRDefault="00413713" w:rsidP="00212941">
      <w:pPr>
        <w:pStyle w:val="ab"/>
        <w:numPr>
          <w:ilvl w:val="0"/>
          <w:numId w:val="9"/>
        </w:numPr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noProof/>
          <w:sz w:val="24"/>
          <w:szCs w:val="24"/>
          <w:lang w:eastAsia="ru-RU"/>
        </w:rPr>
        <w:t>72   2)  75</w:t>
      </w:r>
      <w:r w:rsidRPr="00CC7451">
        <w:rPr>
          <w:rFonts w:ascii="Times New Roman" w:hAnsi="Times New Roman"/>
          <w:noProof/>
          <w:sz w:val="24"/>
          <w:szCs w:val="24"/>
          <w:lang w:eastAsia="ru-RU"/>
        </w:rPr>
        <w:tab/>
        <w:t xml:space="preserve">  3) 70   4)  71</w:t>
      </w:r>
      <w:r w:rsidR="00EE0E22" w:rsidRPr="00CC7451">
        <w:rPr>
          <w:noProof/>
          <w:lang w:eastAsia="ru-RU"/>
        </w:rPr>
        <w:drawing>
          <wp:anchor distT="0" distB="0" distL="114300" distR="114300" simplePos="0" relativeHeight="251653632" behindDoc="0" locked="0" layoutInCell="1" allowOverlap="1" wp14:anchorId="372D9096" wp14:editId="6A108F46">
            <wp:simplePos x="0" y="0"/>
            <wp:positionH relativeFrom="column">
              <wp:posOffset>382270</wp:posOffset>
            </wp:positionH>
            <wp:positionV relativeFrom="paragraph">
              <wp:posOffset>116840</wp:posOffset>
            </wp:positionV>
            <wp:extent cx="1038225" cy="827571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2687" cy="831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13713" w:rsidRPr="00CC7451" w:rsidRDefault="00413713" w:rsidP="0036746A">
      <w:pPr>
        <w:pStyle w:val="ab"/>
        <w:spacing w:after="0" w:line="240" w:lineRule="auto"/>
        <w:rPr>
          <w:rFonts w:ascii="Times New Roman" w:hAnsi="Times New Roman"/>
          <w:sz w:val="24"/>
          <w:szCs w:val="24"/>
          <w:lang w:val="en-US"/>
        </w:rPr>
      </w:pPr>
    </w:p>
    <w:p w:rsidR="00413713" w:rsidRPr="00CC7451" w:rsidRDefault="00413713" w:rsidP="0036746A">
      <w:pPr>
        <w:pStyle w:val="ab"/>
        <w:spacing w:after="0" w:line="240" w:lineRule="auto"/>
        <w:rPr>
          <w:rFonts w:ascii="Times New Roman" w:hAnsi="Times New Roman"/>
          <w:sz w:val="24"/>
          <w:szCs w:val="24"/>
          <w:lang w:val="en-US"/>
        </w:rPr>
      </w:pPr>
    </w:p>
    <w:p w:rsidR="00413713" w:rsidRPr="00CC7451" w:rsidRDefault="00413713" w:rsidP="0036746A">
      <w:pPr>
        <w:pStyle w:val="ab"/>
        <w:spacing w:after="0" w:line="240" w:lineRule="auto"/>
        <w:rPr>
          <w:rFonts w:ascii="Times New Roman" w:hAnsi="Times New Roman"/>
          <w:sz w:val="24"/>
          <w:szCs w:val="24"/>
          <w:lang w:val="en-US"/>
        </w:rPr>
      </w:pPr>
    </w:p>
    <w:p w:rsidR="00EE0E22" w:rsidRPr="00212941" w:rsidRDefault="00EE0E22" w:rsidP="00212941">
      <w:pPr>
        <w:rPr>
          <w:sz w:val="24"/>
          <w:szCs w:val="24"/>
        </w:rPr>
      </w:pPr>
    </w:p>
    <w:p w:rsidR="00413713" w:rsidRPr="00CC7451" w:rsidRDefault="00413713" w:rsidP="0036746A">
      <w:pPr>
        <w:pStyle w:val="ab"/>
        <w:numPr>
          <w:ilvl w:val="0"/>
          <w:numId w:val="7"/>
        </w:numPr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 xml:space="preserve">Какое значение примет переменная </w:t>
      </w:r>
      <w:r w:rsidRPr="00CC7451">
        <w:rPr>
          <w:rFonts w:ascii="Times New Roman" w:hAnsi="Times New Roman"/>
          <w:b/>
          <w:sz w:val="24"/>
          <w:szCs w:val="24"/>
          <w:lang w:val="en-US"/>
        </w:rPr>
        <w:t>y</w:t>
      </w:r>
      <w:r w:rsidRPr="00CC7451">
        <w:rPr>
          <w:rFonts w:ascii="Times New Roman" w:hAnsi="Times New Roman"/>
          <w:sz w:val="24"/>
          <w:szCs w:val="24"/>
        </w:rPr>
        <w:t xml:space="preserve"> после выполнения фрагмента программы</w:t>
      </w:r>
    </w:p>
    <w:p w:rsidR="00413713" w:rsidRPr="00CC7451" w:rsidRDefault="00212941" w:rsidP="0036746A">
      <w:pPr>
        <w:pStyle w:val="ab"/>
        <w:numPr>
          <w:ilvl w:val="0"/>
          <w:numId w:val="10"/>
        </w:numPr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5680" behindDoc="0" locked="0" layoutInCell="1" allowOverlap="1" wp14:anchorId="5360DD5B" wp14:editId="4618D7CE">
            <wp:simplePos x="0" y="0"/>
            <wp:positionH relativeFrom="column">
              <wp:posOffset>2459355</wp:posOffset>
            </wp:positionH>
            <wp:positionV relativeFrom="paragraph">
              <wp:posOffset>148590</wp:posOffset>
            </wp:positionV>
            <wp:extent cx="828675" cy="937260"/>
            <wp:effectExtent l="0" t="0" r="0" b="0"/>
            <wp:wrapNone/>
            <wp:docPr id="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937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3713" w:rsidRPr="00CC7451">
        <w:rPr>
          <w:rFonts w:ascii="Times New Roman" w:hAnsi="Times New Roman"/>
          <w:noProof/>
          <w:sz w:val="24"/>
          <w:szCs w:val="24"/>
          <w:lang w:val="en-US" w:eastAsia="ru-RU"/>
        </w:rPr>
        <w:t>26</w:t>
      </w:r>
      <w:r w:rsidR="00413713" w:rsidRPr="00CC7451">
        <w:rPr>
          <w:rFonts w:ascii="Times New Roman" w:hAnsi="Times New Roman"/>
          <w:noProof/>
          <w:sz w:val="24"/>
          <w:szCs w:val="24"/>
          <w:lang w:eastAsia="ru-RU"/>
        </w:rPr>
        <w:t xml:space="preserve"> 2)  </w:t>
      </w:r>
      <w:r w:rsidR="00413713" w:rsidRPr="00CC7451">
        <w:rPr>
          <w:rFonts w:ascii="Times New Roman" w:hAnsi="Times New Roman"/>
          <w:noProof/>
          <w:sz w:val="24"/>
          <w:szCs w:val="24"/>
          <w:lang w:val="en-US" w:eastAsia="ru-RU"/>
        </w:rPr>
        <w:t>16</w:t>
      </w:r>
      <w:r w:rsidR="00413713" w:rsidRPr="00CC7451">
        <w:rPr>
          <w:rFonts w:ascii="Times New Roman" w:hAnsi="Times New Roman"/>
          <w:noProof/>
          <w:sz w:val="24"/>
          <w:szCs w:val="24"/>
          <w:lang w:eastAsia="ru-RU"/>
        </w:rPr>
        <w:tab/>
        <w:t xml:space="preserve">  3) </w:t>
      </w:r>
      <w:r w:rsidR="00413713" w:rsidRPr="00CC7451">
        <w:rPr>
          <w:rFonts w:ascii="Times New Roman" w:hAnsi="Times New Roman"/>
          <w:noProof/>
          <w:sz w:val="24"/>
          <w:szCs w:val="24"/>
          <w:lang w:val="en-US" w:eastAsia="ru-RU"/>
        </w:rPr>
        <w:t>27</w:t>
      </w:r>
      <w:r w:rsidR="00413713" w:rsidRPr="00CC7451">
        <w:rPr>
          <w:rFonts w:ascii="Times New Roman" w:hAnsi="Times New Roman"/>
          <w:noProof/>
          <w:sz w:val="24"/>
          <w:szCs w:val="24"/>
          <w:lang w:eastAsia="ru-RU"/>
        </w:rPr>
        <w:t xml:space="preserve">   4)  </w:t>
      </w:r>
      <w:r w:rsidR="00413713" w:rsidRPr="00CC7451">
        <w:rPr>
          <w:rFonts w:ascii="Times New Roman" w:hAnsi="Times New Roman"/>
          <w:noProof/>
          <w:sz w:val="24"/>
          <w:szCs w:val="24"/>
          <w:lang w:val="en-US" w:eastAsia="ru-RU"/>
        </w:rPr>
        <w:t>19</w:t>
      </w:r>
    </w:p>
    <w:p w:rsidR="00413713" w:rsidRPr="00CC7451" w:rsidRDefault="00413713" w:rsidP="0036746A">
      <w:pPr>
        <w:pStyle w:val="ab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413713" w:rsidRPr="00CC7451" w:rsidRDefault="00413713" w:rsidP="0036746A">
      <w:pPr>
        <w:pStyle w:val="ab"/>
        <w:spacing w:after="0" w:line="240" w:lineRule="auto"/>
        <w:jc w:val="center"/>
        <w:rPr>
          <w:rFonts w:ascii="Times New Roman" w:hAnsi="Times New Roman"/>
          <w:sz w:val="24"/>
          <w:szCs w:val="24"/>
          <w:lang w:val="en-US"/>
        </w:rPr>
      </w:pPr>
    </w:p>
    <w:p w:rsidR="00413713" w:rsidRPr="00CC7451" w:rsidRDefault="00413713" w:rsidP="0036746A">
      <w:pPr>
        <w:pStyle w:val="ab"/>
        <w:spacing w:after="0" w:line="240" w:lineRule="auto"/>
        <w:rPr>
          <w:rFonts w:ascii="Times New Roman" w:hAnsi="Times New Roman"/>
          <w:sz w:val="24"/>
          <w:szCs w:val="24"/>
          <w:lang w:val="en-US"/>
        </w:rPr>
      </w:pPr>
    </w:p>
    <w:p w:rsidR="00413713" w:rsidRPr="00CC7451" w:rsidRDefault="00413713" w:rsidP="0036746A">
      <w:pPr>
        <w:rPr>
          <w:sz w:val="24"/>
          <w:szCs w:val="24"/>
        </w:rPr>
      </w:pPr>
    </w:p>
    <w:p w:rsidR="00413713" w:rsidRPr="00CC7451" w:rsidRDefault="00413713" w:rsidP="0036746A">
      <w:pPr>
        <w:pStyle w:val="ab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413713" w:rsidRPr="00CC7451" w:rsidRDefault="00413713" w:rsidP="0036746A">
      <w:pPr>
        <w:rPr>
          <w:sz w:val="24"/>
          <w:szCs w:val="24"/>
        </w:rPr>
      </w:pPr>
      <w:r w:rsidRPr="00CC7451">
        <w:rPr>
          <w:sz w:val="24"/>
          <w:szCs w:val="24"/>
        </w:rPr>
        <w:t>4.  Какому логическому выражению соответствует таблица истинности</w:t>
      </w:r>
    </w:p>
    <w:tbl>
      <w:tblPr>
        <w:tblStyle w:val="ac"/>
        <w:tblW w:w="0" w:type="auto"/>
        <w:tblInd w:w="2238" w:type="dxa"/>
        <w:tblLook w:val="04A0" w:firstRow="1" w:lastRow="0" w:firstColumn="1" w:lastColumn="0" w:noHBand="0" w:noVBand="1"/>
      </w:tblPr>
      <w:tblGrid>
        <w:gridCol w:w="660"/>
        <w:gridCol w:w="693"/>
        <w:gridCol w:w="553"/>
      </w:tblGrid>
      <w:tr w:rsidR="00413713" w:rsidRPr="00212941" w:rsidTr="00212941">
        <w:trPr>
          <w:trHeight w:val="259"/>
        </w:trPr>
        <w:tc>
          <w:tcPr>
            <w:tcW w:w="660" w:type="dxa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А</w:t>
            </w:r>
          </w:p>
        </w:tc>
        <w:tc>
          <w:tcPr>
            <w:tcW w:w="693" w:type="dxa"/>
          </w:tcPr>
          <w:p w:rsidR="00413713" w:rsidRPr="00212941" w:rsidRDefault="00413713" w:rsidP="0036746A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B</w:t>
            </w:r>
          </w:p>
        </w:tc>
        <w:tc>
          <w:tcPr>
            <w:tcW w:w="553" w:type="dxa"/>
          </w:tcPr>
          <w:p w:rsidR="00413713" w:rsidRPr="00212941" w:rsidRDefault="00413713" w:rsidP="0036746A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F</w:t>
            </w:r>
          </w:p>
        </w:tc>
      </w:tr>
      <w:tr w:rsidR="00413713" w:rsidRPr="00212941" w:rsidTr="00212941">
        <w:trPr>
          <w:trHeight w:val="259"/>
        </w:trPr>
        <w:tc>
          <w:tcPr>
            <w:tcW w:w="660" w:type="dxa"/>
          </w:tcPr>
          <w:p w:rsidR="00413713" w:rsidRPr="00212941" w:rsidRDefault="00413713" w:rsidP="0036746A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 xml:space="preserve"> 0</w:t>
            </w:r>
          </w:p>
        </w:tc>
        <w:tc>
          <w:tcPr>
            <w:tcW w:w="693" w:type="dxa"/>
          </w:tcPr>
          <w:p w:rsidR="00413713" w:rsidRPr="00212941" w:rsidRDefault="00413713" w:rsidP="0036746A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553" w:type="dxa"/>
          </w:tcPr>
          <w:p w:rsidR="00413713" w:rsidRPr="00212941" w:rsidRDefault="00413713" w:rsidP="0036746A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1</w:t>
            </w:r>
          </w:p>
        </w:tc>
      </w:tr>
      <w:tr w:rsidR="00413713" w:rsidRPr="00212941" w:rsidTr="00212941">
        <w:trPr>
          <w:trHeight w:val="259"/>
        </w:trPr>
        <w:tc>
          <w:tcPr>
            <w:tcW w:w="660" w:type="dxa"/>
          </w:tcPr>
          <w:p w:rsidR="00413713" w:rsidRPr="00212941" w:rsidRDefault="00413713" w:rsidP="0036746A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693" w:type="dxa"/>
          </w:tcPr>
          <w:p w:rsidR="00413713" w:rsidRPr="00212941" w:rsidRDefault="00413713" w:rsidP="0036746A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553" w:type="dxa"/>
          </w:tcPr>
          <w:p w:rsidR="00413713" w:rsidRPr="00212941" w:rsidRDefault="00413713" w:rsidP="0036746A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0</w:t>
            </w:r>
          </w:p>
        </w:tc>
      </w:tr>
      <w:tr w:rsidR="00413713" w:rsidRPr="00212941" w:rsidTr="00212941">
        <w:trPr>
          <w:trHeight w:val="259"/>
        </w:trPr>
        <w:tc>
          <w:tcPr>
            <w:tcW w:w="660" w:type="dxa"/>
          </w:tcPr>
          <w:p w:rsidR="00413713" w:rsidRPr="00212941" w:rsidRDefault="00413713" w:rsidP="0036746A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693" w:type="dxa"/>
          </w:tcPr>
          <w:p w:rsidR="00413713" w:rsidRPr="00212941" w:rsidRDefault="00413713" w:rsidP="0036746A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553" w:type="dxa"/>
          </w:tcPr>
          <w:p w:rsidR="00413713" w:rsidRPr="00212941" w:rsidRDefault="00413713" w:rsidP="0036746A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0</w:t>
            </w:r>
          </w:p>
        </w:tc>
      </w:tr>
      <w:tr w:rsidR="00413713" w:rsidRPr="00212941" w:rsidTr="00212941">
        <w:trPr>
          <w:trHeight w:val="273"/>
        </w:trPr>
        <w:tc>
          <w:tcPr>
            <w:tcW w:w="660" w:type="dxa"/>
          </w:tcPr>
          <w:p w:rsidR="00413713" w:rsidRPr="00212941" w:rsidRDefault="00413713" w:rsidP="0036746A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693" w:type="dxa"/>
          </w:tcPr>
          <w:p w:rsidR="00413713" w:rsidRPr="00212941" w:rsidRDefault="00413713" w:rsidP="0036746A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553" w:type="dxa"/>
          </w:tcPr>
          <w:p w:rsidR="00413713" w:rsidRPr="00212941" w:rsidRDefault="00413713" w:rsidP="0036746A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0</w:t>
            </w:r>
          </w:p>
        </w:tc>
      </w:tr>
    </w:tbl>
    <w:p w:rsidR="00413713" w:rsidRPr="00212941" w:rsidRDefault="00413713" w:rsidP="00212941">
      <w:pPr>
        <w:rPr>
          <w:sz w:val="18"/>
          <w:szCs w:val="18"/>
        </w:rPr>
      </w:pPr>
    </w:p>
    <w:p w:rsidR="00413713" w:rsidRPr="00212941" w:rsidRDefault="00413713" w:rsidP="0036746A">
      <w:pPr>
        <w:pStyle w:val="ab"/>
        <w:numPr>
          <w:ilvl w:val="0"/>
          <w:numId w:val="6"/>
        </w:numPr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  <w:lang w:val="en-US"/>
        </w:rPr>
      </w:pPr>
      <w:r w:rsidRPr="00CC7451">
        <w:rPr>
          <w:rFonts w:ascii="Times New Roman" w:hAnsi="Times New Roman"/>
          <w:sz w:val="24"/>
          <w:szCs w:val="24"/>
          <w:lang w:val="en-US"/>
        </w:rPr>
        <w:t>A &amp; B       2) A v B      3) ⌐(A &amp; B)     4)  ⌐A &amp; ⌐B</w:t>
      </w:r>
    </w:p>
    <w:p w:rsidR="00413713" w:rsidRPr="00212941" w:rsidRDefault="00413713" w:rsidP="00212941">
      <w:pPr>
        <w:pStyle w:val="ab"/>
        <w:numPr>
          <w:ilvl w:val="0"/>
          <w:numId w:val="5"/>
        </w:numPr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  <w:lang w:val="en-US"/>
        </w:rPr>
      </w:pPr>
      <w:r w:rsidRPr="00CC7451">
        <w:rPr>
          <w:rFonts w:ascii="Times New Roman" w:hAnsi="Times New Roman"/>
          <w:sz w:val="24"/>
          <w:szCs w:val="24"/>
        </w:rPr>
        <w:t>Задания с записью решения:</w:t>
      </w:r>
    </w:p>
    <w:p w:rsidR="00413713" w:rsidRPr="00CC7451" w:rsidRDefault="00413713" w:rsidP="0036746A">
      <w:pPr>
        <w:pStyle w:val="ab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 xml:space="preserve">5.  Переведи десятичное число  </w:t>
      </w:r>
      <w:r w:rsidRPr="00CC7451">
        <w:rPr>
          <w:rFonts w:ascii="Times New Roman" w:hAnsi="Times New Roman"/>
          <w:b/>
          <w:sz w:val="24"/>
          <w:szCs w:val="24"/>
        </w:rPr>
        <w:t>135</w:t>
      </w:r>
      <w:r w:rsidRPr="00CC7451">
        <w:rPr>
          <w:rFonts w:ascii="Times New Roman" w:hAnsi="Times New Roman"/>
          <w:b/>
          <w:sz w:val="24"/>
          <w:szCs w:val="24"/>
          <w:vertAlign w:val="subscript"/>
        </w:rPr>
        <w:t>10</w:t>
      </w:r>
      <w:r w:rsidRPr="00CC7451">
        <w:rPr>
          <w:rFonts w:ascii="Times New Roman" w:hAnsi="Times New Roman"/>
          <w:sz w:val="24"/>
          <w:szCs w:val="24"/>
        </w:rPr>
        <w:t xml:space="preserve">  в двоичную и восьмеричную  систему счисления.</w:t>
      </w:r>
    </w:p>
    <w:p w:rsidR="00413713" w:rsidRPr="00CC7451" w:rsidRDefault="00413713" w:rsidP="0036746A">
      <w:pPr>
        <w:pStyle w:val="ab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 xml:space="preserve">6. Переведи двоичное число  </w:t>
      </w:r>
      <w:r w:rsidRPr="00CC7451">
        <w:rPr>
          <w:rFonts w:ascii="Times New Roman" w:hAnsi="Times New Roman"/>
          <w:b/>
          <w:sz w:val="24"/>
          <w:szCs w:val="24"/>
        </w:rPr>
        <w:t>100001</w:t>
      </w:r>
      <w:r w:rsidRPr="00CC7451">
        <w:rPr>
          <w:rFonts w:ascii="Times New Roman" w:hAnsi="Times New Roman"/>
          <w:b/>
          <w:sz w:val="24"/>
          <w:szCs w:val="24"/>
          <w:vertAlign w:val="subscript"/>
        </w:rPr>
        <w:t>2</w:t>
      </w:r>
      <w:r w:rsidRPr="00CC7451">
        <w:rPr>
          <w:rFonts w:ascii="Times New Roman" w:hAnsi="Times New Roman"/>
          <w:sz w:val="24"/>
          <w:szCs w:val="24"/>
        </w:rPr>
        <w:t xml:space="preserve"> в десятичную систему счисления.</w:t>
      </w:r>
    </w:p>
    <w:p w:rsidR="00413713" w:rsidRPr="00CC7451" w:rsidRDefault="00413713" w:rsidP="00212941">
      <w:pPr>
        <w:pStyle w:val="ab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7. Выполни действия в двоичной системе счисления</w:t>
      </w:r>
      <w:r w:rsidR="00212941" w:rsidRPr="00CC7451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765527CA" wp14:editId="3BE45AEE">
            <wp:extent cx="885825" cy="325601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325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713" w:rsidRPr="00CC7451" w:rsidRDefault="00413713" w:rsidP="0036746A">
      <w:pPr>
        <w:rPr>
          <w:sz w:val="24"/>
          <w:szCs w:val="24"/>
        </w:rPr>
      </w:pPr>
      <w:r w:rsidRPr="00CC7451">
        <w:rPr>
          <w:sz w:val="24"/>
          <w:szCs w:val="24"/>
        </w:rPr>
        <w:t xml:space="preserve">8.  Реши задачу с помощью кругов Эйлера  </w:t>
      </w:r>
    </w:p>
    <w:p w:rsidR="00413713" w:rsidRPr="00CC7451" w:rsidRDefault="00413713" w:rsidP="0036746A">
      <w:pPr>
        <w:rPr>
          <w:sz w:val="24"/>
          <w:szCs w:val="24"/>
        </w:rPr>
      </w:pPr>
      <w:r w:rsidRPr="00CC7451">
        <w:rPr>
          <w:noProof/>
          <w:sz w:val="24"/>
          <w:szCs w:val="24"/>
        </w:rPr>
        <w:drawing>
          <wp:inline distT="0" distB="0" distL="0" distR="0" wp14:anchorId="071F5C74" wp14:editId="592A7481">
            <wp:extent cx="2836202" cy="895350"/>
            <wp:effectExtent l="0" t="0" r="254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202" cy="896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713" w:rsidRPr="00CC7451" w:rsidRDefault="00413713" w:rsidP="0036746A">
      <w:pPr>
        <w:rPr>
          <w:sz w:val="24"/>
          <w:szCs w:val="24"/>
        </w:rPr>
      </w:pPr>
      <w:r w:rsidRPr="00CC7451">
        <w:rPr>
          <w:noProof/>
          <w:sz w:val="24"/>
          <w:szCs w:val="24"/>
        </w:rPr>
        <w:drawing>
          <wp:anchor distT="0" distB="0" distL="114300" distR="114300" simplePos="0" relativeHeight="251654656" behindDoc="0" locked="0" layoutInCell="1" allowOverlap="1" wp14:anchorId="4CC452B4" wp14:editId="22A59511">
            <wp:simplePos x="0" y="0"/>
            <wp:positionH relativeFrom="column">
              <wp:posOffset>4154170</wp:posOffset>
            </wp:positionH>
            <wp:positionV relativeFrom="paragraph">
              <wp:posOffset>-3175</wp:posOffset>
            </wp:positionV>
            <wp:extent cx="1009650" cy="164362"/>
            <wp:effectExtent l="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643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7451">
        <w:rPr>
          <w:sz w:val="24"/>
          <w:szCs w:val="24"/>
        </w:rPr>
        <w:t>9.  Построй таблицу истинн</w:t>
      </w:r>
      <w:r w:rsidR="00212941">
        <w:rPr>
          <w:sz w:val="24"/>
          <w:szCs w:val="24"/>
        </w:rPr>
        <w:t xml:space="preserve">ости для логического выражения </w:t>
      </w:r>
    </w:p>
    <w:p w:rsidR="009338CC" w:rsidRPr="00CC7451" w:rsidRDefault="00413713" w:rsidP="00212941">
      <w:pPr>
        <w:rPr>
          <w:sz w:val="24"/>
          <w:szCs w:val="24"/>
        </w:rPr>
      </w:pPr>
      <w:r w:rsidRPr="00CC7451">
        <w:rPr>
          <w:sz w:val="24"/>
          <w:szCs w:val="24"/>
        </w:rPr>
        <w:t xml:space="preserve">10.  Преобразуй  блок- схему в алгоритм на алгоритмическом языке </w:t>
      </w:r>
      <w:r w:rsidRPr="00CC7451">
        <w:rPr>
          <w:b/>
          <w:sz w:val="24"/>
          <w:szCs w:val="24"/>
        </w:rPr>
        <w:t xml:space="preserve">или в </w:t>
      </w:r>
      <w:r w:rsidRPr="00CC7451">
        <w:rPr>
          <w:sz w:val="24"/>
          <w:szCs w:val="24"/>
        </w:rPr>
        <w:t>программу на языке Паскаль.</w:t>
      </w:r>
      <w:r w:rsidR="00212941" w:rsidRPr="00212941">
        <w:rPr>
          <w:noProof/>
          <w:sz w:val="24"/>
          <w:szCs w:val="24"/>
        </w:rPr>
        <w:t xml:space="preserve"> </w:t>
      </w:r>
      <w:r w:rsidR="00212941" w:rsidRPr="00CC7451">
        <w:rPr>
          <w:noProof/>
          <w:sz w:val="24"/>
          <w:szCs w:val="24"/>
        </w:rPr>
        <w:drawing>
          <wp:inline distT="0" distB="0" distL="0" distR="0" wp14:anchorId="3FB83A7A" wp14:editId="19A820AE">
            <wp:extent cx="1603313" cy="225742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lum bright="-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0892" cy="22680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40CA" w:rsidRPr="00CC7451" w:rsidRDefault="006A40CA" w:rsidP="0036746A">
      <w:pPr>
        <w:rPr>
          <w:sz w:val="24"/>
          <w:szCs w:val="24"/>
        </w:rPr>
        <w:sectPr w:rsidR="006A40CA" w:rsidRPr="00CC7451" w:rsidSect="00212941">
          <w:type w:val="nextColumn"/>
          <w:pgSz w:w="11906" w:h="16838"/>
          <w:pgMar w:top="568" w:right="566" w:bottom="993" w:left="567" w:header="708" w:footer="708" w:gutter="0"/>
          <w:cols w:space="566"/>
          <w:docGrid w:linePitch="360"/>
        </w:sectPr>
      </w:pPr>
    </w:p>
    <w:p w:rsidR="006A40CA" w:rsidRPr="00CC7451" w:rsidRDefault="006A40CA" w:rsidP="0036746A">
      <w:pPr>
        <w:rPr>
          <w:sz w:val="24"/>
          <w:szCs w:val="24"/>
        </w:rPr>
      </w:pPr>
    </w:p>
    <w:p w:rsidR="00413713" w:rsidRPr="00CC7451" w:rsidRDefault="00413713" w:rsidP="0036746A">
      <w:pPr>
        <w:jc w:val="center"/>
        <w:rPr>
          <w:b/>
          <w:sz w:val="24"/>
          <w:szCs w:val="24"/>
        </w:rPr>
      </w:pPr>
      <w:r w:rsidRPr="00CC7451">
        <w:rPr>
          <w:b/>
          <w:sz w:val="24"/>
          <w:szCs w:val="24"/>
        </w:rPr>
        <w:t>8 класс. ФГОС. Итоговая контрольная работа.</w:t>
      </w:r>
    </w:p>
    <w:p w:rsidR="00413713" w:rsidRPr="00CC7451" w:rsidRDefault="00413713" w:rsidP="0036746A">
      <w:pPr>
        <w:jc w:val="center"/>
        <w:rPr>
          <w:b/>
          <w:sz w:val="24"/>
          <w:szCs w:val="24"/>
        </w:rPr>
      </w:pPr>
      <w:r w:rsidRPr="00CC7451">
        <w:rPr>
          <w:b/>
          <w:sz w:val="24"/>
          <w:szCs w:val="24"/>
        </w:rPr>
        <w:t>Вариант 2.</w:t>
      </w:r>
    </w:p>
    <w:p w:rsidR="00413713" w:rsidRPr="00CC7451" w:rsidRDefault="00413713" w:rsidP="0036746A">
      <w:pPr>
        <w:pStyle w:val="ab"/>
        <w:numPr>
          <w:ilvl w:val="0"/>
          <w:numId w:val="30"/>
        </w:numPr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  <w:u w:val="single"/>
          <w:lang w:val="en-US"/>
        </w:rPr>
      </w:pPr>
      <w:r w:rsidRPr="00CC7451">
        <w:rPr>
          <w:rFonts w:ascii="Times New Roman" w:hAnsi="Times New Roman"/>
          <w:sz w:val="24"/>
          <w:szCs w:val="24"/>
          <w:u w:val="single"/>
        </w:rPr>
        <w:t>Задания с выбором ответа:</w:t>
      </w:r>
    </w:p>
    <w:p w:rsidR="00413713" w:rsidRPr="00CC7451" w:rsidRDefault="00413713" w:rsidP="0036746A">
      <w:pPr>
        <w:pStyle w:val="ab"/>
        <w:numPr>
          <w:ilvl w:val="0"/>
          <w:numId w:val="31"/>
        </w:numPr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noProof/>
          <w:sz w:val="24"/>
          <w:szCs w:val="24"/>
          <w:lang w:eastAsia="ru-RU"/>
        </w:rPr>
        <w:t xml:space="preserve">Определи значения переменных </w:t>
      </w:r>
      <w:r w:rsidRPr="00CC7451">
        <w:rPr>
          <w:rFonts w:ascii="Times New Roman" w:hAnsi="Times New Roman"/>
          <w:noProof/>
          <w:sz w:val="24"/>
          <w:szCs w:val="24"/>
          <w:lang w:val="en-US" w:eastAsia="ru-RU"/>
        </w:rPr>
        <w:t>a</w:t>
      </w:r>
      <w:r w:rsidRPr="00CC7451">
        <w:rPr>
          <w:rFonts w:ascii="Times New Roman" w:hAnsi="Times New Roman"/>
          <w:noProof/>
          <w:sz w:val="24"/>
          <w:szCs w:val="24"/>
          <w:lang w:eastAsia="ru-RU"/>
        </w:rPr>
        <w:t xml:space="preserve">  и </w:t>
      </w:r>
      <w:r w:rsidRPr="00CC7451">
        <w:rPr>
          <w:rFonts w:ascii="Times New Roman" w:hAnsi="Times New Roman"/>
          <w:noProof/>
          <w:sz w:val="24"/>
          <w:szCs w:val="24"/>
          <w:lang w:val="en-US" w:eastAsia="ru-RU"/>
        </w:rPr>
        <w:t>b</w:t>
      </w:r>
      <w:r w:rsidRPr="00CC7451">
        <w:rPr>
          <w:rFonts w:ascii="Times New Roman" w:hAnsi="Times New Roman"/>
          <w:noProof/>
          <w:sz w:val="24"/>
          <w:szCs w:val="24"/>
          <w:lang w:eastAsia="ru-RU"/>
        </w:rPr>
        <w:t xml:space="preserve"> после выполнения фрагмента алгоритма   </w:t>
      </w:r>
    </w:p>
    <w:p w:rsidR="00413713" w:rsidRPr="00CC7451" w:rsidRDefault="00413713" w:rsidP="0036746A">
      <w:pPr>
        <w:pStyle w:val="ab"/>
        <w:numPr>
          <w:ilvl w:val="0"/>
          <w:numId w:val="8"/>
        </w:numPr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noProof/>
          <w:sz w:val="24"/>
          <w:szCs w:val="24"/>
          <w:lang w:eastAsia="ru-RU"/>
        </w:rPr>
        <w:t>9   2)  14</w:t>
      </w:r>
      <w:r w:rsidRPr="00CC7451">
        <w:rPr>
          <w:rFonts w:ascii="Times New Roman" w:hAnsi="Times New Roman"/>
          <w:noProof/>
          <w:sz w:val="24"/>
          <w:szCs w:val="24"/>
          <w:lang w:eastAsia="ru-RU"/>
        </w:rPr>
        <w:tab/>
        <w:t xml:space="preserve">  3) 15    4)  10</w:t>
      </w:r>
    </w:p>
    <w:p w:rsidR="00413713" w:rsidRPr="00CC7451" w:rsidRDefault="00EE0E22" w:rsidP="0036746A">
      <w:pPr>
        <w:pStyle w:val="ab"/>
        <w:spacing w:after="0" w:line="240" w:lineRule="auto"/>
        <w:ind w:left="6480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6704" behindDoc="0" locked="0" layoutInCell="1" allowOverlap="1" wp14:anchorId="5A623FA6" wp14:editId="0630B5A6">
            <wp:simplePos x="0" y="0"/>
            <wp:positionH relativeFrom="column">
              <wp:posOffset>516255</wp:posOffset>
            </wp:positionH>
            <wp:positionV relativeFrom="paragraph">
              <wp:posOffset>45720</wp:posOffset>
            </wp:positionV>
            <wp:extent cx="619125" cy="647457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953" cy="6545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13713" w:rsidRPr="00CC7451" w:rsidRDefault="00413713" w:rsidP="0036746A">
      <w:pPr>
        <w:pStyle w:val="ab"/>
        <w:spacing w:after="0" w:line="240" w:lineRule="auto"/>
        <w:ind w:left="6480"/>
        <w:rPr>
          <w:rFonts w:ascii="Times New Roman" w:hAnsi="Times New Roman"/>
          <w:sz w:val="24"/>
          <w:szCs w:val="24"/>
        </w:rPr>
      </w:pPr>
    </w:p>
    <w:p w:rsidR="00413713" w:rsidRPr="00CC7451" w:rsidRDefault="00413713" w:rsidP="0036746A">
      <w:pPr>
        <w:pStyle w:val="ab"/>
        <w:spacing w:after="0" w:line="240" w:lineRule="auto"/>
        <w:ind w:left="6480"/>
        <w:rPr>
          <w:rFonts w:ascii="Times New Roman" w:hAnsi="Times New Roman"/>
          <w:sz w:val="24"/>
          <w:szCs w:val="24"/>
        </w:rPr>
      </w:pPr>
    </w:p>
    <w:p w:rsidR="00EE0E22" w:rsidRPr="00212941" w:rsidRDefault="00EE0E22" w:rsidP="00212941">
      <w:pPr>
        <w:rPr>
          <w:sz w:val="24"/>
          <w:szCs w:val="24"/>
        </w:rPr>
      </w:pPr>
    </w:p>
    <w:p w:rsidR="00413713" w:rsidRPr="00CC7451" w:rsidRDefault="00413713" w:rsidP="0036746A">
      <w:pPr>
        <w:pStyle w:val="ab"/>
        <w:numPr>
          <w:ilvl w:val="0"/>
          <w:numId w:val="31"/>
        </w:numPr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noProof/>
          <w:sz w:val="24"/>
          <w:szCs w:val="24"/>
          <w:lang w:eastAsia="ru-RU"/>
        </w:rPr>
        <w:t xml:space="preserve">Определи значения переменной </w:t>
      </w:r>
      <w:r w:rsidRPr="00CC7451">
        <w:rPr>
          <w:rFonts w:ascii="Times New Roman" w:hAnsi="Times New Roman"/>
          <w:b/>
          <w:noProof/>
          <w:sz w:val="24"/>
          <w:szCs w:val="24"/>
          <w:lang w:eastAsia="ru-RU"/>
        </w:rPr>
        <w:t>с</w:t>
      </w:r>
      <w:r w:rsidRPr="00CC7451">
        <w:rPr>
          <w:rFonts w:ascii="Times New Roman" w:hAnsi="Times New Roman"/>
          <w:noProof/>
          <w:sz w:val="24"/>
          <w:szCs w:val="24"/>
          <w:lang w:eastAsia="ru-RU"/>
        </w:rPr>
        <w:t xml:space="preserve">  после выполнения фрагмента алгоритма   </w:t>
      </w:r>
    </w:p>
    <w:p w:rsidR="00413713" w:rsidRPr="00CC7451" w:rsidRDefault="00413713" w:rsidP="0036746A">
      <w:pPr>
        <w:pStyle w:val="ab"/>
        <w:numPr>
          <w:ilvl w:val="0"/>
          <w:numId w:val="9"/>
        </w:numPr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noProof/>
          <w:sz w:val="24"/>
          <w:szCs w:val="24"/>
          <w:lang w:eastAsia="ru-RU"/>
        </w:rPr>
        <w:t>15  2)  -15     3) 25   4)  -25</w:t>
      </w:r>
    </w:p>
    <w:p w:rsidR="00413713" w:rsidRPr="00CC7451" w:rsidRDefault="00EE0E22" w:rsidP="0036746A">
      <w:pPr>
        <w:pStyle w:val="ab"/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7728" behindDoc="0" locked="0" layoutInCell="1" allowOverlap="1" wp14:anchorId="15B55BD4" wp14:editId="6990822B">
            <wp:simplePos x="0" y="0"/>
            <wp:positionH relativeFrom="column">
              <wp:posOffset>433706</wp:posOffset>
            </wp:positionH>
            <wp:positionV relativeFrom="paragraph">
              <wp:posOffset>33021</wp:posOffset>
            </wp:positionV>
            <wp:extent cx="952500" cy="849088"/>
            <wp:effectExtent l="0" t="0" r="0" b="825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437" cy="854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13713" w:rsidRPr="00CC7451" w:rsidRDefault="00413713" w:rsidP="0036746A">
      <w:pPr>
        <w:pStyle w:val="ab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413713" w:rsidRPr="00CC7451" w:rsidRDefault="00413713" w:rsidP="0036746A">
      <w:pPr>
        <w:pStyle w:val="ab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413713" w:rsidRPr="00CC7451" w:rsidRDefault="00413713" w:rsidP="0036746A">
      <w:pPr>
        <w:pStyle w:val="ab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EE0E22" w:rsidRPr="00CC7451" w:rsidRDefault="00EE0E22" w:rsidP="0036746A">
      <w:pPr>
        <w:pStyle w:val="ab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413713" w:rsidRPr="00CC7451" w:rsidRDefault="00413713" w:rsidP="0036746A">
      <w:pPr>
        <w:pStyle w:val="ab"/>
        <w:numPr>
          <w:ilvl w:val="0"/>
          <w:numId w:val="31"/>
        </w:numPr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 xml:space="preserve">Какое значение примет переменная </w:t>
      </w:r>
      <w:r w:rsidRPr="00CC7451">
        <w:rPr>
          <w:rFonts w:ascii="Times New Roman" w:hAnsi="Times New Roman"/>
          <w:b/>
          <w:sz w:val="24"/>
          <w:szCs w:val="24"/>
          <w:lang w:val="en-US"/>
        </w:rPr>
        <w:t>y</w:t>
      </w:r>
      <w:r w:rsidRPr="00CC7451">
        <w:rPr>
          <w:rFonts w:ascii="Times New Roman" w:hAnsi="Times New Roman"/>
          <w:sz w:val="24"/>
          <w:szCs w:val="24"/>
        </w:rPr>
        <w:t xml:space="preserve"> после выполнения фрагмента программы</w:t>
      </w:r>
    </w:p>
    <w:p w:rsidR="00413713" w:rsidRPr="00CC7451" w:rsidRDefault="00413713" w:rsidP="0036746A">
      <w:pPr>
        <w:pStyle w:val="ab"/>
        <w:numPr>
          <w:ilvl w:val="0"/>
          <w:numId w:val="11"/>
        </w:numPr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noProof/>
          <w:sz w:val="24"/>
          <w:szCs w:val="24"/>
          <w:lang w:eastAsia="ru-RU"/>
        </w:rPr>
        <w:t xml:space="preserve">1943  2)  1944     3) 1940  4)  1250  </w:t>
      </w:r>
    </w:p>
    <w:p w:rsidR="00413713" w:rsidRPr="00CC7451" w:rsidRDefault="00EE0E22" w:rsidP="0036746A">
      <w:pPr>
        <w:pStyle w:val="ab"/>
        <w:spacing w:after="0" w:line="240" w:lineRule="auto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752" behindDoc="0" locked="0" layoutInCell="1" allowOverlap="1" wp14:anchorId="67DEA7A0" wp14:editId="63D19691">
            <wp:simplePos x="0" y="0"/>
            <wp:positionH relativeFrom="column">
              <wp:posOffset>440055</wp:posOffset>
            </wp:positionH>
            <wp:positionV relativeFrom="paragraph">
              <wp:posOffset>5715</wp:posOffset>
            </wp:positionV>
            <wp:extent cx="942975" cy="704111"/>
            <wp:effectExtent l="0" t="0" r="0" b="0"/>
            <wp:wrapNone/>
            <wp:docPr id="1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lum bright="-1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675" cy="7098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13713" w:rsidRPr="00CC7451" w:rsidRDefault="00413713" w:rsidP="0036746A">
      <w:pPr>
        <w:pStyle w:val="ab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413713" w:rsidRPr="00CC7451" w:rsidRDefault="00413713" w:rsidP="0036746A">
      <w:pPr>
        <w:rPr>
          <w:sz w:val="24"/>
          <w:szCs w:val="24"/>
        </w:rPr>
      </w:pPr>
    </w:p>
    <w:p w:rsidR="00413713" w:rsidRPr="00CC7451" w:rsidRDefault="00413713" w:rsidP="0036746A">
      <w:pPr>
        <w:rPr>
          <w:sz w:val="24"/>
          <w:szCs w:val="24"/>
        </w:rPr>
      </w:pPr>
    </w:p>
    <w:tbl>
      <w:tblPr>
        <w:tblStyle w:val="ac"/>
        <w:tblpPr w:leftFromText="180" w:rightFromText="180" w:vertAnchor="text" w:horzAnchor="page" w:tblpX="8893" w:tblpY="92"/>
        <w:tblW w:w="0" w:type="auto"/>
        <w:tblLook w:val="04A0" w:firstRow="1" w:lastRow="0" w:firstColumn="1" w:lastColumn="0" w:noHBand="0" w:noVBand="1"/>
      </w:tblPr>
      <w:tblGrid>
        <w:gridCol w:w="675"/>
        <w:gridCol w:w="709"/>
        <w:gridCol w:w="567"/>
      </w:tblGrid>
      <w:tr w:rsidR="00212941" w:rsidRPr="00212941" w:rsidTr="00212941">
        <w:tc>
          <w:tcPr>
            <w:tcW w:w="675" w:type="dxa"/>
          </w:tcPr>
          <w:p w:rsidR="00212941" w:rsidRPr="00212941" w:rsidRDefault="00212941" w:rsidP="00212941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А</w:t>
            </w:r>
          </w:p>
        </w:tc>
        <w:tc>
          <w:tcPr>
            <w:tcW w:w="709" w:type="dxa"/>
          </w:tcPr>
          <w:p w:rsidR="00212941" w:rsidRPr="00212941" w:rsidRDefault="00212941" w:rsidP="00212941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B</w:t>
            </w:r>
          </w:p>
        </w:tc>
        <w:tc>
          <w:tcPr>
            <w:tcW w:w="567" w:type="dxa"/>
          </w:tcPr>
          <w:p w:rsidR="00212941" w:rsidRPr="00212941" w:rsidRDefault="00212941" w:rsidP="00212941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F</w:t>
            </w:r>
          </w:p>
        </w:tc>
      </w:tr>
      <w:tr w:rsidR="00212941" w:rsidRPr="00212941" w:rsidTr="00212941">
        <w:tc>
          <w:tcPr>
            <w:tcW w:w="675" w:type="dxa"/>
          </w:tcPr>
          <w:p w:rsidR="00212941" w:rsidRPr="00212941" w:rsidRDefault="00212941" w:rsidP="00212941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 xml:space="preserve"> 0</w:t>
            </w:r>
          </w:p>
        </w:tc>
        <w:tc>
          <w:tcPr>
            <w:tcW w:w="709" w:type="dxa"/>
          </w:tcPr>
          <w:p w:rsidR="00212941" w:rsidRPr="00212941" w:rsidRDefault="00212941" w:rsidP="00212941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567" w:type="dxa"/>
          </w:tcPr>
          <w:p w:rsidR="00212941" w:rsidRPr="00212941" w:rsidRDefault="00212941" w:rsidP="00212941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1</w:t>
            </w:r>
          </w:p>
        </w:tc>
      </w:tr>
      <w:tr w:rsidR="00212941" w:rsidRPr="00212941" w:rsidTr="00212941">
        <w:tc>
          <w:tcPr>
            <w:tcW w:w="675" w:type="dxa"/>
          </w:tcPr>
          <w:p w:rsidR="00212941" w:rsidRPr="00212941" w:rsidRDefault="00212941" w:rsidP="00212941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709" w:type="dxa"/>
          </w:tcPr>
          <w:p w:rsidR="00212941" w:rsidRPr="00212941" w:rsidRDefault="00212941" w:rsidP="00212941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567" w:type="dxa"/>
          </w:tcPr>
          <w:p w:rsidR="00212941" w:rsidRPr="00212941" w:rsidRDefault="00212941" w:rsidP="00212941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1</w:t>
            </w:r>
          </w:p>
        </w:tc>
      </w:tr>
      <w:tr w:rsidR="00212941" w:rsidRPr="00212941" w:rsidTr="00212941">
        <w:tc>
          <w:tcPr>
            <w:tcW w:w="675" w:type="dxa"/>
          </w:tcPr>
          <w:p w:rsidR="00212941" w:rsidRPr="00212941" w:rsidRDefault="00212941" w:rsidP="00212941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709" w:type="dxa"/>
          </w:tcPr>
          <w:p w:rsidR="00212941" w:rsidRPr="00212941" w:rsidRDefault="00212941" w:rsidP="00212941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567" w:type="dxa"/>
          </w:tcPr>
          <w:p w:rsidR="00212941" w:rsidRPr="00212941" w:rsidRDefault="00212941" w:rsidP="00212941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1</w:t>
            </w:r>
          </w:p>
        </w:tc>
      </w:tr>
      <w:tr w:rsidR="00212941" w:rsidRPr="00212941" w:rsidTr="00212941">
        <w:tc>
          <w:tcPr>
            <w:tcW w:w="675" w:type="dxa"/>
          </w:tcPr>
          <w:p w:rsidR="00212941" w:rsidRPr="00212941" w:rsidRDefault="00212941" w:rsidP="00212941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709" w:type="dxa"/>
          </w:tcPr>
          <w:p w:rsidR="00212941" w:rsidRPr="00212941" w:rsidRDefault="00212941" w:rsidP="00212941">
            <w:pPr>
              <w:rPr>
                <w:sz w:val="18"/>
                <w:szCs w:val="18"/>
                <w:lang w:val="en-US"/>
              </w:rPr>
            </w:pPr>
            <w:r w:rsidRPr="00212941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567" w:type="dxa"/>
          </w:tcPr>
          <w:p w:rsidR="00212941" w:rsidRPr="00212941" w:rsidRDefault="00212941" w:rsidP="00212941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0</w:t>
            </w:r>
          </w:p>
        </w:tc>
      </w:tr>
    </w:tbl>
    <w:p w:rsidR="00212941" w:rsidRPr="00CC7451" w:rsidRDefault="00413713" w:rsidP="0036746A">
      <w:pPr>
        <w:rPr>
          <w:sz w:val="24"/>
          <w:szCs w:val="24"/>
        </w:rPr>
      </w:pPr>
      <w:r w:rsidRPr="00CC7451">
        <w:rPr>
          <w:sz w:val="24"/>
          <w:szCs w:val="24"/>
        </w:rPr>
        <w:t>4. Какому логическому выражению соответствует таблица истинности</w:t>
      </w:r>
    </w:p>
    <w:p w:rsidR="00413713" w:rsidRPr="00CC7451" w:rsidRDefault="00413713" w:rsidP="0036746A">
      <w:pPr>
        <w:rPr>
          <w:sz w:val="24"/>
          <w:szCs w:val="24"/>
        </w:rPr>
      </w:pPr>
    </w:p>
    <w:p w:rsidR="00413713" w:rsidRPr="00212941" w:rsidRDefault="00413713" w:rsidP="0036746A">
      <w:pPr>
        <w:pStyle w:val="ab"/>
        <w:spacing w:after="0" w:line="240" w:lineRule="auto"/>
        <w:ind w:left="405"/>
        <w:rPr>
          <w:rFonts w:ascii="Times New Roman" w:hAnsi="Times New Roman"/>
          <w:sz w:val="24"/>
          <w:szCs w:val="24"/>
        </w:rPr>
      </w:pPr>
    </w:p>
    <w:p w:rsidR="00413713" w:rsidRPr="00212941" w:rsidRDefault="00413713" w:rsidP="0036746A">
      <w:pPr>
        <w:pStyle w:val="ab"/>
        <w:numPr>
          <w:ilvl w:val="0"/>
          <w:numId w:val="6"/>
        </w:numPr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  <w:lang w:val="en-US"/>
        </w:rPr>
      </w:pPr>
      <w:r w:rsidRPr="00CC7451">
        <w:rPr>
          <w:rFonts w:ascii="Times New Roman" w:hAnsi="Times New Roman"/>
          <w:sz w:val="24"/>
          <w:szCs w:val="24"/>
          <w:lang w:val="en-US"/>
        </w:rPr>
        <w:t>A &amp; B       2) A v B      3) ⌐(A &amp; B)     4)  ⌐A &amp; ⌐B</w:t>
      </w:r>
    </w:p>
    <w:p w:rsidR="00413713" w:rsidRPr="00212941" w:rsidRDefault="00413713" w:rsidP="00212941">
      <w:pPr>
        <w:pStyle w:val="ab"/>
        <w:numPr>
          <w:ilvl w:val="0"/>
          <w:numId w:val="30"/>
        </w:numPr>
        <w:suppressAutoHyphens w:val="0"/>
        <w:spacing w:after="0" w:line="240" w:lineRule="auto"/>
        <w:contextualSpacing/>
        <w:rPr>
          <w:rFonts w:ascii="Times New Roman" w:hAnsi="Times New Roman"/>
          <w:sz w:val="24"/>
          <w:szCs w:val="24"/>
          <w:u w:val="single"/>
          <w:lang w:val="en-US"/>
        </w:rPr>
      </w:pPr>
      <w:r w:rsidRPr="00CC7451">
        <w:rPr>
          <w:rFonts w:ascii="Times New Roman" w:hAnsi="Times New Roman"/>
          <w:sz w:val="24"/>
          <w:szCs w:val="24"/>
          <w:u w:val="single"/>
        </w:rPr>
        <w:t>Задания с записью решения:</w:t>
      </w:r>
    </w:p>
    <w:p w:rsidR="00413713" w:rsidRPr="00CC7451" w:rsidRDefault="00413713" w:rsidP="0036746A">
      <w:pPr>
        <w:pStyle w:val="ab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 xml:space="preserve">5.  Переведи десятичное число  </w:t>
      </w:r>
      <w:r w:rsidRPr="00CC7451">
        <w:rPr>
          <w:rFonts w:ascii="Times New Roman" w:hAnsi="Times New Roman"/>
          <w:b/>
          <w:sz w:val="24"/>
          <w:szCs w:val="24"/>
        </w:rPr>
        <w:t>231</w:t>
      </w:r>
      <w:r w:rsidRPr="00CC7451">
        <w:rPr>
          <w:rFonts w:ascii="Times New Roman" w:hAnsi="Times New Roman"/>
          <w:b/>
          <w:sz w:val="24"/>
          <w:szCs w:val="24"/>
          <w:vertAlign w:val="subscript"/>
        </w:rPr>
        <w:t>10</w:t>
      </w:r>
      <w:r w:rsidRPr="00CC7451">
        <w:rPr>
          <w:rFonts w:ascii="Times New Roman" w:hAnsi="Times New Roman"/>
          <w:sz w:val="24"/>
          <w:szCs w:val="24"/>
        </w:rPr>
        <w:t xml:space="preserve">  в двоичную и  шестнадцатеричную систему счисления.</w:t>
      </w:r>
    </w:p>
    <w:p w:rsidR="00413713" w:rsidRPr="00CC7451" w:rsidRDefault="00413713" w:rsidP="0036746A">
      <w:pPr>
        <w:pStyle w:val="ab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 xml:space="preserve">6. Переведи двоичное число  </w:t>
      </w:r>
      <w:r w:rsidRPr="00CC7451">
        <w:rPr>
          <w:rFonts w:ascii="Times New Roman" w:hAnsi="Times New Roman"/>
          <w:b/>
          <w:sz w:val="24"/>
          <w:szCs w:val="24"/>
        </w:rPr>
        <w:t>1001101</w:t>
      </w:r>
      <w:r w:rsidRPr="00CC7451">
        <w:rPr>
          <w:rFonts w:ascii="Times New Roman" w:hAnsi="Times New Roman"/>
          <w:b/>
          <w:sz w:val="24"/>
          <w:szCs w:val="24"/>
          <w:vertAlign w:val="subscript"/>
        </w:rPr>
        <w:t>2</w:t>
      </w:r>
      <w:r w:rsidRPr="00CC7451">
        <w:rPr>
          <w:rFonts w:ascii="Times New Roman" w:hAnsi="Times New Roman"/>
          <w:sz w:val="24"/>
          <w:szCs w:val="24"/>
        </w:rPr>
        <w:t xml:space="preserve">  в десятичную систему счисления.</w:t>
      </w:r>
    </w:p>
    <w:p w:rsidR="00413713" w:rsidRPr="00CC7451" w:rsidRDefault="00413713" w:rsidP="00212941">
      <w:pPr>
        <w:pStyle w:val="ab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C7451">
        <w:rPr>
          <w:rFonts w:ascii="Times New Roman" w:hAnsi="Times New Roman"/>
          <w:sz w:val="24"/>
          <w:szCs w:val="24"/>
        </w:rPr>
        <w:t>7. Выполни действия в двоичной системе счисления</w:t>
      </w:r>
      <w:r w:rsidR="00212941" w:rsidRPr="00CC7451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7186FB1" wp14:editId="4F817FD0">
            <wp:extent cx="847725" cy="299896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9415" cy="300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713" w:rsidRPr="00CC7451" w:rsidRDefault="00413713" w:rsidP="0036746A">
      <w:pPr>
        <w:rPr>
          <w:sz w:val="24"/>
          <w:szCs w:val="24"/>
        </w:rPr>
      </w:pPr>
      <w:r w:rsidRPr="00CC7451">
        <w:rPr>
          <w:sz w:val="24"/>
          <w:szCs w:val="24"/>
        </w:rPr>
        <w:t>8. Реши задачу с помощью кругов Эйлера</w:t>
      </w:r>
    </w:p>
    <w:p w:rsidR="00413713" w:rsidRPr="00CC7451" w:rsidRDefault="00413713" w:rsidP="0036746A">
      <w:pPr>
        <w:rPr>
          <w:sz w:val="24"/>
          <w:szCs w:val="24"/>
        </w:rPr>
      </w:pPr>
      <w:r w:rsidRPr="00CC7451">
        <w:rPr>
          <w:noProof/>
          <w:sz w:val="24"/>
          <w:szCs w:val="24"/>
        </w:rPr>
        <w:drawing>
          <wp:inline distT="0" distB="0" distL="0" distR="0" wp14:anchorId="3CF15E4C" wp14:editId="12BB5896">
            <wp:extent cx="2895600" cy="888954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1414" cy="8938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713" w:rsidRPr="00CC7451" w:rsidRDefault="00413713" w:rsidP="0036746A">
      <w:pPr>
        <w:rPr>
          <w:sz w:val="24"/>
          <w:szCs w:val="24"/>
        </w:rPr>
      </w:pPr>
      <w:r w:rsidRPr="00CC7451">
        <w:rPr>
          <w:noProof/>
          <w:sz w:val="24"/>
          <w:szCs w:val="24"/>
        </w:rPr>
        <w:drawing>
          <wp:anchor distT="0" distB="0" distL="114300" distR="114300" simplePos="0" relativeHeight="251659776" behindDoc="0" locked="0" layoutInCell="1" allowOverlap="1" wp14:anchorId="38423734" wp14:editId="5F4C8F05">
            <wp:simplePos x="0" y="0"/>
            <wp:positionH relativeFrom="column">
              <wp:posOffset>4262755</wp:posOffset>
            </wp:positionH>
            <wp:positionV relativeFrom="paragraph">
              <wp:posOffset>1270</wp:posOffset>
            </wp:positionV>
            <wp:extent cx="1168482" cy="169923"/>
            <wp:effectExtent l="0" t="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8482" cy="1699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7451">
        <w:rPr>
          <w:sz w:val="24"/>
          <w:szCs w:val="24"/>
        </w:rPr>
        <w:t>9. Построй таблицу истинност</w:t>
      </w:r>
      <w:r w:rsidR="00212941">
        <w:rPr>
          <w:sz w:val="24"/>
          <w:szCs w:val="24"/>
        </w:rPr>
        <w:t>и для логического выражения</w:t>
      </w:r>
    </w:p>
    <w:p w:rsidR="00413713" w:rsidRPr="00CC7451" w:rsidRDefault="00413713" w:rsidP="0036746A">
      <w:pPr>
        <w:rPr>
          <w:sz w:val="24"/>
          <w:szCs w:val="24"/>
        </w:rPr>
      </w:pPr>
      <w:r w:rsidRPr="00CC7451">
        <w:rPr>
          <w:sz w:val="24"/>
          <w:szCs w:val="24"/>
        </w:rPr>
        <w:t xml:space="preserve">10.  Преобразуй  блок- схему в алгоритм на алгоритмическом языке </w:t>
      </w:r>
      <w:r w:rsidRPr="00CC7451">
        <w:rPr>
          <w:b/>
          <w:sz w:val="24"/>
          <w:szCs w:val="24"/>
        </w:rPr>
        <w:t xml:space="preserve">или в </w:t>
      </w:r>
      <w:r w:rsidRPr="00CC7451">
        <w:rPr>
          <w:sz w:val="24"/>
          <w:szCs w:val="24"/>
        </w:rPr>
        <w:t>программу на языке Паскаль.</w:t>
      </w:r>
    </w:p>
    <w:p w:rsidR="00413713" w:rsidRPr="00CC7451" w:rsidRDefault="00413713" w:rsidP="0036746A">
      <w:pPr>
        <w:jc w:val="center"/>
        <w:rPr>
          <w:sz w:val="24"/>
          <w:szCs w:val="24"/>
        </w:rPr>
      </w:pPr>
      <w:r w:rsidRPr="00CC7451">
        <w:rPr>
          <w:noProof/>
          <w:sz w:val="24"/>
          <w:szCs w:val="24"/>
        </w:rPr>
        <w:drawing>
          <wp:inline distT="0" distB="0" distL="0" distR="0" wp14:anchorId="17179773" wp14:editId="7F19C814">
            <wp:extent cx="1524000" cy="1974861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5449" cy="1976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713" w:rsidRDefault="00413713" w:rsidP="0036746A">
      <w:pPr>
        <w:jc w:val="center"/>
        <w:rPr>
          <w:sz w:val="24"/>
          <w:szCs w:val="24"/>
        </w:rPr>
      </w:pPr>
    </w:p>
    <w:p w:rsidR="00212941" w:rsidRDefault="00212941" w:rsidP="0036746A">
      <w:pPr>
        <w:jc w:val="center"/>
        <w:rPr>
          <w:sz w:val="24"/>
          <w:szCs w:val="24"/>
        </w:rPr>
      </w:pPr>
    </w:p>
    <w:p w:rsidR="00212941" w:rsidRPr="00CC7451" w:rsidRDefault="00212941" w:rsidP="0036746A">
      <w:pPr>
        <w:jc w:val="center"/>
        <w:rPr>
          <w:sz w:val="24"/>
          <w:szCs w:val="24"/>
        </w:rPr>
      </w:pPr>
    </w:p>
    <w:p w:rsidR="0021449A" w:rsidRPr="00CC7451" w:rsidRDefault="0021449A" w:rsidP="0036746A">
      <w:pPr>
        <w:jc w:val="center"/>
        <w:rPr>
          <w:b/>
          <w:sz w:val="24"/>
          <w:szCs w:val="24"/>
        </w:rPr>
      </w:pPr>
      <w:r w:rsidRPr="00CC7451">
        <w:rPr>
          <w:b/>
          <w:sz w:val="24"/>
          <w:szCs w:val="24"/>
        </w:rPr>
        <w:lastRenderedPageBreak/>
        <w:t>Ответы</w:t>
      </w:r>
    </w:p>
    <w:p w:rsidR="00413713" w:rsidRPr="00CC7451" w:rsidRDefault="00413713" w:rsidP="0036746A">
      <w:pPr>
        <w:jc w:val="center"/>
        <w:rPr>
          <w:sz w:val="24"/>
          <w:szCs w:val="24"/>
        </w:rPr>
      </w:pPr>
      <w:r w:rsidRPr="00CC7451">
        <w:rPr>
          <w:sz w:val="24"/>
          <w:szCs w:val="24"/>
        </w:rPr>
        <w:t>Вариант 1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959"/>
        <w:gridCol w:w="2977"/>
        <w:gridCol w:w="3969"/>
      </w:tblGrid>
      <w:tr w:rsidR="00413713" w:rsidRPr="00CC7451" w:rsidTr="006A40CA">
        <w:trPr>
          <w:jc w:val="center"/>
        </w:trPr>
        <w:tc>
          <w:tcPr>
            <w:tcW w:w="959" w:type="dxa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1</w:t>
            </w:r>
          </w:p>
        </w:tc>
        <w:tc>
          <w:tcPr>
            <w:tcW w:w="6946" w:type="dxa"/>
            <w:gridSpan w:val="2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1</w:t>
            </w:r>
          </w:p>
        </w:tc>
      </w:tr>
      <w:tr w:rsidR="00413713" w:rsidRPr="00CC7451" w:rsidTr="006A40CA">
        <w:trPr>
          <w:jc w:val="center"/>
        </w:trPr>
        <w:tc>
          <w:tcPr>
            <w:tcW w:w="959" w:type="dxa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2</w:t>
            </w:r>
          </w:p>
        </w:tc>
        <w:tc>
          <w:tcPr>
            <w:tcW w:w="6946" w:type="dxa"/>
            <w:gridSpan w:val="2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1</w:t>
            </w:r>
          </w:p>
        </w:tc>
      </w:tr>
      <w:tr w:rsidR="00413713" w:rsidRPr="00CC7451" w:rsidTr="006A40CA">
        <w:trPr>
          <w:jc w:val="center"/>
        </w:trPr>
        <w:tc>
          <w:tcPr>
            <w:tcW w:w="959" w:type="dxa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3</w:t>
            </w:r>
          </w:p>
        </w:tc>
        <w:tc>
          <w:tcPr>
            <w:tcW w:w="6946" w:type="dxa"/>
            <w:gridSpan w:val="2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1</w:t>
            </w:r>
          </w:p>
        </w:tc>
      </w:tr>
      <w:tr w:rsidR="00413713" w:rsidRPr="00CC7451" w:rsidTr="006A40CA">
        <w:trPr>
          <w:jc w:val="center"/>
        </w:trPr>
        <w:tc>
          <w:tcPr>
            <w:tcW w:w="959" w:type="dxa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4</w:t>
            </w:r>
          </w:p>
        </w:tc>
        <w:tc>
          <w:tcPr>
            <w:tcW w:w="6946" w:type="dxa"/>
            <w:gridSpan w:val="2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4</w:t>
            </w:r>
          </w:p>
        </w:tc>
      </w:tr>
      <w:tr w:rsidR="00413713" w:rsidRPr="00CC7451" w:rsidTr="006A40CA">
        <w:trPr>
          <w:jc w:val="center"/>
        </w:trPr>
        <w:tc>
          <w:tcPr>
            <w:tcW w:w="959" w:type="dxa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5</w:t>
            </w:r>
          </w:p>
        </w:tc>
        <w:tc>
          <w:tcPr>
            <w:tcW w:w="6946" w:type="dxa"/>
            <w:gridSpan w:val="2"/>
          </w:tcPr>
          <w:p w:rsidR="00413713" w:rsidRPr="00212941" w:rsidRDefault="00413713" w:rsidP="0036746A">
            <w:pPr>
              <w:rPr>
                <w:sz w:val="18"/>
                <w:szCs w:val="18"/>
                <w:vertAlign w:val="subscript"/>
              </w:rPr>
            </w:pPr>
            <w:r w:rsidRPr="00212941">
              <w:rPr>
                <w:sz w:val="18"/>
                <w:szCs w:val="18"/>
              </w:rPr>
              <w:t>10000111</w:t>
            </w:r>
            <w:r w:rsidRPr="00212941">
              <w:rPr>
                <w:sz w:val="18"/>
                <w:szCs w:val="18"/>
                <w:vertAlign w:val="subscript"/>
              </w:rPr>
              <w:t>2</w:t>
            </w:r>
            <w:r w:rsidRPr="00212941">
              <w:rPr>
                <w:sz w:val="18"/>
                <w:szCs w:val="18"/>
              </w:rPr>
              <w:t xml:space="preserve">   ,   207</w:t>
            </w:r>
            <w:r w:rsidRPr="00212941">
              <w:rPr>
                <w:sz w:val="18"/>
                <w:szCs w:val="18"/>
                <w:vertAlign w:val="subscript"/>
              </w:rPr>
              <w:t>8</w:t>
            </w:r>
          </w:p>
        </w:tc>
      </w:tr>
      <w:tr w:rsidR="00413713" w:rsidRPr="00CC7451" w:rsidTr="006A40CA">
        <w:trPr>
          <w:jc w:val="center"/>
        </w:trPr>
        <w:tc>
          <w:tcPr>
            <w:tcW w:w="959" w:type="dxa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6</w:t>
            </w:r>
          </w:p>
        </w:tc>
        <w:tc>
          <w:tcPr>
            <w:tcW w:w="6946" w:type="dxa"/>
            <w:gridSpan w:val="2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33</w:t>
            </w:r>
            <w:r w:rsidRPr="00212941">
              <w:rPr>
                <w:sz w:val="18"/>
                <w:szCs w:val="18"/>
                <w:vertAlign w:val="subscript"/>
              </w:rPr>
              <w:t>10</w:t>
            </w:r>
          </w:p>
        </w:tc>
      </w:tr>
      <w:tr w:rsidR="00413713" w:rsidRPr="00CC7451" w:rsidTr="006A40CA">
        <w:trPr>
          <w:jc w:val="center"/>
        </w:trPr>
        <w:tc>
          <w:tcPr>
            <w:tcW w:w="959" w:type="dxa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7</w:t>
            </w:r>
          </w:p>
        </w:tc>
        <w:tc>
          <w:tcPr>
            <w:tcW w:w="6946" w:type="dxa"/>
            <w:gridSpan w:val="2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11101</w:t>
            </w:r>
            <w:r w:rsidRPr="00212941">
              <w:rPr>
                <w:sz w:val="18"/>
                <w:szCs w:val="18"/>
                <w:vertAlign w:val="subscript"/>
              </w:rPr>
              <w:t>2</w:t>
            </w:r>
            <w:r w:rsidRPr="00212941">
              <w:rPr>
                <w:sz w:val="18"/>
                <w:szCs w:val="18"/>
              </w:rPr>
              <w:t xml:space="preserve">    ,  1000001</w:t>
            </w:r>
            <w:r w:rsidRPr="00212941">
              <w:rPr>
                <w:sz w:val="18"/>
                <w:szCs w:val="18"/>
                <w:vertAlign w:val="subscript"/>
              </w:rPr>
              <w:t>2</w:t>
            </w:r>
          </w:p>
        </w:tc>
      </w:tr>
      <w:tr w:rsidR="00413713" w:rsidRPr="00CC7451" w:rsidTr="006A40CA">
        <w:trPr>
          <w:jc w:val="center"/>
        </w:trPr>
        <w:tc>
          <w:tcPr>
            <w:tcW w:w="959" w:type="dxa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8</w:t>
            </w:r>
          </w:p>
        </w:tc>
        <w:tc>
          <w:tcPr>
            <w:tcW w:w="6946" w:type="dxa"/>
            <w:gridSpan w:val="2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10 000</w:t>
            </w:r>
            <w:proofErr w:type="gramStart"/>
            <w:r w:rsidRPr="00212941">
              <w:rPr>
                <w:sz w:val="18"/>
                <w:szCs w:val="18"/>
                <w:lang w:val="en-US"/>
              </w:rPr>
              <w:t xml:space="preserve">( </w:t>
            </w:r>
            <w:proofErr w:type="gramEnd"/>
            <w:r w:rsidRPr="00212941">
              <w:rPr>
                <w:sz w:val="18"/>
                <w:szCs w:val="18"/>
              </w:rPr>
              <w:t>десять тысяч)</w:t>
            </w:r>
          </w:p>
        </w:tc>
      </w:tr>
      <w:tr w:rsidR="00413713" w:rsidRPr="00CC7451" w:rsidTr="006A40CA">
        <w:trPr>
          <w:jc w:val="center"/>
        </w:trPr>
        <w:tc>
          <w:tcPr>
            <w:tcW w:w="959" w:type="dxa"/>
          </w:tcPr>
          <w:p w:rsidR="00413713" w:rsidRPr="00CC7451" w:rsidRDefault="00413713" w:rsidP="0036746A">
            <w:pPr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9</w:t>
            </w:r>
          </w:p>
        </w:tc>
        <w:tc>
          <w:tcPr>
            <w:tcW w:w="6946" w:type="dxa"/>
            <w:gridSpan w:val="2"/>
          </w:tcPr>
          <w:tbl>
            <w:tblPr>
              <w:tblStyle w:val="ac"/>
              <w:tblW w:w="0" w:type="auto"/>
              <w:tblLook w:val="04A0" w:firstRow="1" w:lastRow="0" w:firstColumn="1" w:lastColumn="0" w:noHBand="0" w:noVBand="1"/>
            </w:tblPr>
            <w:tblGrid>
              <w:gridCol w:w="596"/>
              <w:gridCol w:w="567"/>
              <w:gridCol w:w="708"/>
              <w:gridCol w:w="993"/>
              <w:gridCol w:w="992"/>
              <w:gridCol w:w="1984"/>
            </w:tblGrid>
            <w:tr w:rsidR="00413713" w:rsidRPr="00212941" w:rsidTr="00FB6794">
              <w:tc>
                <w:tcPr>
                  <w:tcW w:w="596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</w:rPr>
                  </w:pPr>
                  <w:r w:rsidRPr="00212941">
                    <w:rPr>
                      <w:sz w:val="18"/>
                      <w:szCs w:val="18"/>
                    </w:rPr>
                    <w:t>А</w:t>
                  </w:r>
                </w:p>
              </w:tc>
              <w:tc>
                <w:tcPr>
                  <w:tcW w:w="567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B</w:t>
                  </w:r>
                </w:p>
              </w:tc>
              <w:tc>
                <w:tcPr>
                  <w:tcW w:w="708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</w:rPr>
                    <w:t>⌐</w:t>
                  </w:r>
                  <w:r w:rsidRPr="00212941">
                    <w:rPr>
                      <w:sz w:val="18"/>
                      <w:szCs w:val="18"/>
                      <w:lang w:val="en-US"/>
                    </w:rPr>
                    <w:t>A</w:t>
                  </w:r>
                </w:p>
              </w:tc>
              <w:tc>
                <w:tcPr>
                  <w:tcW w:w="993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A &amp; B</w:t>
                  </w:r>
                </w:p>
              </w:tc>
              <w:tc>
                <w:tcPr>
                  <w:tcW w:w="992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</w:rPr>
                  </w:pPr>
                  <w:r w:rsidRPr="00212941">
                    <w:rPr>
                      <w:sz w:val="18"/>
                      <w:szCs w:val="18"/>
                    </w:rPr>
                    <w:t>⌐</w:t>
                  </w:r>
                  <w:r w:rsidRPr="00212941">
                    <w:rPr>
                      <w:sz w:val="18"/>
                      <w:szCs w:val="18"/>
                      <w:lang w:val="en-US"/>
                    </w:rPr>
                    <w:t>A &amp; B</w:t>
                  </w:r>
                </w:p>
              </w:tc>
              <w:tc>
                <w:tcPr>
                  <w:tcW w:w="1984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 xml:space="preserve">A &amp; B v </w:t>
                  </w:r>
                  <w:r w:rsidRPr="00212941">
                    <w:rPr>
                      <w:sz w:val="18"/>
                      <w:szCs w:val="18"/>
                    </w:rPr>
                    <w:t>⌐</w:t>
                  </w:r>
                  <w:r w:rsidRPr="00212941">
                    <w:rPr>
                      <w:sz w:val="18"/>
                      <w:szCs w:val="18"/>
                      <w:lang w:val="en-US"/>
                    </w:rPr>
                    <w:t>A &amp; B</w:t>
                  </w:r>
                </w:p>
              </w:tc>
            </w:tr>
            <w:tr w:rsidR="00413713" w:rsidRPr="00212941" w:rsidTr="00FB6794">
              <w:tc>
                <w:tcPr>
                  <w:tcW w:w="596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567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708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993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992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1984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</w:tr>
            <w:tr w:rsidR="00413713" w:rsidRPr="00212941" w:rsidTr="00FB6794">
              <w:tc>
                <w:tcPr>
                  <w:tcW w:w="596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567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708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993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992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1984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</w:tr>
            <w:tr w:rsidR="00413713" w:rsidRPr="00212941" w:rsidTr="00212941">
              <w:trPr>
                <w:trHeight w:val="174"/>
              </w:trPr>
              <w:tc>
                <w:tcPr>
                  <w:tcW w:w="596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567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708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993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992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1984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</w:tr>
            <w:tr w:rsidR="00413713" w:rsidRPr="00212941" w:rsidTr="00FB6794">
              <w:tc>
                <w:tcPr>
                  <w:tcW w:w="596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567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708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993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992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1984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</w:tr>
          </w:tbl>
          <w:p w:rsidR="00413713" w:rsidRPr="00CC7451" w:rsidRDefault="00413713" w:rsidP="0036746A">
            <w:pPr>
              <w:rPr>
                <w:sz w:val="24"/>
                <w:szCs w:val="24"/>
              </w:rPr>
            </w:pPr>
          </w:p>
        </w:tc>
      </w:tr>
      <w:tr w:rsidR="00413713" w:rsidRPr="00CC7451" w:rsidTr="006A40CA">
        <w:trPr>
          <w:jc w:val="center"/>
        </w:trPr>
        <w:tc>
          <w:tcPr>
            <w:tcW w:w="959" w:type="dxa"/>
          </w:tcPr>
          <w:p w:rsidR="00413713" w:rsidRPr="00CC7451" w:rsidRDefault="00413713" w:rsidP="0036746A">
            <w:pPr>
              <w:rPr>
                <w:sz w:val="24"/>
                <w:szCs w:val="24"/>
              </w:rPr>
            </w:pPr>
            <w:r w:rsidRPr="00CC7451">
              <w:rPr>
                <w:sz w:val="24"/>
                <w:szCs w:val="24"/>
              </w:rPr>
              <w:t>10</w:t>
            </w:r>
          </w:p>
        </w:tc>
        <w:tc>
          <w:tcPr>
            <w:tcW w:w="2977" w:type="dxa"/>
          </w:tcPr>
          <w:tbl>
            <w:tblPr>
              <w:tblW w:w="2989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651"/>
            </w:tblGrid>
            <w:tr w:rsidR="00413713" w:rsidRPr="00212941" w:rsidTr="00FB6794">
              <w:trPr>
                <w:tblCellSpacing w:w="15" w:type="dxa"/>
              </w:trPr>
              <w:tc>
                <w:tcPr>
                  <w:tcW w:w="4877" w:type="pct"/>
                  <w:vAlign w:val="center"/>
                  <w:hideMark/>
                </w:tcPr>
                <w:p w:rsidR="00413713" w:rsidRPr="00212941" w:rsidRDefault="00413713" w:rsidP="0036746A">
                  <w:pPr>
                    <w:rPr>
                      <w:sz w:val="18"/>
                      <w:szCs w:val="18"/>
                    </w:rPr>
                  </w:pPr>
                  <w:proofErr w:type="spellStart"/>
                  <w:r w:rsidRPr="00212941">
                    <w:rPr>
                      <w:bCs/>
                      <w:color w:val="000000"/>
                      <w:sz w:val="18"/>
                      <w:szCs w:val="18"/>
                    </w:rPr>
                    <w:t>алг</w:t>
                  </w:r>
                  <w:r w:rsidRPr="00212941">
                    <w:rPr>
                      <w:bCs/>
                      <w:color w:val="0000C8"/>
                      <w:sz w:val="18"/>
                      <w:szCs w:val="18"/>
                    </w:rPr>
                    <w:t>пример</w:t>
                  </w:r>
                  <w:proofErr w:type="spellEnd"/>
                  <w:r w:rsidRPr="00212941">
                    <w:rPr>
                      <w:sz w:val="18"/>
                      <w:szCs w:val="18"/>
                    </w:rPr>
                    <w:br/>
                  </w:r>
                  <w:proofErr w:type="spellStart"/>
                  <w:r w:rsidRPr="00212941">
                    <w:rPr>
                      <w:bCs/>
                      <w:color w:val="000000"/>
                      <w:sz w:val="18"/>
                      <w:szCs w:val="18"/>
                    </w:rPr>
                    <w:t>нач</w:t>
                  </w:r>
                  <w:r w:rsidRPr="00212941">
                    <w:rPr>
                      <w:bCs/>
                      <w:color w:val="C05800"/>
                      <w:sz w:val="18"/>
                      <w:szCs w:val="18"/>
                    </w:rPr>
                    <w:t>цел</w:t>
                  </w:r>
                  <w:proofErr w:type="gramStart"/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c</w:t>
                  </w:r>
                  <w:proofErr w:type="spellEnd"/>
                  <w:proofErr w:type="gramEnd"/>
                  <w:r w:rsidRPr="00212941">
                    <w:rPr>
                      <w:color w:val="000000"/>
                      <w:sz w:val="18"/>
                      <w:szCs w:val="18"/>
                    </w:rPr>
                    <w:t xml:space="preserve">, </w:t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b</w:t>
                  </w:r>
                  <w:r w:rsidRPr="00212941">
                    <w:rPr>
                      <w:sz w:val="18"/>
                      <w:szCs w:val="18"/>
                    </w:rPr>
                    <w:br/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c</w:t>
                  </w:r>
                  <w:r w:rsidRPr="00212941">
                    <w:rPr>
                      <w:color w:val="000000"/>
                      <w:sz w:val="18"/>
                      <w:szCs w:val="18"/>
                    </w:rPr>
                    <w:t>:=</w:t>
                  </w:r>
                  <w:r w:rsidRPr="00212941">
                    <w:rPr>
                      <w:bCs/>
                      <w:color w:val="0095FF"/>
                      <w:sz w:val="18"/>
                      <w:szCs w:val="18"/>
                    </w:rPr>
                    <w:t>0</w:t>
                  </w:r>
                  <w:r w:rsidRPr="00212941">
                    <w:rPr>
                      <w:sz w:val="18"/>
                      <w:szCs w:val="18"/>
                    </w:rPr>
                    <w:br/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b</w:t>
                  </w:r>
                  <w:r w:rsidRPr="00212941">
                    <w:rPr>
                      <w:color w:val="000000"/>
                      <w:sz w:val="18"/>
                      <w:szCs w:val="18"/>
                    </w:rPr>
                    <w:t>:=</w:t>
                  </w:r>
                  <w:r w:rsidRPr="00212941">
                    <w:rPr>
                      <w:bCs/>
                      <w:color w:val="0095FF"/>
                      <w:sz w:val="18"/>
                      <w:szCs w:val="18"/>
                    </w:rPr>
                    <w:t>3</w:t>
                  </w:r>
                </w:p>
                <w:p w:rsidR="00413713" w:rsidRPr="00212941" w:rsidRDefault="00413713" w:rsidP="0036746A">
                  <w:pPr>
                    <w:rPr>
                      <w:sz w:val="18"/>
                      <w:szCs w:val="18"/>
                    </w:rPr>
                  </w:pPr>
                  <w:proofErr w:type="spellStart"/>
                  <w:r w:rsidRPr="00212941">
                    <w:rPr>
                      <w:bCs/>
                      <w:color w:val="000000"/>
                      <w:sz w:val="18"/>
                      <w:szCs w:val="18"/>
                    </w:rPr>
                    <w:t>нцпока</w:t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b</w:t>
                  </w:r>
                  <w:proofErr w:type="spellEnd"/>
                  <w:r w:rsidRPr="00212941">
                    <w:rPr>
                      <w:color w:val="000000"/>
                      <w:sz w:val="18"/>
                      <w:szCs w:val="18"/>
                    </w:rPr>
                    <w:t>&lt;</w:t>
                  </w:r>
                  <w:r w:rsidRPr="00212941">
                    <w:rPr>
                      <w:bCs/>
                      <w:color w:val="0095FF"/>
                      <w:sz w:val="18"/>
                      <w:szCs w:val="18"/>
                    </w:rPr>
                    <w:t>10</w:t>
                  </w:r>
                  <w:r w:rsidRPr="00212941">
                    <w:rPr>
                      <w:sz w:val="18"/>
                      <w:szCs w:val="18"/>
                    </w:rPr>
                    <w:br/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c</w:t>
                  </w:r>
                  <w:r w:rsidRPr="00212941">
                    <w:rPr>
                      <w:color w:val="000000"/>
                      <w:sz w:val="18"/>
                      <w:szCs w:val="18"/>
                    </w:rPr>
                    <w:t>:=</w:t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c</w:t>
                  </w:r>
                  <w:r w:rsidRPr="00212941">
                    <w:rPr>
                      <w:color w:val="000000"/>
                      <w:sz w:val="18"/>
                      <w:szCs w:val="18"/>
                    </w:rPr>
                    <w:t>+</w:t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b</w:t>
                  </w:r>
                  <w:r w:rsidRPr="00212941">
                    <w:rPr>
                      <w:sz w:val="18"/>
                      <w:szCs w:val="18"/>
                    </w:rPr>
                    <w:br/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b</w:t>
                  </w:r>
                  <w:r w:rsidRPr="00212941">
                    <w:rPr>
                      <w:color w:val="000000"/>
                      <w:sz w:val="18"/>
                      <w:szCs w:val="18"/>
                    </w:rPr>
                    <w:t>:=</w:t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b</w:t>
                  </w:r>
                  <w:r w:rsidRPr="00212941">
                    <w:rPr>
                      <w:color w:val="000000"/>
                      <w:sz w:val="18"/>
                      <w:szCs w:val="18"/>
                    </w:rPr>
                    <w:t>+</w:t>
                  </w:r>
                  <w:r w:rsidRPr="00212941">
                    <w:rPr>
                      <w:bCs/>
                      <w:color w:val="0095FF"/>
                      <w:sz w:val="18"/>
                      <w:szCs w:val="18"/>
                    </w:rPr>
                    <w:t>2</w:t>
                  </w:r>
                  <w:r w:rsidRPr="00212941">
                    <w:rPr>
                      <w:sz w:val="18"/>
                      <w:szCs w:val="18"/>
                    </w:rPr>
                    <w:br/>
                  </w:r>
                  <w:proofErr w:type="spellStart"/>
                  <w:r w:rsidRPr="00212941">
                    <w:rPr>
                      <w:bCs/>
                      <w:color w:val="000000"/>
                      <w:sz w:val="18"/>
                      <w:szCs w:val="18"/>
                    </w:rPr>
                    <w:t>кц</w:t>
                  </w:r>
                  <w:proofErr w:type="spellEnd"/>
                  <w:r w:rsidRPr="00212941">
                    <w:rPr>
                      <w:sz w:val="18"/>
                      <w:szCs w:val="18"/>
                    </w:rPr>
                    <w:br/>
                  </w:r>
                  <w:proofErr w:type="spellStart"/>
                  <w:r w:rsidRPr="00212941">
                    <w:rPr>
                      <w:bCs/>
                      <w:color w:val="000000"/>
                      <w:sz w:val="18"/>
                      <w:szCs w:val="18"/>
                    </w:rPr>
                    <w:t>вывод</w:t>
                  </w:r>
                  <w:proofErr w:type="gramStart"/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c</w:t>
                  </w:r>
                  <w:proofErr w:type="spellEnd"/>
                  <w:proofErr w:type="gramEnd"/>
                  <w:r w:rsidRPr="00212941">
                    <w:rPr>
                      <w:sz w:val="18"/>
                      <w:szCs w:val="18"/>
                    </w:rPr>
                    <w:br/>
                  </w:r>
                  <w:r w:rsidRPr="00212941">
                    <w:rPr>
                      <w:bCs/>
                      <w:color w:val="000000"/>
                      <w:sz w:val="18"/>
                      <w:szCs w:val="18"/>
                    </w:rPr>
                    <w:t>кон</w:t>
                  </w:r>
                </w:p>
              </w:tc>
            </w:tr>
          </w:tbl>
          <w:p w:rsidR="00413713" w:rsidRPr="00212941" w:rsidRDefault="00413713" w:rsidP="0036746A">
            <w:pPr>
              <w:rPr>
                <w:sz w:val="18"/>
                <w:szCs w:val="18"/>
              </w:rPr>
            </w:pPr>
          </w:p>
        </w:tc>
        <w:tc>
          <w:tcPr>
            <w:tcW w:w="3969" w:type="dxa"/>
          </w:tcPr>
          <w:p w:rsidR="00413713" w:rsidRPr="00212941" w:rsidRDefault="00413713" w:rsidP="0036746A">
            <w:pPr>
              <w:rPr>
                <w:color w:val="000000"/>
                <w:sz w:val="18"/>
                <w:szCs w:val="18"/>
                <w:lang w:val="en-US"/>
              </w:rPr>
            </w:pPr>
            <w:r w:rsidRPr="00212941">
              <w:rPr>
                <w:b/>
                <w:bCs/>
                <w:color w:val="000000"/>
                <w:sz w:val="18"/>
                <w:szCs w:val="18"/>
                <w:lang w:val="en-US"/>
              </w:rPr>
              <w:t xml:space="preserve">program </w:t>
            </w:r>
            <w:r w:rsidRPr="00212941">
              <w:rPr>
                <w:color w:val="000000"/>
                <w:sz w:val="18"/>
                <w:szCs w:val="18"/>
                <w:lang w:val="en-US"/>
              </w:rPr>
              <w:t>primer;</w:t>
            </w:r>
          </w:p>
          <w:p w:rsidR="00413713" w:rsidRPr="00212941" w:rsidRDefault="00413713" w:rsidP="0036746A">
            <w:pPr>
              <w:rPr>
                <w:color w:val="000000"/>
                <w:sz w:val="18"/>
                <w:szCs w:val="18"/>
                <w:lang w:val="en-US"/>
              </w:rPr>
            </w:pPr>
            <w:proofErr w:type="spellStart"/>
            <w:r w:rsidRPr="00212941">
              <w:rPr>
                <w:b/>
                <w:bCs/>
                <w:color w:val="000000"/>
                <w:sz w:val="18"/>
                <w:szCs w:val="18"/>
                <w:lang w:val="en-US"/>
              </w:rPr>
              <w:t>var</w:t>
            </w:r>
            <w:r w:rsidRPr="00212941">
              <w:rPr>
                <w:color w:val="000000"/>
                <w:sz w:val="18"/>
                <w:szCs w:val="18"/>
                <w:lang w:val="en-US"/>
              </w:rPr>
              <w:t>c,b:</w:t>
            </w:r>
            <w:r w:rsidRPr="00212941">
              <w:rPr>
                <w:color w:val="0000FF"/>
                <w:sz w:val="18"/>
                <w:szCs w:val="18"/>
                <w:lang w:val="en-US"/>
              </w:rPr>
              <w:t>integer</w:t>
            </w:r>
            <w:proofErr w:type="spellEnd"/>
            <w:r w:rsidRPr="00212941">
              <w:rPr>
                <w:color w:val="000000"/>
                <w:sz w:val="18"/>
                <w:szCs w:val="18"/>
                <w:lang w:val="en-US"/>
              </w:rPr>
              <w:t>;</w:t>
            </w:r>
          </w:p>
          <w:p w:rsidR="00413713" w:rsidRPr="00212941" w:rsidRDefault="00413713" w:rsidP="0036746A">
            <w:pPr>
              <w:rPr>
                <w:b/>
                <w:bCs/>
                <w:color w:val="000000"/>
                <w:sz w:val="18"/>
                <w:szCs w:val="18"/>
                <w:lang w:val="en-US"/>
              </w:rPr>
            </w:pPr>
            <w:r w:rsidRPr="00212941">
              <w:rPr>
                <w:b/>
                <w:bCs/>
                <w:color w:val="000000"/>
                <w:sz w:val="18"/>
                <w:szCs w:val="18"/>
                <w:lang w:val="en-US"/>
              </w:rPr>
              <w:t>begin</w:t>
            </w:r>
          </w:p>
          <w:p w:rsidR="00413713" w:rsidRPr="00212941" w:rsidRDefault="00413713" w:rsidP="0036746A">
            <w:pPr>
              <w:rPr>
                <w:color w:val="000000"/>
                <w:sz w:val="18"/>
                <w:szCs w:val="18"/>
                <w:lang w:val="en-US"/>
              </w:rPr>
            </w:pPr>
            <w:r w:rsidRPr="00212941">
              <w:rPr>
                <w:color w:val="000000"/>
                <w:sz w:val="18"/>
                <w:szCs w:val="18"/>
                <w:lang w:val="en-US"/>
              </w:rPr>
              <w:t>c:=</w:t>
            </w:r>
            <w:r w:rsidRPr="00212941">
              <w:rPr>
                <w:color w:val="006400"/>
                <w:sz w:val="18"/>
                <w:szCs w:val="18"/>
                <w:lang w:val="en-US"/>
              </w:rPr>
              <w:t>0</w:t>
            </w:r>
            <w:r w:rsidRPr="00212941">
              <w:rPr>
                <w:color w:val="000000"/>
                <w:sz w:val="18"/>
                <w:szCs w:val="18"/>
                <w:lang w:val="en-US"/>
              </w:rPr>
              <w:t>;</w:t>
            </w:r>
          </w:p>
          <w:p w:rsidR="00413713" w:rsidRPr="00212941" w:rsidRDefault="00413713" w:rsidP="0036746A">
            <w:pPr>
              <w:rPr>
                <w:color w:val="000000"/>
                <w:sz w:val="18"/>
                <w:szCs w:val="18"/>
                <w:lang w:val="en-US"/>
              </w:rPr>
            </w:pPr>
            <w:r w:rsidRPr="00212941">
              <w:rPr>
                <w:color w:val="000000"/>
                <w:sz w:val="18"/>
                <w:szCs w:val="18"/>
                <w:lang w:val="en-US"/>
              </w:rPr>
              <w:t>b:=</w:t>
            </w:r>
            <w:r w:rsidRPr="00212941">
              <w:rPr>
                <w:color w:val="006400"/>
                <w:sz w:val="18"/>
                <w:szCs w:val="18"/>
                <w:lang w:val="en-US"/>
              </w:rPr>
              <w:t>3</w:t>
            </w:r>
            <w:r w:rsidRPr="00212941">
              <w:rPr>
                <w:color w:val="000000"/>
                <w:sz w:val="18"/>
                <w:szCs w:val="18"/>
                <w:lang w:val="en-US"/>
              </w:rPr>
              <w:t>;</w:t>
            </w:r>
          </w:p>
          <w:p w:rsidR="00413713" w:rsidRPr="00212941" w:rsidRDefault="00413713" w:rsidP="0036746A">
            <w:pPr>
              <w:rPr>
                <w:b/>
                <w:bCs/>
                <w:color w:val="000000"/>
                <w:sz w:val="18"/>
                <w:szCs w:val="18"/>
                <w:lang w:val="en-US"/>
              </w:rPr>
            </w:pPr>
            <w:r w:rsidRPr="00212941">
              <w:rPr>
                <w:b/>
                <w:bCs/>
                <w:color w:val="000000"/>
                <w:sz w:val="18"/>
                <w:szCs w:val="18"/>
                <w:lang w:val="en-US"/>
              </w:rPr>
              <w:t xml:space="preserve">while </w:t>
            </w:r>
            <w:r w:rsidRPr="00212941">
              <w:rPr>
                <w:color w:val="000000"/>
                <w:sz w:val="18"/>
                <w:szCs w:val="18"/>
                <w:lang w:val="en-US"/>
              </w:rPr>
              <w:t>b&lt;</w:t>
            </w:r>
            <w:r w:rsidRPr="00212941">
              <w:rPr>
                <w:color w:val="006400"/>
                <w:sz w:val="18"/>
                <w:szCs w:val="18"/>
                <w:lang w:val="en-US"/>
              </w:rPr>
              <w:t xml:space="preserve">10 </w:t>
            </w:r>
            <w:r w:rsidRPr="00212941">
              <w:rPr>
                <w:b/>
                <w:bCs/>
                <w:color w:val="000000"/>
                <w:sz w:val="18"/>
                <w:szCs w:val="18"/>
                <w:lang w:val="en-US"/>
              </w:rPr>
              <w:t>do begin</w:t>
            </w:r>
          </w:p>
          <w:p w:rsidR="00413713" w:rsidRPr="00212941" w:rsidRDefault="00413713" w:rsidP="0036746A">
            <w:pPr>
              <w:rPr>
                <w:color w:val="000000"/>
                <w:sz w:val="18"/>
                <w:szCs w:val="18"/>
                <w:lang w:val="en-US"/>
              </w:rPr>
            </w:pPr>
            <w:r w:rsidRPr="00212941">
              <w:rPr>
                <w:color w:val="000000"/>
                <w:sz w:val="18"/>
                <w:szCs w:val="18"/>
                <w:lang w:val="en-US"/>
              </w:rPr>
              <w:t>c:=c+b;</w:t>
            </w:r>
          </w:p>
          <w:p w:rsidR="00413713" w:rsidRPr="00212941" w:rsidRDefault="00413713" w:rsidP="0036746A">
            <w:pPr>
              <w:rPr>
                <w:color w:val="000000"/>
                <w:sz w:val="18"/>
                <w:szCs w:val="18"/>
                <w:lang w:val="en-US"/>
              </w:rPr>
            </w:pPr>
            <w:r w:rsidRPr="00212941">
              <w:rPr>
                <w:color w:val="000000"/>
                <w:sz w:val="18"/>
                <w:szCs w:val="18"/>
                <w:lang w:val="en-US"/>
              </w:rPr>
              <w:t>b:=b+</w:t>
            </w:r>
            <w:r w:rsidRPr="00212941">
              <w:rPr>
                <w:color w:val="006400"/>
                <w:sz w:val="18"/>
                <w:szCs w:val="18"/>
                <w:lang w:val="en-US"/>
              </w:rPr>
              <w:t>2</w:t>
            </w:r>
            <w:r w:rsidRPr="00212941">
              <w:rPr>
                <w:color w:val="000000"/>
                <w:sz w:val="18"/>
                <w:szCs w:val="18"/>
                <w:lang w:val="en-US"/>
              </w:rPr>
              <w:t>;</w:t>
            </w:r>
          </w:p>
          <w:p w:rsidR="00413713" w:rsidRPr="00212941" w:rsidRDefault="00413713" w:rsidP="0036746A">
            <w:pPr>
              <w:rPr>
                <w:color w:val="000000"/>
                <w:sz w:val="18"/>
                <w:szCs w:val="18"/>
                <w:lang w:val="en-US"/>
              </w:rPr>
            </w:pPr>
            <w:r w:rsidRPr="00212941">
              <w:rPr>
                <w:b/>
                <w:bCs/>
                <w:color w:val="000000"/>
                <w:sz w:val="18"/>
                <w:szCs w:val="18"/>
                <w:lang w:val="en-US"/>
              </w:rPr>
              <w:t>end</w:t>
            </w:r>
            <w:r w:rsidRPr="00212941">
              <w:rPr>
                <w:color w:val="000000"/>
                <w:sz w:val="18"/>
                <w:szCs w:val="18"/>
                <w:lang w:val="en-US"/>
              </w:rPr>
              <w:t>;</w:t>
            </w:r>
          </w:p>
          <w:p w:rsidR="00413713" w:rsidRPr="00212941" w:rsidRDefault="00413713" w:rsidP="0036746A">
            <w:pPr>
              <w:rPr>
                <w:color w:val="000000"/>
                <w:sz w:val="18"/>
                <w:szCs w:val="18"/>
                <w:lang w:val="en-US"/>
              </w:rPr>
            </w:pPr>
            <w:proofErr w:type="spellStart"/>
            <w:r w:rsidRPr="00212941">
              <w:rPr>
                <w:color w:val="000000"/>
                <w:sz w:val="18"/>
                <w:szCs w:val="18"/>
                <w:lang w:val="en-US"/>
              </w:rPr>
              <w:t>writeln</w:t>
            </w:r>
            <w:proofErr w:type="spellEnd"/>
            <w:r w:rsidRPr="00212941">
              <w:rPr>
                <w:color w:val="000000"/>
                <w:sz w:val="18"/>
                <w:szCs w:val="18"/>
                <w:lang w:val="en-US"/>
              </w:rPr>
              <w:t>(c);</w:t>
            </w:r>
          </w:p>
          <w:p w:rsidR="00413713" w:rsidRPr="00212941" w:rsidRDefault="00413713" w:rsidP="0036746A">
            <w:pPr>
              <w:rPr>
                <w:sz w:val="18"/>
                <w:szCs w:val="18"/>
              </w:rPr>
            </w:pPr>
            <w:proofErr w:type="spellStart"/>
            <w:r w:rsidRPr="00212941">
              <w:rPr>
                <w:b/>
                <w:bCs/>
                <w:color w:val="000000"/>
                <w:sz w:val="18"/>
                <w:szCs w:val="18"/>
              </w:rPr>
              <w:t>end</w:t>
            </w:r>
            <w:proofErr w:type="spellEnd"/>
            <w:r w:rsidRPr="00212941">
              <w:rPr>
                <w:color w:val="000000"/>
                <w:sz w:val="18"/>
                <w:szCs w:val="18"/>
              </w:rPr>
              <w:t>.</w:t>
            </w:r>
          </w:p>
        </w:tc>
        <w:bookmarkStart w:id="2" w:name="_GoBack"/>
        <w:bookmarkEnd w:id="2"/>
      </w:tr>
    </w:tbl>
    <w:p w:rsidR="00413713" w:rsidRPr="00CC7451" w:rsidRDefault="00413713" w:rsidP="0036746A">
      <w:pPr>
        <w:rPr>
          <w:sz w:val="24"/>
          <w:szCs w:val="24"/>
        </w:rPr>
      </w:pPr>
    </w:p>
    <w:p w:rsidR="00413713" w:rsidRPr="00CC7451" w:rsidRDefault="00413713" w:rsidP="0036746A">
      <w:pPr>
        <w:jc w:val="center"/>
        <w:rPr>
          <w:sz w:val="24"/>
          <w:szCs w:val="24"/>
        </w:rPr>
      </w:pPr>
      <w:r w:rsidRPr="00CC7451">
        <w:rPr>
          <w:sz w:val="24"/>
          <w:szCs w:val="24"/>
        </w:rPr>
        <w:t>Вариант 2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959"/>
        <w:gridCol w:w="2977"/>
        <w:gridCol w:w="3969"/>
      </w:tblGrid>
      <w:tr w:rsidR="00413713" w:rsidRPr="00212941" w:rsidTr="006A40CA">
        <w:trPr>
          <w:jc w:val="center"/>
        </w:trPr>
        <w:tc>
          <w:tcPr>
            <w:tcW w:w="959" w:type="dxa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1</w:t>
            </w:r>
          </w:p>
        </w:tc>
        <w:tc>
          <w:tcPr>
            <w:tcW w:w="6946" w:type="dxa"/>
            <w:gridSpan w:val="2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2</w:t>
            </w:r>
          </w:p>
        </w:tc>
      </w:tr>
      <w:tr w:rsidR="00413713" w:rsidRPr="00212941" w:rsidTr="006A40CA">
        <w:trPr>
          <w:jc w:val="center"/>
        </w:trPr>
        <w:tc>
          <w:tcPr>
            <w:tcW w:w="959" w:type="dxa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2</w:t>
            </w:r>
          </w:p>
        </w:tc>
        <w:tc>
          <w:tcPr>
            <w:tcW w:w="6946" w:type="dxa"/>
            <w:gridSpan w:val="2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2</w:t>
            </w:r>
          </w:p>
        </w:tc>
      </w:tr>
      <w:tr w:rsidR="00413713" w:rsidRPr="00212941" w:rsidTr="006A40CA">
        <w:trPr>
          <w:jc w:val="center"/>
        </w:trPr>
        <w:tc>
          <w:tcPr>
            <w:tcW w:w="959" w:type="dxa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3</w:t>
            </w:r>
          </w:p>
        </w:tc>
        <w:tc>
          <w:tcPr>
            <w:tcW w:w="6946" w:type="dxa"/>
            <w:gridSpan w:val="2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2</w:t>
            </w:r>
          </w:p>
        </w:tc>
      </w:tr>
      <w:tr w:rsidR="00413713" w:rsidRPr="00212941" w:rsidTr="006A40CA">
        <w:trPr>
          <w:jc w:val="center"/>
        </w:trPr>
        <w:tc>
          <w:tcPr>
            <w:tcW w:w="959" w:type="dxa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4</w:t>
            </w:r>
          </w:p>
        </w:tc>
        <w:tc>
          <w:tcPr>
            <w:tcW w:w="6946" w:type="dxa"/>
            <w:gridSpan w:val="2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3</w:t>
            </w:r>
          </w:p>
        </w:tc>
      </w:tr>
      <w:tr w:rsidR="00413713" w:rsidRPr="00212941" w:rsidTr="006A40CA">
        <w:trPr>
          <w:jc w:val="center"/>
        </w:trPr>
        <w:tc>
          <w:tcPr>
            <w:tcW w:w="959" w:type="dxa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5</w:t>
            </w:r>
          </w:p>
        </w:tc>
        <w:tc>
          <w:tcPr>
            <w:tcW w:w="6946" w:type="dxa"/>
            <w:gridSpan w:val="2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11100111</w:t>
            </w:r>
            <w:r w:rsidRPr="00212941">
              <w:rPr>
                <w:sz w:val="18"/>
                <w:szCs w:val="18"/>
                <w:vertAlign w:val="subscript"/>
              </w:rPr>
              <w:t>2</w:t>
            </w:r>
            <w:r w:rsidRPr="00212941">
              <w:rPr>
                <w:sz w:val="18"/>
                <w:szCs w:val="18"/>
              </w:rPr>
              <w:t xml:space="preserve"> , E7</w:t>
            </w:r>
            <w:r w:rsidRPr="00212941">
              <w:rPr>
                <w:sz w:val="18"/>
                <w:szCs w:val="18"/>
                <w:vertAlign w:val="subscript"/>
              </w:rPr>
              <w:t>16</w:t>
            </w:r>
          </w:p>
        </w:tc>
      </w:tr>
      <w:tr w:rsidR="00413713" w:rsidRPr="00212941" w:rsidTr="006A40CA">
        <w:trPr>
          <w:jc w:val="center"/>
        </w:trPr>
        <w:tc>
          <w:tcPr>
            <w:tcW w:w="959" w:type="dxa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6</w:t>
            </w:r>
          </w:p>
        </w:tc>
        <w:tc>
          <w:tcPr>
            <w:tcW w:w="6946" w:type="dxa"/>
            <w:gridSpan w:val="2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77</w:t>
            </w:r>
          </w:p>
        </w:tc>
      </w:tr>
      <w:tr w:rsidR="00413713" w:rsidRPr="00212941" w:rsidTr="006A40CA">
        <w:trPr>
          <w:jc w:val="center"/>
        </w:trPr>
        <w:tc>
          <w:tcPr>
            <w:tcW w:w="959" w:type="dxa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7</w:t>
            </w:r>
          </w:p>
        </w:tc>
        <w:tc>
          <w:tcPr>
            <w:tcW w:w="6946" w:type="dxa"/>
            <w:gridSpan w:val="2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111000</w:t>
            </w:r>
            <w:r w:rsidRPr="00212941">
              <w:rPr>
                <w:sz w:val="18"/>
                <w:szCs w:val="18"/>
                <w:vertAlign w:val="subscript"/>
              </w:rPr>
              <w:t>2</w:t>
            </w:r>
            <w:r w:rsidRPr="00212941">
              <w:rPr>
                <w:sz w:val="18"/>
                <w:szCs w:val="18"/>
              </w:rPr>
              <w:t xml:space="preserve"> , 100100</w:t>
            </w:r>
            <w:r w:rsidRPr="00212941">
              <w:rPr>
                <w:sz w:val="18"/>
                <w:szCs w:val="18"/>
                <w:vertAlign w:val="subscript"/>
              </w:rPr>
              <w:t>2</w:t>
            </w:r>
          </w:p>
        </w:tc>
      </w:tr>
      <w:tr w:rsidR="00413713" w:rsidRPr="00212941" w:rsidTr="006A40CA">
        <w:trPr>
          <w:jc w:val="center"/>
        </w:trPr>
        <w:tc>
          <w:tcPr>
            <w:tcW w:w="959" w:type="dxa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8</w:t>
            </w:r>
          </w:p>
        </w:tc>
        <w:tc>
          <w:tcPr>
            <w:tcW w:w="6946" w:type="dxa"/>
            <w:gridSpan w:val="2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18 000</w:t>
            </w:r>
          </w:p>
        </w:tc>
      </w:tr>
      <w:tr w:rsidR="00413713" w:rsidRPr="00212941" w:rsidTr="006A40CA">
        <w:trPr>
          <w:jc w:val="center"/>
        </w:trPr>
        <w:tc>
          <w:tcPr>
            <w:tcW w:w="959" w:type="dxa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9</w:t>
            </w:r>
          </w:p>
        </w:tc>
        <w:tc>
          <w:tcPr>
            <w:tcW w:w="6946" w:type="dxa"/>
            <w:gridSpan w:val="2"/>
          </w:tcPr>
          <w:tbl>
            <w:tblPr>
              <w:tblStyle w:val="ac"/>
              <w:tblW w:w="0" w:type="auto"/>
              <w:tblLook w:val="04A0" w:firstRow="1" w:lastRow="0" w:firstColumn="1" w:lastColumn="0" w:noHBand="0" w:noVBand="1"/>
            </w:tblPr>
            <w:tblGrid>
              <w:gridCol w:w="596"/>
              <w:gridCol w:w="567"/>
              <w:gridCol w:w="708"/>
              <w:gridCol w:w="993"/>
              <w:gridCol w:w="992"/>
              <w:gridCol w:w="1984"/>
            </w:tblGrid>
            <w:tr w:rsidR="00413713" w:rsidRPr="00212941" w:rsidTr="00FB6794">
              <w:tc>
                <w:tcPr>
                  <w:tcW w:w="596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</w:rPr>
                  </w:pPr>
                  <w:r w:rsidRPr="00212941">
                    <w:rPr>
                      <w:sz w:val="18"/>
                      <w:szCs w:val="18"/>
                    </w:rPr>
                    <w:t>А</w:t>
                  </w:r>
                </w:p>
              </w:tc>
              <w:tc>
                <w:tcPr>
                  <w:tcW w:w="567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B</w:t>
                  </w:r>
                </w:p>
              </w:tc>
              <w:tc>
                <w:tcPr>
                  <w:tcW w:w="708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</w:rPr>
                    <w:t>⌐</w:t>
                  </w:r>
                  <w:r w:rsidRPr="00212941">
                    <w:rPr>
                      <w:sz w:val="18"/>
                      <w:szCs w:val="18"/>
                      <w:lang w:val="en-US"/>
                    </w:rPr>
                    <w:t>A</w:t>
                  </w:r>
                </w:p>
              </w:tc>
              <w:tc>
                <w:tcPr>
                  <w:tcW w:w="993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A V  B</w:t>
                  </w:r>
                </w:p>
              </w:tc>
              <w:tc>
                <w:tcPr>
                  <w:tcW w:w="992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</w:rPr>
                  </w:pPr>
                  <w:r w:rsidRPr="00212941">
                    <w:rPr>
                      <w:sz w:val="18"/>
                      <w:szCs w:val="18"/>
                    </w:rPr>
                    <w:t>⌐</w:t>
                  </w:r>
                  <w:r w:rsidRPr="00212941">
                    <w:rPr>
                      <w:sz w:val="18"/>
                      <w:szCs w:val="18"/>
                      <w:lang w:val="en-US"/>
                    </w:rPr>
                    <w:t>A V B</w:t>
                  </w:r>
                </w:p>
              </w:tc>
              <w:tc>
                <w:tcPr>
                  <w:tcW w:w="1984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A V B &amp;</w:t>
                  </w:r>
                  <w:r w:rsidRPr="00212941">
                    <w:rPr>
                      <w:sz w:val="18"/>
                      <w:szCs w:val="18"/>
                    </w:rPr>
                    <w:t>⌐</w:t>
                  </w:r>
                  <w:r w:rsidRPr="00212941">
                    <w:rPr>
                      <w:sz w:val="18"/>
                      <w:szCs w:val="18"/>
                      <w:lang w:val="en-US"/>
                    </w:rPr>
                    <w:t>A V B</w:t>
                  </w:r>
                </w:p>
              </w:tc>
            </w:tr>
            <w:tr w:rsidR="00413713" w:rsidRPr="00212941" w:rsidTr="00FB6794">
              <w:tc>
                <w:tcPr>
                  <w:tcW w:w="596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567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708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993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992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1984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</w:tr>
            <w:tr w:rsidR="00413713" w:rsidRPr="00212941" w:rsidTr="00FB6794">
              <w:tc>
                <w:tcPr>
                  <w:tcW w:w="596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567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708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993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992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1984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</w:tr>
            <w:tr w:rsidR="00413713" w:rsidRPr="00212941" w:rsidTr="00FB6794">
              <w:tc>
                <w:tcPr>
                  <w:tcW w:w="596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567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708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993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992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1984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</w:tr>
            <w:tr w:rsidR="00413713" w:rsidRPr="00212941" w:rsidTr="00FB6794">
              <w:tc>
                <w:tcPr>
                  <w:tcW w:w="596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567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708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0</w:t>
                  </w:r>
                </w:p>
              </w:tc>
              <w:tc>
                <w:tcPr>
                  <w:tcW w:w="993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992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  <w:tc>
                <w:tcPr>
                  <w:tcW w:w="1984" w:type="dxa"/>
                  <w:shd w:val="clear" w:color="auto" w:fill="D6E3BC" w:themeFill="accent3" w:themeFillTint="66"/>
                </w:tcPr>
                <w:p w:rsidR="00413713" w:rsidRPr="00212941" w:rsidRDefault="00413713" w:rsidP="0036746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212941">
                    <w:rPr>
                      <w:sz w:val="18"/>
                      <w:szCs w:val="18"/>
                      <w:lang w:val="en-US"/>
                    </w:rPr>
                    <w:t>1</w:t>
                  </w:r>
                </w:p>
              </w:tc>
            </w:tr>
          </w:tbl>
          <w:p w:rsidR="00413713" w:rsidRPr="00212941" w:rsidRDefault="00413713" w:rsidP="0036746A">
            <w:pPr>
              <w:rPr>
                <w:sz w:val="18"/>
                <w:szCs w:val="18"/>
              </w:rPr>
            </w:pPr>
          </w:p>
        </w:tc>
      </w:tr>
      <w:tr w:rsidR="00413713" w:rsidRPr="00212941" w:rsidTr="006A40CA">
        <w:trPr>
          <w:jc w:val="center"/>
        </w:trPr>
        <w:tc>
          <w:tcPr>
            <w:tcW w:w="959" w:type="dxa"/>
          </w:tcPr>
          <w:p w:rsidR="00413713" w:rsidRPr="00212941" w:rsidRDefault="00413713" w:rsidP="0036746A">
            <w:pPr>
              <w:rPr>
                <w:sz w:val="18"/>
                <w:szCs w:val="18"/>
              </w:rPr>
            </w:pPr>
            <w:r w:rsidRPr="00212941">
              <w:rPr>
                <w:sz w:val="18"/>
                <w:szCs w:val="18"/>
              </w:rPr>
              <w:t>10</w:t>
            </w:r>
          </w:p>
        </w:tc>
        <w:tc>
          <w:tcPr>
            <w:tcW w:w="2977" w:type="dxa"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648"/>
              <w:gridCol w:w="1113"/>
            </w:tblGrid>
            <w:tr w:rsidR="00413713" w:rsidRPr="00212941" w:rsidTr="00FB6794">
              <w:trPr>
                <w:tblCellSpacing w:w="15" w:type="dxa"/>
              </w:trPr>
              <w:tc>
                <w:tcPr>
                  <w:tcW w:w="3000" w:type="pct"/>
                  <w:vAlign w:val="center"/>
                  <w:hideMark/>
                </w:tcPr>
                <w:p w:rsidR="00413713" w:rsidRPr="00212941" w:rsidRDefault="00413713" w:rsidP="0036746A">
                  <w:pPr>
                    <w:rPr>
                      <w:sz w:val="18"/>
                      <w:szCs w:val="18"/>
                    </w:rPr>
                  </w:pPr>
                  <w:proofErr w:type="spellStart"/>
                  <w:r w:rsidRPr="00212941">
                    <w:rPr>
                      <w:bCs/>
                      <w:color w:val="000000"/>
                      <w:sz w:val="18"/>
                      <w:szCs w:val="18"/>
                    </w:rPr>
                    <w:t>алг</w:t>
                  </w:r>
                  <w:r w:rsidRPr="00212941">
                    <w:rPr>
                      <w:bCs/>
                      <w:color w:val="0000C8"/>
                      <w:sz w:val="18"/>
                      <w:szCs w:val="18"/>
                    </w:rPr>
                    <w:t>пример</w:t>
                  </w:r>
                  <w:proofErr w:type="spellEnd"/>
                  <w:r w:rsidRPr="00212941">
                    <w:rPr>
                      <w:sz w:val="18"/>
                      <w:szCs w:val="18"/>
                    </w:rPr>
                    <w:br/>
                  </w:r>
                  <w:proofErr w:type="spellStart"/>
                  <w:r w:rsidRPr="00212941">
                    <w:rPr>
                      <w:bCs/>
                      <w:color w:val="000000"/>
                      <w:sz w:val="18"/>
                      <w:szCs w:val="18"/>
                    </w:rPr>
                    <w:t>нач</w:t>
                  </w:r>
                  <w:r w:rsidRPr="00212941">
                    <w:rPr>
                      <w:bCs/>
                      <w:color w:val="C05800"/>
                      <w:sz w:val="18"/>
                      <w:szCs w:val="18"/>
                    </w:rPr>
                    <w:t>цел</w:t>
                  </w:r>
                  <w:proofErr w:type="gramStart"/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a</w:t>
                  </w:r>
                  <w:proofErr w:type="spellEnd"/>
                  <w:proofErr w:type="gramEnd"/>
                  <w:r w:rsidRPr="00212941">
                    <w:rPr>
                      <w:color w:val="000000"/>
                      <w:sz w:val="18"/>
                      <w:szCs w:val="18"/>
                    </w:rPr>
                    <w:t xml:space="preserve">, </w:t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b</w:t>
                  </w:r>
                  <w:r w:rsidRPr="00212941">
                    <w:rPr>
                      <w:sz w:val="18"/>
                      <w:szCs w:val="18"/>
                    </w:rPr>
                    <w:br/>
                    <w:t xml:space="preserve">. </w:t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a</w:t>
                  </w:r>
                  <w:r w:rsidRPr="00212941">
                    <w:rPr>
                      <w:color w:val="000000"/>
                      <w:sz w:val="18"/>
                      <w:szCs w:val="18"/>
                    </w:rPr>
                    <w:t>:=</w:t>
                  </w:r>
                  <w:r w:rsidRPr="00212941">
                    <w:rPr>
                      <w:bCs/>
                      <w:color w:val="0095FF"/>
                      <w:sz w:val="18"/>
                      <w:szCs w:val="18"/>
                    </w:rPr>
                    <w:t>2</w:t>
                  </w:r>
                  <w:r w:rsidRPr="00212941">
                    <w:rPr>
                      <w:sz w:val="18"/>
                      <w:szCs w:val="18"/>
                    </w:rPr>
                    <w:br/>
                    <w:t xml:space="preserve">. </w:t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b</w:t>
                  </w:r>
                  <w:r w:rsidRPr="00212941">
                    <w:rPr>
                      <w:color w:val="000000"/>
                      <w:sz w:val="18"/>
                      <w:szCs w:val="18"/>
                    </w:rPr>
                    <w:t>:=</w:t>
                  </w:r>
                  <w:r w:rsidRPr="00212941">
                    <w:rPr>
                      <w:bCs/>
                      <w:color w:val="0095FF"/>
                      <w:sz w:val="18"/>
                      <w:szCs w:val="18"/>
                    </w:rPr>
                    <w:t>4</w:t>
                  </w:r>
                  <w:r w:rsidRPr="00212941">
                    <w:rPr>
                      <w:sz w:val="18"/>
                      <w:szCs w:val="18"/>
                    </w:rPr>
                    <w:br/>
                    <w:t xml:space="preserve">. </w:t>
                  </w:r>
                  <w:proofErr w:type="spellStart"/>
                  <w:r w:rsidRPr="00212941">
                    <w:rPr>
                      <w:bCs/>
                      <w:color w:val="000000"/>
                      <w:sz w:val="18"/>
                      <w:szCs w:val="18"/>
                    </w:rPr>
                    <w:t>нцпока</w:t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b</w:t>
                  </w:r>
                  <w:proofErr w:type="spellEnd"/>
                  <w:r w:rsidRPr="00212941">
                    <w:rPr>
                      <w:color w:val="000000"/>
                      <w:sz w:val="18"/>
                      <w:szCs w:val="18"/>
                    </w:rPr>
                    <w:t>&gt;=</w:t>
                  </w:r>
                  <w:r w:rsidRPr="00212941">
                    <w:rPr>
                      <w:bCs/>
                      <w:color w:val="0095FF"/>
                      <w:sz w:val="18"/>
                      <w:szCs w:val="18"/>
                    </w:rPr>
                    <w:t>0</w:t>
                  </w:r>
                  <w:r w:rsidRPr="00212941">
                    <w:rPr>
                      <w:sz w:val="18"/>
                      <w:szCs w:val="18"/>
                    </w:rPr>
                    <w:br/>
                    <w:t xml:space="preserve">. . </w:t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b</w:t>
                  </w:r>
                  <w:r w:rsidRPr="00212941">
                    <w:rPr>
                      <w:color w:val="000000"/>
                      <w:sz w:val="18"/>
                      <w:szCs w:val="18"/>
                    </w:rPr>
                    <w:t>:=</w:t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a</w:t>
                  </w:r>
                  <w:r w:rsidRPr="00212941">
                    <w:rPr>
                      <w:color w:val="000000"/>
                      <w:sz w:val="18"/>
                      <w:szCs w:val="18"/>
                    </w:rPr>
                    <w:t>*</w:t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b</w:t>
                  </w:r>
                  <w:r w:rsidRPr="00212941">
                    <w:rPr>
                      <w:color w:val="000000"/>
                      <w:sz w:val="18"/>
                      <w:szCs w:val="18"/>
                    </w:rPr>
                    <w:t>+</w:t>
                  </w:r>
                  <w:r w:rsidRPr="00212941">
                    <w:rPr>
                      <w:bCs/>
                      <w:color w:val="0095FF"/>
                      <w:sz w:val="18"/>
                      <w:szCs w:val="18"/>
                    </w:rPr>
                    <w:t>1</w:t>
                  </w:r>
                  <w:r w:rsidRPr="00212941">
                    <w:rPr>
                      <w:sz w:val="18"/>
                      <w:szCs w:val="18"/>
                    </w:rPr>
                    <w:br/>
                    <w:t xml:space="preserve">. . </w:t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a</w:t>
                  </w:r>
                  <w:r w:rsidRPr="00212941">
                    <w:rPr>
                      <w:color w:val="000000"/>
                      <w:sz w:val="18"/>
                      <w:szCs w:val="18"/>
                    </w:rPr>
                    <w:t>:=</w:t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a</w:t>
                  </w:r>
                  <w:r w:rsidRPr="00212941">
                    <w:rPr>
                      <w:color w:val="000000"/>
                      <w:sz w:val="18"/>
                      <w:szCs w:val="18"/>
                    </w:rPr>
                    <w:t>-</w:t>
                  </w:r>
                  <w:r w:rsidRPr="00212941">
                    <w:rPr>
                      <w:bCs/>
                      <w:color w:val="0095FF"/>
                      <w:sz w:val="18"/>
                      <w:szCs w:val="18"/>
                    </w:rPr>
                    <w:t>2</w:t>
                  </w:r>
                  <w:r w:rsidRPr="00212941">
                    <w:rPr>
                      <w:sz w:val="18"/>
                      <w:szCs w:val="18"/>
                    </w:rPr>
                    <w:br/>
                    <w:t xml:space="preserve">. </w:t>
                  </w:r>
                  <w:proofErr w:type="spellStart"/>
                  <w:r w:rsidRPr="00212941">
                    <w:rPr>
                      <w:bCs/>
                      <w:color w:val="000000"/>
                      <w:sz w:val="18"/>
                      <w:szCs w:val="18"/>
                    </w:rPr>
                    <w:t>кц</w:t>
                  </w:r>
                  <w:proofErr w:type="spellEnd"/>
                  <w:r w:rsidRPr="00212941">
                    <w:rPr>
                      <w:sz w:val="18"/>
                      <w:szCs w:val="18"/>
                    </w:rPr>
                    <w:br/>
                    <w:t xml:space="preserve">. </w:t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b</w:t>
                  </w:r>
                  <w:r w:rsidRPr="00212941">
                    <w:rPr>
                      <w:color w:val="000000"/>
                      <w:sz w:val="18"/>
                      <w:szCs w:val="18"/>
                    </w:rPr>
                    <w:t>:=</w:t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b</w:t>
                  </w:r>
                  <w:r w:rsidRPr="00212941">
                    <w:rPr>
                      <w:color w:val="000000"/>
                      <w:sz w:val="18"/>
                      <w:szCs w:val="18"/>
                    </w:rPr>
                    <w:t>+</w:t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a</w:t>
                  </w:r>
                  <w:r w:rsidRPr="00212941">
                    <w:rPr>
                      <w:sz w:val="18"/>
                      <w:szCs w:val="18"/>
                    </w:rPr>
                    <w:br/>
                    <w:t xml:space="preserve">. </w:t>
                  </w:r>
                  <w:proofErr w:type="spellStart"/>
                  <w:r w:rsidRPr="00212941">
                    <w:rPr>
                      <w:bCs/>
                      <w:color w:val="000000"/>
                      <w:sz w:val="18"/>
                      <w:szCs w:val="18"/>
                    </w:rPr>
                    <w:t>вывод</w:t>
                  </w:r>
                  <w:r w:rsidRPr="00212941">
                    <w:rPr>
                      <w:i/>
                      <w:iCs/>
                      <w:color w:val="000000"/>
                      <w:sz w:val="18"/>
                      <w:szCs w:val="18"/>
                    </w:rPr>
                    <w:t>b</w:t>
                  </w:r>
                  <w:proofErr w:type="spellEnd"/>
                  <w:r w:rsidRPr="00212941">
                    <w:rPr>
                      <w:sz w:val="18"/>
                      <w:szCs w:val="18"/>
                    </w:rPr>
                    <w:br/>
                  </w:r>
                  <w:r w:rsidRPr="00212941">
                    <w:rPr>
                      <w:bCs/>
                      <w:color w:val="000000"/>
                      <w:sz w:val="18"/>
                      <w:szCs w:val="18"/>
                    </w:rPr>
                    <w:t>кон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413713" w:rsidRPr="00212941" w:rsidRDefault="00413713" w:rsidP="0036746A">
                  <w:pPr>
                    <w:rPr>
                      <w:sz w:val="18"/>
                      <w:szCs w:val="18"/>
                    </w:rPr>
                  </w:pPr>
                  <w:r w:rsidRPr="00212941">
                    <w:rPr>
                      <w:sz w:val="18"/>
                      <w:szCs w:val="18"/>
                    </w:rPr>
                    <w:br/>
                  </w:r>
                  <w:r w:rsidRPr="00212941">
                    <w:rPr>
                      <w:sz w:val="18"/>
                      <w:szCs w:val="18"/>
                    </w:rPr>
                    <w:br/>
                  </w:r>
                  <w:r w:rsidRPr="00212941">
                    <w:rPr>
                      <w:sz w:val="18"/>
                      <w:szCs w:val="18"/>
                    </w:rPr>
                    <w:br/>
                  </w:r>
                  <w:r w:rsidRPr="00212941">
                    <w:rPr>
                      <w:sz w:val="18"/>
                      <w:szCs w:val="18"/>
                    </w:rPr>
                    <w:br/>
                  </w:r>
                  <w:r w:rsidRPr="00212941">
                    <w:rPr>
                      <w:sz w:val="18"/>
                      <w:szCs w:val="18"/>
                    </w:rPr>
                    <w:br/>
                  </w:r>
                  <w:r w:rsidRPr="00212941">
                    <w:rPr>
                      <w:sz w:val="18"/>
                      <w:szCs w:val="18"/>
                    </w:rPr>
                    <w:br/>
                  </w:r>
                  <w:r w:rsidRPr="00212941">
                    <w:rPr>
                      <w:sz w:val="18"/>
                      <w:szCs w:val="18"/>
                    </w:rPr>
                    <w:br/>
                  </w:r>
                  <w:r w:rsidRPr="00212941">
                    <w:rPr>
                      <w:sz w:val="18"/>
                      <w:szCs w:val="18"/>
                    </w:rPr>
                    <w:br/>
                  </w:r>
                  <w:r w:rsidRPr="00212941">
                    <w:rPr>
                      <w:sz w:val="18"/>
                      <w:szCs w:val="18"/>
                    </w:rPr>
                    <w:br/>
                  </w:r>
                </w:p>
              </w:tc>
            </w:tr>
          </w:tbl>
          <w:p w:rsidR="00413713" w:rsidRPr="00212941" w:rsidRDefault="00413713" w:rsidP="0036746A">
            <w:pPr>
              <w:rPr>
                <w:sz w:val="18"/>
                <w:szCs w:val="18"/>
              </w:rPr>
            </w:pPr>
          </w:p>
        </w:tc>
        <w:tc>
          <w:tcPr>
            <w:tcW w:w="3969" w:type="dxa"/>
          </w:tcPr>
          <w:p w:rsidR="00413713" w:rsidRPr="00212941" w:rsidRDefault="00413713" w:rsidP="0036746A">
            <w:pPr>
              <w:rPr>
                <w:color w:val="000000"/>
                <w:sz w:val="18"/>
                <w:szCs w:val="18"/>
                <w:lang w:val="en-US"/>
              </w:rPr>
            </w:pPr>
            <w:r w:rsidRPr="00212941">
              <w:rPr>
                <w:b/>
                <w:bCs/>
                <w:color w:val="000000"/>
                <w:sz w:val="18"/>
                <w:szCs w:val="18"/>
                <w:lang w:val="en-US"/>
              </w:rPr>
              <w:t xml:space="preserve">program </w:t>
            </w:r>
            <w:r w:rsidRPr="00212941">
              <w:rPr>
                <w:color w:val="000000"/>
                <w:sz w:val="18"/>
                <w:szCs w:val="18"/>
                <w:lang w:val="en-US"/>
              </w:rPr>
              <w:t>primer;</w:t>
            </w:r>
          </w:p>
          <w:p w:rsidR="00413713" w:rsidRPr="00212941" w:rsidRDefault="00413713" w:rsidP="0036746A">
            <w:pPr>
              <w:rPr>
                <w:color w:val="000000"/>
                <w:sz w:val="18"/>
                <w:szCs w:val="18"/>
                <w:lang w:val="en-US"/>
              </w:rPr>
            </w:pPr>
            <w:proofErr w:type="spellStart"/>
            <w:r w:rsidRPr="00212941">
              <w:rPr>
                <w:b/>
                <w:bCs/>
                <w:color w:val="000000"/>
                <w:sz w:val="18"/>
                <w:szCs w:val="18"/>
                <w:lang w:val="en-US"/>
              </w:rPr>
              <w:t>var</w:t>
            </w:r>
            <w:r w:rsidRPr="00212941">
              <w:rPr>
                <w:color w:val="000000"/>
                <w:sz w:val="18"/>
                <w:szCs w:val="18"/>
                <w:lang w:val="en-US"/>
              </w:rPr>
              <w:t>a,b:</w:t>
            </w:r>
            <w:r w:rsidRPr="00212941">
              <w:rPr>
                <w:color w:val="0000FF"/>
                <w:sz w:val="18"/>
                <w:szCs w:val="18"/>
                <w:lang w:val="en-US"/>
              </w:rPr>
              <w:t>integer</w:t>
            </w:r>
            <w:proofErr w:type="spellEnd"/>
            <w:r w:rsidRPr="00212941">
              <w:rPr>
                <w:color w:val="000000"/>
                <w:sz w:val="18"/>
                <w:szCs w:val="18"/>
                <w:lang w:val="en-US"/>
              </w:rPr>
              <w:t>;</w:t>
            </w:r>
          </w:p>
          <w:p w:rsidR="00413713" w:rsidRPr="00212941" w:rsidRDefault="00413713" w:rsidP="0036746A">
            <w:pPr>
              <w:rPr>
                <w:b/>
                <w:bCs/>
                <w:color w:val="000000"/>
                <w:sz w:val="18"/>
                <w:szCs w:val="18"/>
                <w:lang w:val="en-US"/>
              </w:rPr>
            </w:pPr>
            <w:r w:rsidRPr="00212941">
              <w:rPr>
                <w:b/>
                <w:bCs/>
                <w:color w:val="000000"/>
                <w:sz w:val="18"/>
                <w:szCs w:val="18"/>
                <w:lang w:val="en-US"/>
              </w:rPr>
              <w:t>begin</w:t>
            </w:r>
          </w:p>
          <w:p w:rsidR="00413713" w:rsidRPr="00212941" w:rsidRDefault="00413713" w:rsidP="0036746A">
            <w:pPr>
              <w:rPr>
                <w:color w:val="000000"/>
                <w:sz w:val="18"/>
                <w:szCs w:val="18"/>
                <w:lang w:val="en-US"/>
              </w:rPr>
            </w:pPr>
            <w:r w:rsidRPr="00212941">
              <w:rPr>
                <w:color w:val="000000"/>
                <w:sz w:val="18"/>
                <w:szCs w:val="18"/>
                <w:lang w:val="en-US"/>
              </w:rPr>
              <w:t>a:=</w:t>
            </w:r>
            <w:r w:rsidRPr="00212941">
              <w:rPr>
                <w:color w:val="006400"/>
                <w:sz w:val="18"/>
                <w:szCs w:val="18"/>
                <w:lang w:val="en-US"/>
              </w:rPr>
              <w:t>2</w:t>
            </w:r>
            <w:r w:rsidRPr="00212941">
              <w:rPr>
                <w:color w:val="000000"/>
                <w:sz w:val="18"/>
                <w:szCs w:val="18"/>
                <w:lang w:val="en-US"/>
              </w:rPr>
              <w:t>;</w:t>
            </w:r>
          </w:p>
          <w:p w:rsidR="00413713" w:rsidRPr="00212941" w:rsidRDefault="00413713" w:rsidP="0036746A">
            <w:pPr>
              <w:rPr>
                <w:color w:val="000000"/>
                <w:sz w:val="18"/>
                <w:szCs w:val="18"/>
                <w:lang w:val="en-US"/>
              </w:rPr>
            </w:pPr>
            <w:r w:rsidRPr="00212941">
              <w:rPr>
                <w:color w:val="000000"/>
                <w:sz w:val="18"/>
                <w:szCs w:val="18"/>
                <w:lang w:val="en-US"/>
              </w:rPr>
              <w:t>b:=</w:t>
            </w:r>
            <w:r w:rsidRPr="00212941">
              <w:rPr>
                <w:color w:val="006400"/>
                <w:sz w:val="18"/>
                <w:szCs w:val="18"/>
                <w:lang w:val="en-US"/>
              </w:rPr>
              <w:t>4</w:t>
            </w:r>
            <w:r w:rsidRPr="00212941">
              <w:rPr>
                <w:color w:val="000000"/>
                <w:sz w:val="18"/>
                <w:szCs w:val="18"/>
                <w:lang w:val="en-US"/>
              </w:rPr>
              <w:t>;</w:t>
            </w:r>
          </w:p>
          <w:p w:rsidR="00413713" w:rsidRPr="00212941" w:rsidRDefault="00413713" w:rsidP="0036746A">
            <w:pPr>
              <w:rPr>
                <w:b/>
                <w:bCs/>
                <w:color w:val="000000"/>
                <w:sz w:val="18"/>
                <w:szCs w:val="18"/>
                <w:lang w:val="en-US"/>
              </w:rPr>
            </w:pPr>
            <w:r w:rsidRPr="00212941">
              <w:rPr>
                <w:b/>
                <w:bCs/>
                <w:color w:val="000000"/>
                <w:sz w:val="18"/>
                <w:szCs w:val="18"/>
                <w:lang w:val="en-US"/>
              </w:rPr>
              <w:t xml:space="preserve">while </w:t>
            </w:r>
            <w:r w:rsidRPr="00212941">
              <w:rPr>
                <w:color w:val="000000"/>
                <w:sz w:val="18"/>
                <w:szCs w:val="18"/>
                <w:lang w:val="en-US"/>
              </w:rPr>
              <w:t>b&gt;=</w:t>
            </w:r>
            <w:r w:rsidRPr="00212941">
              <w:rPr>
                <w:color w:val="006400"/>
                <w:sz w:val="18"/>
                <w:szCs w:val="18"/>
                <w:lang w:val="en-US"/>
              </w:rPr>
              <w:t xml:space="preserve">0 </w:t>
            </w:r>
            <w:r w:rsidRPr="00212941">
              <w:rPr>
                <w:b/>
                <w:bCs/>
                <w:color w:val="000000"/>
                <w:sz w:val="18"/>
                <w:szCs w:val="18"/>
                <w:lang w:val="en-US"/>
              </w:rPr>
              <w:t>do begin</w:t>
            </w:r>
          </w:p>
          <w:p w:rsidR="00413713" w:rsidRPr="00212941" w:rsidRDefault="00413713" w:rsidP="0036746A">
            <w:pPr>
              <w:rPr>
                <w:color w:val="000000"/>
                <w:sz w:val="18"/>
                <w:szCs w:val="18"/>
                <w:lang w:val="en-US"/>
              </w:rPr>
            </w:pPr>
            <w:r w:rsidRPr="00212941">
              <w:rPr>
                <w:color w:val="000000"/>
                <w:sz w:val="18"/>
                <w:szCs w:val="18"/>
                <w:lang w:val="en-US"/>
              </w:rPr>
              <w:t>b:=a*b+</w:t>
            </w:r>
            <w:r w:rsidRPr="00212941">
              <w:rPr>
                <w:color w:val="006400"/>
                <w:sz w:val="18"/>
                <w:szCs w:val="18"/>
                <w:lang w:val="en-US"/>
              </w:rPr>
              <w:t>1</w:t>
            </w:r>
            <w:r w:rsidRPr="00212941">
              <w:rPr>
                <w:color w:val="000000"/>
                <w:sz w:val="18"/>
                <w:szCs w:val="18"/>
                <w:lang w:val="en-US"/>
              </w:rPr>
              <w:t>;</w:t>
            </w:r>
          </w:p>
          <w:p w:rsidR="00413713" w:rsidRPr="00212941" w:rsidRDefault="00413713" w:rsidP="0036746A">
            <w:pPr>
              <w:rPr>
                <w:color w:val="000000"/>
                <w:sz w:val="18"/>
                <w:szCs w:val="18"/>
                <w:lang w:val="en-US"/>
              </w:rPr>
            </w:pPr>
            <w:r w:rsidRPr="00212941">
              <w:rPr>
                <w:color w:val="000000"/>
                <w:sz w:val="18"/>
                <w:szCs w:val="18"/>
                <w:lang w:val="en-US"/>
              </w:rPr>
              <w:t>a:=a-</w:t>
            </w:r>
            <w:r w:rsidRPr="00212941">
              <w:rPr>
                <w:color w:val="006400"/>
                <w:sz w:val="18"/>
                <w:szCs w:val="18"/>
                <w:lang w:val="en-US"/>
              </w:rPr>
              <w:t>2</w:t>
            </w:r>
            <w:r w:rsidRPr="00212941">
              <w:rPr>
                <w:color w:val="000000"/>
                <w:sz w:val="18"/>
                <w:szCs w:val="18"/>
                <w:lang w:val="en-US"/>
              </w:rPr>
              <w:t>;</w:t>
            </w:r>
          </w:p>
          <w:p w:rsidR="00413713" w:rsidRPr="00212941" w:rsidRDefault="00413713" w:rsidP="0036746A">
            <w:pPr>
              <w:rPr>
                <w:color w:val="000000"/>
                <w:sz w:val="18"/>
                <w:szCs w:val="18"/>
                <w:lang w:val="en-US"/>
              </w:rPr>
            </w:pPr>
            <w:r w:rsidRPr="00212941">
              <w:rPr>
                <w:b/>
                <w:bCs/>
                <w:color w:val="000000"/>
                <w:sz w:val="18"/>
                <w:szCs w:val="18"/>
                <w:lang w:val="en-US"/>
              </w:rPr>
              <w:t>end</w:t>
            </w:r>
            <w:r w:rsidRPr="00212941">
              <w:rPr>
                <w:color w:val="000000"/>
                <w:sz w:val="18"/>
                <w:szCs w:val="18"/>
                <w:lang w:val="en-US"/>
              </w:rPr>
              <w:t>;</w:t>
            </w:r>
          </w:p>
          <w:p w:rsidR="00413713" w:rsidRPr="00212941" w:rsidRDefault="00413713" w:rsidP="0036746A">
            <w:pPr>
              <w:rPr>
                <w:color w:val="000000"/>
                <w:sz w:val="18"/>
                <w:szCs w:val="18"/>
                <w:lang w:val="en-US"/>
              </w:rPr>
            </w:pPr>
            <w:r w:rsidRPr="00212941">
              <w:rPr>
                <w:color w:val="000000"/>
                <w:sz w:val="18"/>
                <w:szCs w:val="18"/>
                <w:lang w:val="en-US"/>
              </w:rPr>
              <w:t>b:=b+a;</w:t>
            </w:r>
          </w:p>
          <w:p w:rsidR="00413713" w:rsidRPr="00212941" w:rsidRDefault="00413713" w:rsidP="0036746A">
            <w:pPr>
              <w:rPr>
                <w:color w:val="000000"/>
                <w:sz w:val="18"/>
                <w:szCs w:val="18"/>
              </w:rPr>
            </w:pPr>
            <w:proofErr w:type="spellStart"/>
            <w:r w:rsidRPr="00212941">
              <w:rPr>
                <w:color w:val="000000"/>
                <w:sz w:val="18"/>
                <w:szCs w:val="18"/>
              </w:rPr>
              <w:t>writeln</w:t>
            </w:r>
            <w:proofErr w:type="spellEnd"/>
            <w:r w:rsidRPr="00212941">
              <w:rPr>
                <w:color w:val="000000"/>
                <w:sz w:val="18"/>
                <w:szCs w:val="18"/>
              </w:rPr>
              <w:t>(b);</w:t>
            </w:r>
          </w:p>
          <w:p w:rsidR="00413713" w:rsidRPr="00212941" w:rsidRDefault="00413713" w:rsidP="0036746A">
            <w:pPr>
              <w:rPr>
                <w:sz w:val="18"/>
                <w:szCs w:val="18"/>
              </w:rPr>
            </w:pPr>
            <w:proofErr w:type="spellStart"/>
            <w:r w:rsidRPr="00212941">
              <w:rPr>
                <w:b/>
                <w:bCs/>
                <w:color w:val="000000"/>
                <w:sz w:val="18"/>
                <w:szCs w:val="18"/>
              </w:rPr>
              <w:t>end</w:t>
            </w:r>
            <w:proofErr w:type="spellEnd"/>
            <w:r w:rsidRPr="00212941">
              <w:rPr>
                <w:color w:val="000000"/>
                <w:sz w:val="18"/>
                <w:szCs w:val="18"/>
              </w:rPr>
              <w:t>.</w:t>
            </w:r>
          </w:p>
        </w:tc>
      </w:tr>
    </w:tbl>
    <w:p w:rsidR="00CC7451" w:rsidRDefault="00CC7451" w:rsidP="0036746A">
      <w:pPr>
        <w:jc w:val="center"/>
        <w:rPr>
          <w:b/>
          <w:sz w:val="24"/>
          <w:szCs w:val="24"/>
        </w:rPr>
      </w:pPr>
    </w:p>
    <w:p w:rsidR="00413713" w:rsidRPr="00CC7451" w:rsidRDefault="00413713" w:rsidP="0036746A">
      <w:pPr>
        <w:jc w:val="center"/>
        <w:rPr>
          <w:sz w:val="24"/>
          <w:szCs w:val="24"/>
        </w:rPr>
      </w:pPr>
      <w:r w:rsidRPr="00CC7451">
        <w:rPr>
          <w:b/>
          <w:sz w:val="24"/>
          <w:szCs w:val="24"/>
        </w:rPr>
        <w:t>Критерии:  1 - 3 – «2», 4 – 6 – «3»,  7-8 – «4» , 9- 10 – «5»</w:t>
      </w:r>
    </w:p>
    <w:sectPr w:rsidR="00413713" w:rsidRPr="00CC7451" w:rsidSect="00212941">
      <w:type w:val="nextColumn"/>
      <w:pgSz w:w="11906" w:h="16838"/>
      <w:pgMar w:top="567" w:right="566" w:bottom="1134" w:left="567" w:header="708" w:footer="708" w:gutter="0"/>
      <w:cols w:space="56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F546D" w:rsidRDefault="007F546D">
      <w:r>
        <w:separator/>
      </w:r>
    </w:p>
  </w:endnote>
  <w:endnote w:type="continuationSeparator" w:id="0">
    <w:p w:rsidR="007F546D" w:rsidRDefault="007F54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NewRoman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546D" w:rsidRDefault="007F546D">
    <w:pPr>
      <w:pStyle w:val="af1"/>
      <w:jc w:val="center"/>
    </w:pPr>
    <w:r>
      <w:fldChar w:fldCharType="begin"/>
    </w:r>
    <w:r>
      <w:instrText xml:space="preserve"> PAGE </w:instrText>
    </w:r>
    <w:r>
      <w:fldChar w:fldCharType="separate"/>
    </w:r>
    <w:r w:rsidR="00212941">
      <w:rPr>
        <w:noProof/>
      </w:rPr>
      <w:t>23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F546D" w:rsidRDefault="007F546D">
      <w:r>
        <w:separator/>
      </w:r>
    </w:p>
  </w:footnote>
  <w:footnote w:type="continuationSeparator" w:id="0">
    <w:p w:rsidR="007F546D" w:rsidRDefault="007F546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000003"/>
    <w:multiLevelType w:val="multilevel"/>
    <w:tmpl w:val="00000003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Courier New"/>
      </w:r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2">
    <w:nsid w:val="00000005"/>
    <w:multiLevelType w:val="singleLevel"/>
    <w:tmpl w:val="00000005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3">
    <w:nsid w:val="00000006"/>
    <w:multiLevelType w:val="singleLevel"/>
    <w:tmpl w:val="00000006"/>
    <w:name w:val="WW8Num9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b w:val="0"/>
        <w:i w:val="0"/>
        <w:color w:val="auto"/>
      </w:rPr>
    </w:lvl>
  </w:abstractNum>
  <w:abstractNum w:abstractNumId="4">
    <w:nsid w:val="00000007"/>
    <w:multiLevelType w:val="singleLevel"/>
    <w:tmpl w:val="00000007"/>
    <w:name w:val="WW8Num10"/>
    <w:lvl w:ilvl="0">
      <w:start w:val="1"/>
      <w:numFmt w:val="decimal"/>
      <w:lvlText w:val="%1."/>
      <w:lvlJc w:val="left"/>
      <w:pPr>
        <w:tabs>
          <w:tab w:val="num" w:pos="2051"/>
        </w:tabs>
        <w:ind w:left="2051" w:hanging="663"/>
      </w:pPr>
    </w:lvl>
  </w:abstractNum>
  <w:abstractNum w:abstractNumId="5">
    <w:nsid w:val="00000008"/>
    <w:multiLevelType w:val="singleLevel"/>
    <w:tmpl w:val="00000008"/>
    <w:name w:val="WW8Num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6">
    <w:nsid w:val="00000009"/>
    <w:multiLevelType w:val="singleLevel"/>
    <w:tmpl w:val="00000009"/>
    <w:name w:val="WW8Num12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/>
        <w:sz w:val="20"/>
      </w:rPr>
    </w:lvl>
  </w:abstractNum>
  <w:abstractNum w:abstractNumId="7">
    <w:nsid w:val="0000000F"/>
    <w:multiLevelType w:val="single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</w:lvl>
  </w:abstractNum>
  <w:abstractNum w:abstractNumId="8">
    <w:nsid w:val="004D39D5"/>
    <w:multiLevelType w:val="multilevel"/>
    <w:tmpl w:val="806E7B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01930711"/>
    <w:multiLevelType w:val="hybridMultilevel"/>
    <w:tmpl w:val="8D7896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30F7AEB"/>
    <w:multiLevelType w:val="hybridMultilevel"/>
    <w:tmpl w:val="E0268F46"/>
    <w:lvl w:ilvl="0" w:tplc="00000007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03EE7EA5"/>
    <w:multiLevelType w:val="hybridMultilevel"/>
    <w:tmpl w:val="E152B4D4"/>
    <w:lvl w:ilvl="0" w:tplc="9670D13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5CE65B4"/>
    <w:multiLevelType w:val="hybridMultilevel"/>
    <w:tmpl w:val="CEF2B96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060403DF"/>
    <w:multiLevelType w:val="hybridMultilevel"/>
    <w:tmpl w:val="23DE68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0AC30B63"/>
    <w:multiLevelType w:val="hybridMultilevel"/>
    <w:tmpl w:val="EF3C6C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0C567C34"/>
    <w:multiLevelType w:val="hybridMultilevel"/>
    <w:tmpl w:val="B76A0F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0C5B41B7"/>
    <w:multiLevelType w:val="hybridMultilevel"/>
    <w:tmpl w:val="FF0281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0CE15814"/>
    <w:multiLevelType w:val="hybridMultilevel"/>
    <w:tmpl w:val="E91EB026"/>
    <w:lvl w:ilvl="0" w:tplc="E006D7DC">
      <w:start w:val="1"/>
      <w:numFmt w:val="decimal"/>
      <w:lvlText w:val="%1."/>
      <w:lvlJc w:val="left"/>
      <w:pPr>
        <w:ind w:left="928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0D831206"/>
    <w:multiLevelType w:val="hybridMultilevel"/>
    <w:tmpl w:val="6AB4EB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0D9D7961"/>
    <w:multiLevelType w:val="hybridMultilevel"/>
    <w:tmpl w:val="BEDC764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0DEE07BC"/>
    <w:multiLevelType w:val="hybridMultilevel"/>
    <w:tmpl w:val="C06CA4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0F1A1A6F"/>
    <w:multiLevelType w:val="hybridMultilevel"/>
    <w:tmpl w:val="E0268F46"/>
    <w:lvl w:ilvl="0" w:tplc="00000007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10C042CC"/>
    <w:multiLevelType w:val="multilevel"/>
    <w:tmpl w:val="9F32EA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121B4FBF"/>
    <w:multiLevelType w:val="hybridMultilevel"/>
    <w:tmpl w:val="B1521C9E"/>
    <w:lvl w:ilvl="0" w:tplc="04190011">
      <w:start w:val="1"/>
      <w:numFmt w:val="decimal"/>
      <w:lvlText w:val="%1)"/>
      <w:lvlJc w:val="left"/>
      <w:pPr>
        <w:ind w:left="12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18384DEE"/>
    <w:multiLevelType w:val="hybridMultilevel"/>
    <w:tmpl w:val="F61074E0"/>
    <w:lvl w:ilvl="0" w:tplc="0419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abstractNum w:abstractNumId="25">
    <w:nsid w:val="1B3C7827"/>
    <w:multiLevelType w:val="hybridMultilevel"/>
    <w:tmpl w:val="D604170C"/>
    <w:lvl w:ilvl="0" w:tplc="E4146C6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1C854228"/>
    <w:multiLevelType w:val="hybridMultilevel"/>
    <w:tmpl w:val="EAC29F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1CBD3750"/>
    <w:multiLevelType w:val="hybridMultilevel"/>
    <w:tmpl w:val="EC2609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1E4036BA"/>
    <w:multiLevelType w:val="hybridMultilevel"/>
    <w:tmpl w:val="8012A83E"/>
    <w:lvl w:ilvl="0" w:tplc="E006D7DC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23E3739C"/>
    <w:multiLevelType w:val="hybridMultilevel"/>
    <w:tmpl w:val="8940DD60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276A3664"/>
    <w:multiLevelType w:val="hybridMultilevel"/>
    <w:tmpl w:val="B77C80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2EAA5933"/>
    <w:multiLevelType w:val="hybridMultilevel"/>
    <w:tmpl w:val="FDA64D1A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345B3F6E"/>
    <w:multiLevelType w:val="multilevel"/>
    <w:tmpl w:val="1CA2C5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382644F3"/>
    <w:multiLevelType w:val="hybridMultilevel"/>
    <w:tmpl w:val="E528AFE6"/>
    <w:lvl w:ilvl="0" w:tplc="FB00C26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388F7CD1"/>
    <w:multiLevelType w:val="hybridMultilevel"/>
    <w:tmpl w:val="722468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3DDC553B"/>
    <w:multiLevelType w:val="hybridMultilevel"/>
    <w:tmpl w:val="F3AA72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3E0215BD"/>
    <w:multiLevelType w:val="hybridMultilevel"/>
    <w:tmpl w:val="4CD4D466"/>
    <w:lvl w:ilvl="0" w:tplc="083E760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408D33CF"/>
    <w:multiLevelType w:val="hybridMultilevel"/>
    <w:tmpl w:val="6CF6A31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0A404A1"/>
    <w:multiLevelType w:val="hybridMultilevel"/>
    <w:tmpl w:val="A246D426"/>
    <w:lvl w:ilvl="0" w:tplc="0419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9">
    <w:nsid w:val="47AB1F38"/>
    <w:multiLevelType w:val="hybridMultilevel"/>
    <w:tmpl w:val="9DFEBCF2"/>
    <w:lvl w:ilvl="0" w:tplc="89C0EB54">
      <w:start w:val="1"/>
      <w:numFmt w:val="decimal"/>
      <w:lvlText w:val="%1)"/>
      <w:lvlJc w:val="left"/>
      <w:pPr>
        <w:ind w:left="4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40">
    <w:nsid w:val="48B63536"/>
    <w:multiLevelType w:val="hybridMultilevel"/>
    <w:tmpl w:val="1040C1B2"/>
    <w:lvl w:ilvl="0" w:tplc="4A90DFB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>
    <w:nsid w:val="4CD71108"/>
    <w:multiLevelType w:val="hybridMultilevel"/>
    <w:tmpl w:val="AB3A3D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4D835BBC"/>
    <w:multiLevelType w:val="hybridMultilevel"/>
    <w:tmpl w:val="FC6EB778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66"/>
        </w:tabs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hint="default"/>
      </w:rPr>
    </w:lvl>
  </w:abstractNum>
  <w:abstractNum w:abstractNumId="43">
    <w:nsid w:val="4FDC7648"/>
    <w:multiLevelType w:val="hybridMultilevel"/>
    <w:tmpl w:val="17E4DEE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>
    <w:nsid w:val="50CC6E01"/>
    <w:multiLevelType w:val="hybridMultilevel"/>
    <w:tmpl w:val="EC2609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51E511F5"/>
    <w:multiLevelType w:val="hybridMultilevel"/>
    <w:tmpl w:val="B77C80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52B22D5A"/>
    <w:multiLevelType w:val="hybridMultilevel"/>
    <w:tmpl w:val="E152B4D4"/>
    <w:lvl w:ilvl="0" w:tplc="9670D13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52F259C7"/>
    <w:multiLevelType w:val="hybridMultilevel"/>
    <w:tmpl w:val="FDA64D1A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47B30C1"/>
    <w:multiLevelType w:val="hybridMultilevel"/>
    <w:tmpl w:val="87EE4D84"/>
    <w:lvl w:ilvl="0" w:tplc="7B062EE0">
      <w:start w:val="13"/>
      <w:numFmt w:val="decimal"/>
      <w:lvlText w:val="%1."/>
      <w:lvlJc w:val="left"/>
      <w:pPr>
        <w:ind w:left="502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5A2750A2"/>
    <w:multiLevelType w:val="multilevel"/>
    <w:tmpl w:val="806E7B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>
    <w:nsid w:val="5AD61DE8"/>
    <w:multiLevelType w:val="hybridMultilevel"/>
    <w:tmpl w:val="7C5EAB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4165CEE"/>
    <w:multiLevelType w:val="hybridMultilevel"/>
    <w:tmpl w:val="5CBE5A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669075D7"/>
    <w:multiLevelType w:val="hybridMultilevel"/>
    <w:tmpl w:val="A6629C0A"/>
    <w:lvl w:ilvl="0" w:tplc="D32018C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CD2092D"/>
    <w:multiLevelType w:val="hybridMultilevel"/>
    <w:tmpl w:val="4406EC32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6D314578"/>
    <w:multiLevelType w:val="multilevel"/>
    <w:tmpl w:val="806E7B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5">
    <w:nsid w:val="6EB32151"/>
    <w:multiLevelType w:val="multilevel"/>
    <w:tmpl w:val="A888E7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6">
    <w:nsid w:val="6EC5597F"/>
    <w:multiLevelType w:val="multilevel"/>
    <w:tmpl w:val="4F6EB8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71E371DF"/>
    <w:multiLevelType w:val="hybridMultilevel"/>
    <w:tmpl w:val="95E60C2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8">
    <w:nsid w:val="731E1D19"/>
    <w:multiLevelType w:val="multilevel"/>
    <w:tmpl w:val="E564D9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>
    <w:nsid w:val="75B90B41"/>
    <w:multiLevelType w:val="hybridMultilevel"/>
    <w:tmpl w:val="EBC6A6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77832BD8"/>
    <w:multiLevelType w:val="hybridMultilevel"/>
    <w:tmpl w:val="2320F264"/>
    <w:lvl w:ilvl="0" w:tplc="00762DB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53"/>
  </w:num>
  <w:num w:numId="5">
    <w:abstractNumId w:val="46"/>
  </w:num>
  <w:num w:numId="6">
    <w:abstractNumId w:val="39"/>
  </w:num>
  <w:num w:numId="7">
    <w:abstractNumId w:val="30"/>
  </w:num>
  <w:num w:numId="8">
    <w:abstractNumId w:val="40"/>
  </w:num>
  <w:num w:numId="9">
    <w:abstractNumId w:val="36"/>
  </w:num>
  <w:num w:numId="10">
    <w:abstractNumId w:val="33"/>
  </w:num>
  <w:num w:numId="11">
    <w:abstractNumId w:val="25"/>
  </w:num>
  <w:num w:numId="12">
    <w:abstractNumId w:val="28"/>
  </w:num>
  <w:num w:numId="13">
    <w:abstractNumId w:val="17"/>
  </w:num>
  <w:num w:numId="14">
    <w:abstractNumId w:val="23"/>
  </w:num>
  <w:num w:numId="15">
    <w:abstractNumId w:val="48"/>
  </w:num>
  <w:num w:numId="16">
    <w:abstractNumId w:val="2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7"/>
  </w:num>
  <w:num w:numId="18">
    <w:abstractNumId w:val="18"/>
  </w:num>
  <w:num w:numId="19">
    <w:abstractNumId w:val="60"/>
  </w:num>
  <w:num w:numId="20">
    <w:abstractNumId w:val="52"/>
  </w:num>
  <w:num w:numId="21">
    <w:abstractNumId w:val="57"/>
  </w:num>
  <w:num w:numId="22">
    <w:abstractNumId w:val="56"/>
  </w:num>
  <w:num w:numId="23">
    <w:abstractNumId w:val="55"/>
  </w:num>
  <w:num w:numId="24">
    <w:abstractNumId w:val="54"/>
  </w:num>
  <w:num w:numId="25">
    <w:abstractNumId w:val="22"/>
  </w:num>
  <w:num w:numId="26">
    <w:abstractNumId w:val="8"/>
  </w:num>
  <w:num w:numId="27">
    <w:abstractNumId w:val="49"/>
  </w:num>
  <w:num w:numId="28">
    <w:abstractNumId w:val="10"/>
  </w:num>
  <w:num w:numId="29">
    <w:abstractNumId w:val="21"/>
  </w:num>
  <w:num w:numId="30">
    <w:abstractNumId w:val="11"/>
  </w:num>
  <w:num w:numId="31">
    <w:abstractNumId w:val="45"/>
  </w:num>
  <w:num w:numId="32">
    <w:abstractNumId w:val="44"/>
  </w:num>
  <w:num w:numId="33">
    <w:abstractNumId w:val="51"/>
  </w:num>
  <w:num w:numId="34">
    <w:abstractNumId w:val="13"/>
  </w:num>
  <w:num w:numId="35">
    <w:abstractNumId w:val="38"/>
  </w:num>
  <w:num w:numId="36">
    <w:abstractNumId w:val="43"/>
  </w:num>
  <w:num w:numId="3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26"/>
  </w:num>
  <w:num w:numId="39">
    <w:abstractNumId w:val="50"/>
  </w:num>
  <w:num w:numId="40">
    <w:abstractNumId w:val="24"/>
  </w:num>
  <w:num w:numId="41">
    <w:abstractNumId w:val="14"/>
  </w:num>
  <w:num w:numId="42">
    <w:abstractNumId w:val="41"/>
  </w:num>
  <w:num w:numId="43">
    <w:abstractNumId w:val="16"/>
  </w:num>
  <w:num w:numId="44">
    <w:abstractNumId w:val="34"/>
  </w:num>
  <w:num w:numId="45">
    <w:abstractNumId w:val="20"/>
  </w:num>
  <w:num w:numId="46">
    <w:abstractNumId w:val="42"/>
  </w:num>
  <w:num w:numId="47">
    <w:abstractNumId w:val="58"/>
  </w:num>
  <w:num w:numId="48">
    <w:abstractNumId w:val="32"/>
  </w:num>
  <w:num w:numId="4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3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4">
    <w:abstractNumId w:val="12"/>
  </w:num>
  <w:num w:numId="55">
    <w:abstractNumId w:val="4"/>
  </w:num>
  <w:num w:numId="56">
    <w:abstractNumId w:val="9"/>
  </w:num>
  <w:num w:numId="57">
    <w:abstractNumId w:val="27"/>
  </w:num>
  <w:num w:numId="58">
    <w:abstractNumId w:val="59"/>
  </w:num>
  <w:numIdMacAtCleanup w:val="5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338CC"/>
    <w:rsid w:val="00000870"/>
    <w:rsid w:val="00004849"/>
    <w:rsid w:val="00017432"/>
    <w:rsid w:val="000248C9"/>
    <w:rsid w:val="000312DF"/>
    <w:rsid w:val="00034159"/>
    <w:rsid w:val="00034252"/>
    <w:rsid w:val="000355F2"/>
    <w:rsid w:val="0005612D"/>
    <w:rsid w:val="0008069A"/>
    <w:rsid w:val="000809C2"/>
    <w:rsid w:val="00086E65"/>
    <w:rsid w:val="000906F7"/>
    <w:rsid w:val="000C1F87"/>
    <w:rsid w:val="000C2E2E"/>
    <w:rsid w:val="000D4668"/>
    <w:rsid w:val="000E1390"/>
    <w:rsid w:val="000F052E"/>
    <w:rsid w:val="000F6C99"/>
    <w:rsid w:val="00117EC3"/>
    <w:rsid w:val="00130405"/>
    <w:rsid w:val="00140EA3"/>
    <w:rsid w:val="001431F8"/>
    <w:rsid w:val="00173F7B"/>
    <w:rsid w:val="001911C1"/>
    <w:rsid w:val="00191F07"/>
    <w:rsid w:val="001A3CB6"/>
    <w:rsid w:val="001A7748"/>
    <w:rsid w:val="001E1C34"/>
    <w:rsid w:val="00206074"/>
    <w:rsid w:val="00212941"/>
    <w:rsid w:val="0021449A"/>
    <w:rsid w:val="00214B6A"/>
    <w:rsid w:val="002161A0"/>
    <w:rsid w:val="00217091"/>
    <w:rsid w:val="00223515"/>
    <w:rsid w:val="00223C3C"/>
    <w:rsid w:val="00241535"/>
    <w:rsid w:val="00245CE8"/>
    <w:rsid w:val="00247B07"/>
    <w:rsid w:val="002517D0"/>
    <w:rsid w:val="002579E9"/>
    <w:rsid w:val="0027501C"/>
    <w:rsid w:val="002919DC"/>
    <w:rsid w:val="002A023B"/>
    <w:rsid w:val="002B5B18"/>
    <w:rsid w:val="002C4729"/>
    <w:rsid w:val="002C5CBA"/>
    <w:rsid w:val="002D76CA"/>
    <w:rsid w:val="002E41AD"/>
    <w:rsid w:val="002E52AE"/>
    <w:rsid w:val="002E79F3"/>
    <w:rsid w:val="002F08E6"/>
    <w:rsid w:val="002F0C3B"/>
    <w:rsid w:val="00314312"/>
    <w:rsid w:val="003160BE"/>
    <w:rsid w:val="00333FD0"/>
    <w:rsid w:val="003346F3"/>
    <w:rsid w:val="00335348"/>
    <w:rsid w:val="0033717B"/>
    <w:rsid w:val="00351AC6"/>
    <w:rsid w:val="003572AD"/>
    <w:rsid w:val="00357E8B"/>
    <w:rsid w:val="00366E2A"/>
    <w:rsid w:val="0036746A"/>
    <w:rsid w:val="00370367"/>
    <w:rsid w:val="00373CC7"/>
    <w:rsid w:val="00377E0D"/>
    <w:rsid w:val="003825D8"/>
    <w:rsid w:val="00390DA3"/>
    <w:rsid w:val="003939F1"/>
    <w:rsid w:val="003A5ACB"/>
    <w:rsid w:val="003B79C2"/>
    <w:rsid w:val="003D6E9F"/>
    <w:rsid w:val="00407D52"/>
    <w:rsid w:val="00413713"/>
    <w:rsid w:val="004144DD"/>
    <w:rsid w:val="004226FC"/>
    <w:rsid w:val="00436C01"/>
    <w:rsid w:val="00447F68"/>
    <w:rsid w:val="00453CB9"/>
    <w:rsid w:val="00456A54"/>
    <w:rsid w:val="00493484"/>
    <w:rsid w:val="00493FD5"/>
    <w:rsid w:val="00494616"/>
    <w:rsid w:val="00495421"/>
    <w:rsid w:val="004A7763"/>
    <w:rsid w:val="004B0CEA"/>
    <w:rsid w:val="004D48C6"/>
    <w:rsid w:val="004D651A"/>
    <w:rsid w:val="004E4D83"/>
    <w:rsid w:val="004E7962"/>
    <w:rsid w:val="00503371"/>
    <w:rsid w:val="00505119"/>
    <w:rsid w:val="005221F3"/>
    <w:rsid w:val="00526FC2"/>
    <w:rsid w:val="005357DD"/>
    <w:rsid w:val="00537007"/>
    <w:rsid w:val="00543F16"/>
    <w:rsid w:val="00550A84"/>
    <w:rsid w:val="00551594"/>
    <w:rsid w:val="00571FF0"/>
    <w:rsid w:val="00574207"/>
    <w:rsid w:val="0057564E"/>
    <w:rsid w:val="00583494"/>
    <w:rsid w:val="0058542A"/>
    <w:rsid w:val="005A058C"/>
    <w:rsid w:val="005A0B54"/>
    <w:rsid w:val="005B3369"/>
    <w:rsid w:val="005D03F3"/>
    <w:rsid w:val="005D466D"/>
    <w:rsid w:val="005E6F6F"/>
    <w:rsid w:val="005F7FA5"/>
    <w:rsid w:val="00601B86"/>
    <w:rsid w:val="00607501"/>
    <w:rsid w:val="00611776"/>
    <w:rsid w:val="00626A50"/>
    <w:rsid w:val="00630855"/>
    <w:rsid w:val="00641904"/>
    <w:rsid w:val="006427F3"/>
    <w:rsid w:val="00656088"/>
    <w:rsid w:val="0065724F"/>
    <w:rsid w:val="006603CE"/>
    <w:rsid w:val="00664EBA"/>
    <w:rsid w:val="006712F3"/>
    <w:rsid w:val="006808AE"/>
    <w:rsid w:val="006815F4"/>
    <w:rsid w:val="00690E4E"/>
    <w:rsid w:val="006914CE"/>
    <w:rsid w:val="0069280E"/>
    <w:rsid w:val="006A40CA"/>
    <w:rsid w:val="006B0314"/>
    <w:rsid w:val="006B07C1"/>
    <w:rsid w:val="006B21EE"/>
    <w:rsid w:val="006B39A9"/>
    <w:rsid w:val="006B46A8"/>
    <w:rsid w:val="006C458A"/>
    <w:rsid w:val="006D1C7E"/>
    <w:rsid w:val="006F3C97"/>
    <w:rsid w:val="006F5813"/>
    <w:rsid w:val="0070219B"/>
    <w:rsid w:val="00706BD9"/>
    <w:rsid w:val="00714F8C"/>
    <w:rsid w:val="0073599E"/>
    <w:rsid w:val="00742BC5"/>
    <w:rsid w:val="00747638"/>
    <w:rsid w:val="00763E0C"/>
    <w:rsid w:val="00791173"/>
    <w:rsid w:val="007A06AC"/>
    <w:rsid w:val="007A42AB"/>
    <w:rsid w:val="007B3AE9"/>
    <w:rsid w:val="007C1E57"/>
    <w:rsid w:val="007E5803"/>
    <w:rsid w:val="007F546D"/>
    <w:rsid w:val="00822486"/>
    <w:rsid w:val="00834558"/>
    <w:rsid w:val="00837BE1"/>
    <w:rsid w:val="00843B22"/>
    <w:rsid w:val="00846B92"/>
    <w:rsid w:val="00847489"/>
    <w:rsid w:val="00852361"/>
    <w:rsid w:val="00853B93"/>
    <w:rsid w:val="00856A98"/>
    <w:rsid w:val="00861A5E"/>
    <w:rsid w:val="00866FD8"/>
    <w:rsid w:val="00871AFB"/>
    <w:rsid w:val="00890E1E"/>
    <w:rsid w:val="00892F19"/>
    <w:rsid w:val="008A62AE"/>
    <w:rsid w:val="008B619E"/>
    <w:rsid w:val="008C1C2F"/>
    <w:rsid w:val="008D5EDA"/>
    <w:rsid w:val="008E1FE2"/>
    <w:rsid w:val="008E6820"/>
    <w:rsid w:val="008F5B30"/>
    <w:rsid w:val="00903892"/>
    <w:rsid w:val="009338CC"/>
    <w:rsid w:val="0093579D"/>
    <w:rsid w:val="00942EB6"/>
    <w:rsid w:val="00962C8C"/>
    <w:rsid w:val="0097399B"/>
    <w:rsid w:val="00990527"/>
    <w:rsid w:val="009946EE"/>
    <w:rsid w:val="009974FD"/>
    <w:rsid w:val="00997FCB"/>
    <w:rsid w:val="009A5649"/>
    <w:rsid w:val="009A6C70"/>
    <w:rsid w:val="009B5BE2"/>
    <w:rsid w:val="009C0CF7"/>
    <w:rsid w:val="009C3B9E"/>
    <w:rsid w:val="009D001F"/>
    <w:rsid w:val="009F3859"/>
    <w:rsid w:val="009F5E57"/>
    <w:rsid w:val="00A1736F"/>
    <w:rsid w:val="00A2210B"/>
    <w:rsid w:val="00A35E36"/>
    <w:rsid w:val="00A40513"/>
    <w:rsid w:val="00A51A8A"/>
    <w:rsid w:val="00A8400F"/>
    <w:rsid w:val="00AB5338"/>
    <w:rsid w:val="00AC3FCD"/>
    <w:rsid w:val="00AD2200"/>
    <w:rsid w:val="00AE137C"/>
    <w:rsid w:val="00AF6F5B"/>
    <w:rsid w:val="00B04EF7"/>
    <w:rsid w:val="00B04F25"/>
    <w:rsid w:val="00B118D7"/>
    <w:rsid w:val="00B414C9"/>
    <w:rsid w:val="00B521E7"/>
    <w:rsid w:val="00B56862"/>
    <w:rsid w:val="00B60A57"/>
    <w:rsid w:val="00B676AD"/>
    <w:rsid w:val="00B71DEA"/>
    <w:rsid w:val="00B8035A"/>
    <w:rsid w:val="00BB252F"/>
    <w:rsid w:val="00BB46EF"/>
    <w:rsid w:val="00BB6D5E"/>
    <w:rsid w:val="00BC2C6D"/>
    <w:rsid w:val="00BC5A2A"/>
    <w:rsid w:val="00BE3A7C"/>
    <w:rsid w:val="00BE4514"/>
    <w:rsid w:val="00BE4974"/>
    <w:rsid w:val="00BE5215"/>
    <w:rsid w:val="00C102D1"/>
    <w:rsid w:val="00C109BA"/>
    <w:rsid w:val="00C13C39"/>
    <w:rsid w:val="00C14596"/>
    <w:rsid w:val="00C17696"/>
    <w:rsid w:val="00C3155D"/>
    <w:rsid w:val="00C343E8"/>
    <w:rsid w:val="00C407F6"/>
    <w:rsid w:val="00C44DF0"/>
    <w:rsid w:val="00C50A2E"/>
    <w:rsid w:val="00C60FAA"/>
    <w:rsid w:val="00C62247"/>
    <w:rsid w:val="00C66EBA"/>
    <w:rsid w:val="00C80B73"/>
    <w:rsid w:val="00C81250"/>
    <w:rsid w:val="00C87815"/>
    <w:rsid w:val="00C92219"/>
    <w:rsid w:val="00C93421"/>
    <w:rsid w:val="00CA5B1C"/>
    <w:rsid w:val="00CA71C3"/>
    <w:rsid w:val="00CB07E5"/>
    <w:rsid w:val="00CB2656"/>
    <w:rsid w:val="00CB2817"/>
    <w:rsid w:val="00CB724D"/>
    <w:rsid w:val="00CC2DED"/>
    <w:rsid w:val="00CC3375"/>
    <w:rsid w:val="00CC7451"/>
    <w:rsid w:val="00CD4B3C"/>
    <w:rsid w:val="00CE07EC"/>
    <w:rsid w:val="00CE5C83"/>
    <w:rsid w:val="00CF053A"/>
    <w:rsid w:val="00D176A0"/>
    <w:rsid w:val="00D45195"/>
    <w:rsid w:val="00D45D9A"/>
    <w:rsid w:val="00D54E1B"/>
    <w:rsid w:val="00D62A1B"/>
    <w:rsid w:val="00D62E17"/>
    <w:rsid w:val="00D64EAF"/>
    <w:rsid w:val="00D70762"/>
    <w:rsid w:val="00D81A17"/>
    <w:rsid w:val="00D820F2"/>
    <w:rsid w:val="00D82A7D"/>
    <w:rsid w:val="00D94080"/>
    <w:rsid w:val="00DB26C1"/>
    <w:rsid w:val="00DB7D67"/>
    <w:rsid w:val="00DC259E"/>
    <w:rsid w:val="00DD22FC"/>
    <w:rsid w:val="00DD33B7"/>
    <w:rsid w:val="00DF21BB"/>
    <w:rsid w:val="00DF674E"/>
    <w:rsid w:val="00E15771"/>
    <w:rsid w:val="00E22140"/>
    <w:rsid w:val="00E27317"/>
    <w:rsid w:val="00E32CFA"/>
    <w:rsid w:val="00E3408F"/>
    <w:rsid w:val="00E417D1"/>
    <w:rsid w:val="00E50ED2"/>
    <w:rsid w:val="00E55A76"/>
    <w:rsid w:val="00E7616D"/>
    <w:rsid w:val="00E9145F"/>
    <w:rsid w:val="00E95B2A"/>
    <w:rsid w:val="00EA0DC7"/>
    <w:rsid w:val="00EB41D0"/>
    <w:rsid w:val="00EC0724"/>
    <w:rsid w:val="00EC0934"/>
    <w:rsid w:val="00EC3F66"/>
    <w:rsid w:val="00EC4C5D"/>
    <w:rsid w:val="00ED509E"/>
    <w:rsid w:val="00ED78B0"/>
    <w:rsid w:val="00EE0E22"/>
    <w:rsid w:val="00EE233C"/>
    <w:rsid w:val="00EE6007"/>
    <w:rsid w:val="00EF4F5D"/>
    <w:rsid w:val="00F04304"/>
    <w:rsid w:val="00F06AFC"/>
    <w:rsid w:val="00F15668"/>
    <w:rsid w:val="00F3445B"/>
    <w:rsid w:val="00F42259"/>
    <w:rsid w:val="00F577F1"/>
    <w:rsid w:val="00F64FAA"/>
    <w:rsid w:val="00F6555E"/>
    <w:rsid w:val="00F7291F"/>
    <w:rsid w:val="00F76A61"/>
    <w:rsid w:val="00F8121B"/>
    <w:rsid w:val="00F82E4E"/>
    <w:rsid w:val="00F926D9"/>
    <w:rsid w:val="00F969AD"/>
    <w:rsid w:val="00FA1CAC"/>
    <w:rsid w:val="00FA75FB"/>
    <w:rsid w:val="00FB17FC"/>
    <w:rsid w:val="00FB6794"/>
    <w:rsid w:val="00FC6BE4"/>
    <w:rsid w:val="00FD2F84"/>
    <w:rsid w:val="00FD79F6"/>
    <w:rsid w:val="00FF2744"/>
    <w:rsid w:val="00FF4AB5"/>
    <w:rsid w:val="00FF69E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38C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E2214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2214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qFormat/>
    <w:rsid w:val="009338CC"/>
    <w:pPr>
      <w:keepNext/>
      <w:widowControl/>
      <w:numPr>
        <w:ilvl w:val="2"/>
        <w:numId w:val="1"/>
      </w:numPr>
      <w:suppressAutoHyphens/>
      <w:autoSpaceDE/>
      <w:autoSpaceDN/>
      <w:adjustRightInd/>
      <w:spacing w:line="360" w:lineRule="auto"/>
      <w:jc w:val="center"/>
      <w:outlineLvl w:val="2"/>
    </w:pPr>
    <w:rPr>
      <w:b/>
      <w:bCs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rsid w:val="009338CC"/>
    <w:rPr>
      <w:rFonts w:ascii="Times New Roman" w:eastAsia="Times New Roman" w:hAnsi="Times New Roman" w:cs="Times New Roman"/>
      <w:b/>
      <w:bCs/>
      <w:sz w:val="24"/>
      <w:szCs w:val="24"/>
      <w:lang w:eastAsia="ar-SA"/>
    </w:rPr>
  </w:style>
  <w:style w:type="character" w:styleId="a3">
    <w:name w:val="Emphasis"/>
    <w:qFormat/>
    <w:rsid w:val="009338CC"/>
    <w:rPr>
      <w:i/>
      <w:iCs/>
    </w:rPr>
  </w:style>
  <w:style w:type="character" w:styleId="a4">
    <w:name w:val="Strong"/>
    <w:qFormat/>
    <w:rsid w:val="009338CC"/>
    <w:rPr>
      <w:b/>
      <w:bCs/>
    </w:rPr>
  </w:style>
  <w:style w:type="character" w:styleId="a5">
    <w:name w:val="Hyperlink"/>
    <w:basedOn w:val="a0"/>
    <w:rsid w:val="009338CC"/>
  </w:style>
  <w:style w:type="character" w:customStyle="1" w:styleId="apple-converted-space">
    <w:name w:val="apple-converted-space"/>
    <w:basedOn w:val="a0"/>
    <w:rsid w:val="009338CC"/>
  </w:style>
  <w:style w:type="paragraph" w:styleId="a6">
    <w:name w:val="Body Text"/>
    <w:basedOn w:val="a"/>
    <w:link w:val="a7"/>
    <w:rsid w:val="009338CC"/>
    <w:pPr>
      <w:widowControl/>
      <w:suppressAutoHyphens/>
      <w:autoSpaceDE/>
      <w:autoSpaceDN/>
      <w:adjustRightInd/>
      <w:jc w:val="both"/>
    </w:pPr>
    <w:rPr>
      <w:sz w:val="28"/>
      <w:szCs w:val="28"/>
      <w:lang w:eastAsia="ar-SA"/>
    </w:rPr>
  </w:style>
  <w:style w:type="character" w:customStyle="1" w:styleId="a7">
    <w:name w:val="Основной текст Знак"/>
    <w:basedOn w:val="a0"/>
    <w:link w:val="a6"/>
    <w:rsid w:val="009338CC"/>
    <w:rPr>
      <w:rFonts w:ascii="Times New Roman" w:eastAsia="Times New Roman" w:hAnsi="Times New Roman" w:cs="Times New Roman"/>
      <w:sz w:val="28"/>
      <w:szCs w:val="28"/>
      <w:lang w:eastAsia="ar-SA"/>
    </w:rPr>
  </w:style>
  <w:style w:type="paragraph" w:styleId="a8">
    <w:name w:val="Normal (Web)"/>
    <w:basedOn w:val="a"/>
    <w:rsid w:val="009338CC"/>
    <w:pPr>
      <w:widowControl/>
      <w:suppressAutoHyphens/>
      <w:autoSpaceDE/>
      <w:autoSpaceDN/>
      <w:adjustRightInd/>
      <w:spacing w:before="280" w:after="280"/>
    </w:pPr>
    <w:rPr>
      <w:sz w:val="24"/>
      <w:szCs w:val="24"/>
      <w:lang w:eastAsia="ar-SA"/>
    </w:rPr>
  </w:style>
  <w:style w:type="paragraph" w:styleId="a9">
    <w:name w:val="Body Text Indent"/>
    <w:basedOn w:val="a"/>
    <w:link w:val="aa"/>
    <w:rsid w:val="009338CC"/>
    <w:pPr>
      <w:widowControl/>
      <w:suppressAutoHyphens/>
      <w:autoSpaceDE/>
      <w:autoSpaceDN/>
      <w:adjustRightInd/>
      <w:spacing w:line="360" w:lineRule="auto"/>
      <w:ind w:firstLine="482"/>
      <w:jc w:val="both"/>
    </w:pPr>
    <w:rPr>
      <w:sz w:val="28"/>
      <w:szCs w:val="28"/>
      <w:lang w:eastAsia="ar-SA"/>
    </w:rPr>
  </w:style>
  <w:style w:type="character" w:customStyle="1" w:styleId="aa">
    <w:name w:val="Основной текст с отступом Знак"/>
    <w:basedOn w:val="a0"/>
    <w:link w:val="a9"/>
    <w:rsid w:val="009338CC"/>
    <w:rPr>
      <w:rFonts w:ascii="Times New Roman" w:eastAsia="Times New Roman" w:hAnsi="Times New Roman" w:cs="Times New Roman"/>
      <w:sz w:val="28"/>
      <w:szCs w:val="28"/>
      <w:lang w:eastAsia="ar-SA"/>
    </w:rPr>
  </w:style>
  <w:style w:type="paragraph" w:styleId="ab">
    <w:name w:val="List Paragraph"/>
    <w:basedOn w:val="a"/>
    <w:uiPriority w:val="34"/>
    <w:qFormat/>
    <w:rsid w:val="009338CC"/>
    <w:pPr>
      <w:widowControl/>
      <w:suppressAutoHyphens/>
      <w:autoSpaceDE/>
      <w:autoSpaceDN/>
      <w:adjustRightInd/>
      <w:spacing w:after="200" w:line="276" w:lineRule="auto"/>
      <w:ind w:left="720"/>
    </w:pPr>
    <w:rPr>
      <w:rFonts w:ascii="Calibri" w:eastAsia="Calibri" w:hAnsi="Calibri"/>
      <w:sz w:val="22"/>
      <w:szCs w:val="22"/>
      <w:lang w:eastAsia="ar-SA"/>
    </w:rPr>
  </w:style>
  <w:style w:type="paragraph" w:customStyle="1" w:styleId="Default">
    <w:name w:val="Default"/>
    <w:uiPriority w:val="99"/>
    <w:rsid w:val="009338CC"/>
    <w:pPr>
      <w:suppressAutoHyphens/>
      <w:autoSpaceDE w:val="0"/>
      <w:spacing w:after="0" w:line="240" w:lineRule="auto"/>
    </w:pPr>
    <w:rPr>
      <w:rFonts w:ascii="Times New Roman" w:eastAsia="Arial" w:hAnsi="Times New Roman" w:cs="Times New Roman"/>
      <w:color w:val="000000"/>
      <w:sz w:val="24"/>
      <w:szCs w:val="24"/>
      <w:lang w:eastAsia="ar-SA"/>
    </w:rPr>
  </w:style>
  <w:style w:type="table" w:styleId="ac">
    <w:name w:val="Table Grid"/>
    <w:basedOn w:val="a1"/>
    <w:uiPriority w:val="59"/>
    <w:rsid w:val="00413713"/>
    <w:pPr>
      <w:spacing w:after="0" w:line="240" w:lineRule="auto"/>
    </w:pPr>
    <w:rPr>
      <w:rFonts w:ascii="Times New Roman" w:hAnsi="Times New Roman"/>
      <w:sz w:val="24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Balloon Text"/>
    <w:basedOn w:val="a"/>
    <w:link w:val="ae"/>
    <w:uiPriority w:val="99"/>
    <w:semiHidden/>
    <w:unhideWhenUsed/>
    <w:rsid w:val="00413713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413713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Iauiue5">
    <w:name w:val="Iau?iue5"/>
    <w:rsid w:val="006F3C97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paragraph" w:styleId="af">
    <w:name w:val="No Spacing"/>
    <w:link w:val="af0"/>
    <w:uiPriority w:val="99"/>
    <w:qFormat/>
    <w:rsid w:val="00E7616D"/>
    <w:pPr>
      <w:suppressAutoHyphens/>
      <w:spacing w:after="0" w:line="240" w:lineRule="auto"/>
    </w:pPr>
    <w:rPr>
      <w:rFonts w:ascii="Calibri" w:eastAsia="Calibri" w:hAnsi="Calibri" w:cs="Times New Roman"/>
      <w:lang w:eastAsia="ar-SA"/>
    </w:rPr>
  </w:style>
  <w:style w:type="character" w:customStyle="1" w:styleId="af0">
    <w:name w:val="Без интервала Знак"/>
    <w:link w:val="af"/>
    <w:uiPriority w:val="1"/>
    <w:locked/>
    <w:rsid w:val="00E7616D"/>
    <w:rPr>
      <w:rFonts w:ascii="Calibri" w:eastAsia="Calibri" w:hAnsi="Calibri" w:cs="Times New Roman"/>
      <w:lang w:eastAsia="ar-SA"/>
    </w:rPr>
  </w:style>
  <w:style w:type="paragraph" w:customStyle="1" w:styleId="c12">
    <w:name w:val="c12"/>
    <w:basedOn w:val="a"/>
    <w:rsid w:val="00F76A61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customStyle="1" w:styleId="c39">
    <w:name w:val="c39"/>
    <w:basedOn w:val="a0"/>
    <w:rsid w:val="00F76A61"/>
  </w:style>
  <w:style w:type="character" w:customStyle="1" w:styleId="c18">
    <w:name w:val="c18"/>
    <w:basedOn w:val="a0"/>
    <w:rsid w:val="00F76A61"/>
  </w:style>
  <w:style w:type="paragraph" w:customStyle="1" w:styleId="11">
    <w:name w:val="Абзац списка1"/>
    <w:basedOn w:val="a"/>
    <w:rsid w:val="00004849"/>
    <w:pPr>
      <w:widowControl/>
      <w:suppressAutoHyphens/>
      <w:autoSpaceDE/>
      <w:autoSpaceDN/>
      <w:adjustRightInd/>
      <w:spacing w:after="200" w:line="276" w:lineRule="auto"/>
      <w:ind w:left="720"/>
    </w:pPr>
    <w:rPr>
      <w:rFonts w:ascii="Calibri" w:hAnsi="Calibri"/>
      <w:sz w:val="22"/>
      <w:szCs w:val="22"/>
      <w:lang w:eastAsia="ar-SA"/>
    </w:rPr>
  </w:style>
  <w:style w:type="character" w:customStyle="1" w:styleId="10">
    <w:name w:val="Заголовок 1 Знак"/>
    <w:basedOn w:val="a0"/>
    <w:link w:val="1"/>
    <w:uiPriority w:val="9"/>
    <w:rsid w:val="00E22140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E22140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ru-RU"/>
    </w:rPr>
  </w:style>
  <w:style w:type="character" w:customStyle="1" w:styleId="21">
    <w:name w:val="Основной текст (2)_"/>
    <w:rsid w:val="008B619E"/>
    <w:rPr>
      <w:rFonts w:ascii="Times New Roman" w:hAnsi="Times New Roman" w:cs="Times New Roman"/>
      <w:sz w:val="28"/>
      <w:szCs w:val="28"/>
      <w:u w:val="none"/>
    </w:rPr>
  </w:style>
  <w:style w:type="character" w:customStyle="1" w:styleId="22">
    <w:name w:val="Основной текст (2) + Полужирный"/>
    <w:rsid w:val="008B619E"/>
    <w:rPr>
      <w:rFonts w:ascii="Times New Roman" w:hAnsi="Times New Roman" w:cs="Times New Roman"/>
      <w:b/>
      <w:bCs/>
      <w:sz w:val="28"/>
      <w:szCs w:val="28"/>
      <w:u w:val="none"/>
    </w:rPr>
  </w:style>
  <w:style w:type="paragraph" w:customStyle="1" w:styleId="210">
    <w:name w:val="Основной текст (2)1"/>
    <w:basedOn w:val="a"/>
    <w:rsid w:val="008B619E"/>
    <w:pPr>
      <w:shd w:val="clear" w:color="auto" w:fill="FFFFFF"/>
      <w:suppressAutoHyphens/>
      <w:autoSpaceDE/>
      <w:autoSpaceDN/>
      <w:adjustRightInd/>
      <w:spacing w:before="360" w:line="370" w:lineRule="exact"/>
      <w:ind w:hanging="380"/>
    </w:pPr>
    <w:rPr>
      <w:rFonts w:eastAsia="Arial Unicode MS"/>
      <w:color w:val="000000"/>
      <w:kern w:val="1"/>
      <w:sz w:val="28"/>
      <w:szCs w:val="28"/>
    </w:rPr>
  </w:style>
  <w:style w:type="paragraph" w:customStyle="1" w:styleId="23">
    <w:name w:val="Абзац списка2"/>
    <w:basedOn w:val="a"/>
    <w:rsid w:val="008B619E"/>
    <w:pPr>
      <w:suppressAutoHyphens/>
      <w:autoSpaceDE/>
      <w:autoSpaceDN/>
      <w:adjustRightInd/>
      <w:ind w:left="708"/>
    </w:pPr>
    <w:rPr>
      <w:rFonts w:ascii="Arial Unicode MS" w:eastAsia="Arial Unicode MS" w:hAnsi="Arial Unicode MS" w:cs="Arial Unicode MS"/>
      <w:color w:val="000000"/>
      <w:kern w:val="1"/>
      <w:sz w:val="24"/>
      <w:szCs w:val="24"/>
    </w:rPr>
  </w:style>
  <w:style w:type="paragraph" w:styleId="af1">
    <w:name w:val="footer"/>
    <w:basedOn w:val="a"/>
    <w:link w:val="af2"/>
    <w:uiPriority w:val="99"/>
    <w:unhideWhenUsed/>
    <w:rsid w:val="00D82A7D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D82A7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3">
    <w:name w:val="header"/>
    <w:basedOn w:val="a"/>
    <w:link w:val="af4"/>
    <w:uiPriority w:val="99"/>
    <w:unhideWhenUsed/>
    <w:rsid w:val="00D82A7D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0"/>
    <w:link w:val="af3"/>
    <w:uiPriority w:val="99"/>
    <w:rsid w:val="00D82A7D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c1">
    <w:name w:val="c1"/>
    <w:rsid w:val="000248C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38C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E2214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2214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qFormat/>
    <w:rsid w:val="009338CC"/>
    <w:pPr>
      <w:keepNext/>
      <w:widowControl/>
      <w:numPr>
        <w:ilvl w:val="2"/>
        <w:numId w:val="1"/>
      </w:numPr>
      <w:suppressAutoHyphens/>
      <w:autoSpaceDE/>
      <w:autoSpaceDN/>
      <w:adjustRightInd/>
      <w:spacing w:line="360" w:lineRule="auto"/>
      <w:jc w:val="center"/>
      <w:outlineLvl w:val="2"/>
    </w:pPr>
    <w:rPr>
      <w:b/>
      <w:bCs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rsid w:val="009338CC"/>
    <w:rPr>
      <w:rFonts w:ascii="Times New Roman" w:eastAsia="Times New Roman" w:hAnsi="Times New Roman" w:cs="Times New Roman"/>
      <w:b/>
      <w:bCs/>
      <w:sz w:val="24"/>
      <w:szCs w:val="24"/>
      <w:lang w:eastAsia="ar-SA"/>
    </w:rPr>
  </w:style>
  <w:style w:type="character" w:styleId="a3">
    <w:name w:val="Emphasis"/>
    <w:qFormat/>
    <w:rsid w:val="009338CC"/>
    <w:rPr>
      <w:i/>
      <w:iCs/>
    </w:rPr>
  </w:style>
  <w:style w:type="character" w:styleId="a4">
    <w:name w:val="Strong"/>
    <w:qFormat/>
    <w:rsid w:val="009338CC"/>
    <w:rPr>
      <w:b/>
      <w:bCs/>
    </w:rPr>
  </w:style>
  <w:style w:type="character" w:styleId="a5">
    <w:name w:val="Hyperlink"/>
    <w:basedOn w:val="a0"/>
    <w:rsid w:val="009338CC"/>
  </w:style>
  <w:style w:type="character" w:customStyle="1" w:styleId="apple-converted-space">
    <w:name w:val="apple-converted-space"/>
    <w:basedOn w:val="a0"/>
    <w:rsid w:val="009338CC"/>
  </w:style>
  <w:style w:type="paragraph" w:styleId="a6">
    <w:name w:val="Body Text"/>
    <w:basedOn w:val="a"/>
    <w:link w:val="a7"/>
    <w:rsid w:val="009338CC"/>
    <w:pPr>
      <w:widowControl/>
      <w:suppressAutoHyphens/>
      <w:autoSpaceDE/>
      <w:autoSpaceDN/>
      <w:adjustRightInd/>
      <w:jc w:val="both"/>
    </w:pPr>
    <w:rPr>
      <w:sz w:val="28"/>
      <w:szCs w:val="28"/>
      <w:lang w:eastAsia="ar-SA"/>
    </w:rPr>
  </w:style>
  <w:style w:type="character" w:customStyle="1" w:styleId="a7">
    <w:name w:val="Основной текст Знак"/>
    <w:basedOn w:val="a0"/>
    <w:link w:val="a6"/>
    <w:rsid w:val="009338CC"/>
    <w:rPr>
      <w:rFonts w:ascii="Times New Roman" w:eastAsia="Times New Roman" w:hAnsi="Times New Roman" w:cs="Times New Roman"/>
      <w:sz w:val="28"/>
      <w:szCs w:val="28"/>
      <w:lang w:eastAsia="ar-SA"/>
    </w:rPr>
  </w:style>
  <w:style w:type="paragraph" w:styleId="a8">
    <w:name w:val="Normal (Web)"/>
    <w:basedOn w:val="a"/>
    <w:rsid w:val="009338CC"/>
    <w:pPr>
      <w:widowControl/>
      <w:suppressAutoHyphens/>
      <w:autoSpaceDE/>
      <w:autoSpaceDN/>
      <w:adjustRightInd/>
      <w:spacing w:before="280" w:after="280"/>
    </w:pPr>
    <w:rPr>
      <w:sz w:val="24"/>
      <w:szCs w:val="24"/>
      <w:lang w:eastAsia="ar-SA"/>
    </w:rPr>
  </w:style>
  <w:style w:type="paragraph" w:styleId="a9">
    <w:name w:val="Body Text Indent"/>
    <w:basedOn w:val="a"/>
    <w:link w:val="aa"/>
    <w:rsid w:val="009338CC"/>
    <w:pPr>
      <w:widowControl/>
      <w:suppressAutoHyphens/>
      <w:autoSpaceDE/>
      <w:autoSpaceDN/>
      <w:adjustRightInd/>
      <w:spacing w:line="360" w:lineRule="auto"/>
      <w:ind w:firstLine="482"/>
      <w:jc w:val="both"/>
    </w:pPr>
    <w:rPr>
      <w:sz w:val="28"/>
      <w:szCs w:val="28"/>
      <w:lang w:eastAsia="ar-SA"/>
    </w:rPr>
  </w:style>
  <w:style w:type="character" w:customStyle="1" w:styleId="aa">
    <w:name w:val="Основной текст с отступом Знак"/>
    <w:basedOn w:val="a0"/>
    <w:link w:val="a9"/>
    <w:rsid w:val="009338CC"/>
    <w:rPr>
      <w:rFonts w:ascii="Times New Roman" w:eastAsia="Times New Roman" w:hAnsi="Times New Roman" w:cs="Times New Roman"/>
      <w:sz w:val="28"/>
      <w:szCs w:val="28"/>
      <w:lang w:eastAsia="ar-SA"/>
    </w:rPr>
  </w:style>
  <w:style w:type="paragraph" w:styleId="ab">
    <w:name w:val="List Paragraph"/>
    <w:basedOn w:val="a"/>
    <w:uiPriority w:val="34"/>
    <w:qFormat/>
    <w:rsid w:val="009338CC"/>
    <w:pPr>
      <w:widowControl/>
      <w:suppressAutoHyphens/>
      <w:autoSpaceDE/>
      <w:autoSpaceDN/>
      <w:adjustRightInd/>
      <w:spacing w:after="200" w:line="276" w:lineRule="auto"/>
      <w:ind w:left="720"/>
    </w:pPr>
    <w:rPr>
      <w:rFonts w:ascii="Calibri" w:eastAsia="Calibri" w:hAnsi="Calibri"/>
      <w:sz w:val="22"/>
      <w:szCs w:val="22"/>
      <w:lang w:eastAsia="ar-SA"/>
    </w:rPr>
  </w:style>
  <w:style w:type="paragraph" w:customStyle="1" w:styleId="Default">
    <w:name w:val="Default"/>
    <w:uiPriority w:val="99"/>
    <w:rsid w:val="009338CC"/>
    <w:pPr>
      <w:suppressAutoHyphens/>
      <w:autoSpaceDE w:val="0"/>
      <w:spacing w:after="0" w:line="240" w:lineRule="auto"/>
    </w:pPr>
    <w:rPr>
      <w:rFonts w:ascii="Times New Roman" w:eastAsia="Arial" w:hAnsi="Times New Roman" w:cs="Times New Roman"/>
      <w:color w:val="000000"/>
      <w:sz w:val="24"/>
      <w:szCs w:val="24"/>
      <w:lang w:eastAsia="ar-SA"/>
    </w:rPr>
  </w:style>
  <w:style w:type="table" w:styleId="ac">
    <w:name w:val="Table Grid"/>
    <w:basedOn w:val="a1"/>
    <w:uiPriority w:val="59"/>
    <w:rsid w:val="00413713"/>
    <w:pPr>
      <w:spacing w:after="0" w:line="240" w:lineRule="auto"/>
    </w:pPr>
    <w:rPr>
      <w:rFonts w:ascii="Times New Roman" w:hAnsi="Times New Roman"/>
      <w:sz w:val="24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Balloon Text"/>
    <w:basedOn w:val="a"/>
    <w:link w:val="ae"/>
    <w:uiPriority w:val="99"/>
    <w:semiHidden/>
    <w:unhideWhenUsed/>
    <w:rsid w:val="00413713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413713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Iauiue5">
    <w:name w:val="Iau?iue5"/>
    <w:rsid w:val="006F3C97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paragraph" w:styleId="af">
    <w:name w:val="No Spacing"/>
    <w:link w:val="af0"/>
    <w:uiPriority w:val="99"/>
    <w:qFormat/>
    <w:rsid w:val="00E7616D"/>
    <w:pPr>
      <w:suppressAutoHyphens/>
      <w:spacing w:after="0" w:line="240" w:lineRule="auto"/>
    </w:pPr>
    <w:rPr>
      <w:rFonts w:ascii="Calibri" w:eastAsia="Calibri" w:hAnsi="Calibri" w:cs="Times New Roman"/>
      <w:lang w:eastAsia="ar-SA"/>
    </w:rPr>
  </w:style>
  <w:style w:type="character" w:customStyle="1" w:styleId="af0">
    <w:name w:val="Без интервала Знак"/>
    <w:link w:val="af"/>
    <w:uiPriority w:val="1"/>
    <w:locked/>
    <w:rsid w:val="00E7616D"/>
    <w:rPr>
      <w:rFonts w:ascii="Calibri" w:eastAsia="Calibri" w:hAnsi="Calibri" w:cs="Times New Roman"/>
      <w:lang w:eastAsia="ar-SA"/>
    </w:rPr>
  </w:style>
  <w:style w:type="paragraph" w:customStyle="1" w:styleId="c12">
    <w:name w:val="c12"/>
    <w:basedOn w:val="a"/>
    <w:rsid w:val="00F76A61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customStyle="1" w:styleId="c39">
    <w:name w:val="c39"/>
    <w:basedOn w:val="a0"/>
    <w:rsid w:val="00F76A61"/>
  </w:style>
  <w:style w:type="character" w:customStyle="1" w:styleId="c18">
    <w:name w:val="c18"/>
    <w:basedOn w:val="a0"/>
    <w:rsid w:val="00F76A61"/>
  </w:style>
  <w:style w:type="paragraph" w:customStyle="1" w:styleId="11">
    <w:name w:val="Абзац списка1"/>
    <w:basedOn w:val="a"/>
    <w:rsid w:val="00004849"/>
    <w:pPr>
      <w:widowControl/>
      <w:suppressAutoHyphens/>
      <w:autoSpaceDE/>
      <w:autoSpaceDN/>
      <w:adjustRightInd/>
      <w:spacing w:after="200" w:line="276" w:lineRule="auto"/>
      <w:ind w:left="720"/>
    </w:pPr>
    <w:rPr>
      <w:rFonts w:ascii="Calibri" w:hAnsi="Calibri"/>
      <w:sz w:val="22"/>
      <w:szCs w:val="22"/>
      <w:lang w:eastAsia="ar-SA"/>
    </w:rPr>
  </w:style>
  <w:style w:type="character" w:customStyle="1" w:styleId="10">
    <w:name w:val="Заголовок 1 Знак"/>
    <w:basedOn w:val="a0"/>
    <w:link w:val="1"/>
    <w:uiPriority w:val="9"/>
    <w:rsid w:val="00E22140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E22140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ru-RU"/>
    </w:rPr>
  </w:style>
  <w:style w:type="character" w:customStyle="1" w:styleId="21">
    <w:name w:val="Основной текст (2)_"/>
    <w:rsid w:val="008B619E"/>
    <w:rPr>
      <w:rFonts w:ascii="Times New Roman" w:hAnsi="Times New Roman" w:cs="Times New Roman"/>
      <w:sz w:val="28"/>
      <w:szCs w:val="28"/>
      <w:u w:val="none"/>
    </w:rPr>
  </w:style>
  <w:style w:type="character" w:customStyle="1" w:styleId="22">
    <w:name w:val="Основной текст (2) + Полужирный"/>
    <w:rsid w:val="008B619E"/>
    <w:rPr>
      <w:rFonts w:ascii="Times New Roman" w:hAnsi="Times New Roman" w:cs="Times New Roman"/>
      <w:b/>
      <w:bCs/>
      <w:sz w:val="28"/>
      <w:szCs w:val="28"/>
      <w:u w:val="none"/>
    </w:rPr>
  </w:style>
  <w:style w:type="paragraph" w:customStyle="1" w:styleId="210">
    <w:name w:val="Основной текст (2)1"/>
    <w:basedOn w:val="a"/>
    <w:rsid w:val="008B619E"/>
    <w:pPr>
      <w:shd w:val="clear" w:color="auto" w:fill="FFFFFF"/>
      <w:suppressAutoHyphens/>
      <w:autoSpaceDE/>
      <w:autoSpaceDN/>
      <w:adjustRightInd/>
      <w:spacing w:before="360" w:line="370" w:lineRule="exact"/>
      <w:ind w:hanging="380"/>
    </w:pPr>
    <w:rPr>
      <w:rFonts w:eastAsia="Arial Unicode MS"/>
      <w:color w:val="000000"/>
      <w:kern w:val="1"/>
      <w:sz w:val="28"/>
      <w:szCs w:val="28"/>
    </w:rPr>
  </w:style>
  <w:style w:type="paragraph" w:customStyle="1" w:styleId="23">
    <w:name w:val="Абзац списка2"/>
    <w:basedOn w:val="a"/>
    <w:rsid w:val="008B619E"/>
    <w:pPr>
      <w:suppressAutoHyphens/>
      <w:autoSpaceDE/>
      <w:autoSpaceDN/>
      <w:adjustRightInd/>
      <w:ind w:left="708"/>
    </w:pPr>
    <w:rPr>
      <w:rFonts w:ascii="Arial Unicode MS" w:eastAsia="Arial Unicode MS" w:hAnsi="Arial Unicode MS" w:cs="Arial Unicode MS"/>
      <w:color w:val="000000"/>
      <w:kern w:val="1"/>
      <w:sz w:val="24"/>
      <w:szCs w:val="24"/>
    </w:rPr>
  </w:style>
  <w:style w:type="paragraph" w:styleId="af1">
    <w:name w:val="footer"/>
    <w:basedOn w:val="a"/>
    <w:link w:val="af2"/>
    <w:uiPriority w:val="99"/>
    <w:semiHidden/>
    <w:unhideWhenUsed/>
    <w:rsid w:val="00D82A7D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semiHidden/>
    <w:rsid w:val="00D82A7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3">
    <w:name w:val="header"/>
    <w:basedOn w:val="a"/>
    <w:link w:val="af4"/>
    <w:uiPriority w:val="99"/>
    <w:semiHidden/>
    <w:unhideWhenUsed/>
    <w:rsid w:val="00D82A7D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0"/>
    <w:link w:val="af3"/>
    <w:uiPriority w:val="99"/>
    <w:semiHidden/>
    <w:rsid w:val="00D82A7D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c1">
    <w:name w:val="c1"/>
    <w:rsid w:val="000248C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852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0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00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school-collection.edu.ru" TargetMode="External"/><Relationship Id="rId18" Type="http://schemas.openxmlformats.org/officeDocument/2006/relationships/hyperlink" Target="http://fcior.edu.ru/" TargetMode="External"/><Relationship Id="rId26" Type="http://schemas.openxmlformats.org/officeDocument/2006/relationships/image" Target="media/image5.png"/><Relationship Id="rId39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hyperlink" Target="http://school-collection.edu.ru/" TargetMode="External"/><Relationship Id="rId34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hyperlink" Target="http://alleng.org/d/comp/comp460.htm" TargetMode="External"/><Relationship Id="rId17" Type="http://schemas.openxmlformats.org/officeDocument/2006/relationships/hyperlink" Target="http://www.metod-kopilka.ru/" TargetMode="External"/><Relationship Id="rId25" Type="http://schemas.openxmlformats.org/officeDocument/2006/relationships/hyperlink" Target="http://www.edu.ru" TargetMode="External"/><Relationship Id="rId33" Type="http://schemas.openxmlformats.org/officeDocument/2006/relationships/image" Target="media/image12.png"/><Relationship Id="rId38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hyperlink" Target="http://www.it-n.ru/" TargetMode="External"/><Relationship Id="rId20" Type="http://schemas.openxmlformats.org/officeDocument/2006/relationships/hyperlink" Target="http://pedsovet.su/" TargetMode="External"/><Relationship Id="rId29" Type="http://schemas.openxmlformats.org/officeDocument/2006/relationships/image" Target="media/image8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4.png"/><Relationship Id="rId32" Type="http://schemas.openxmlformats.org/officeDocument/2006/relationships/image" Target="media/image11.png"/><Relationship Id="rId37" Type="http://schemas.openxmlformats.org/officeDocument/2006/relationships/image" Target="media/image16.pn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://www.metodist.ru/" TargetMode="External"/><Relationship Id="rId23" Type="http://schemas.openxmlformats.org/officeDocument/2006/relationships/image" Target="media/image3.emf"/><Relationship Id="rId28" Type="http://schemas.openxmlformats.org/officeDocument/2006/relationships/image" Target="media/image7.png"/><Relationship Id="rId36" Type="http://schemas.openxmlformats.org/officeDocument/2006/relationships/image" Target="media/image15.png"/><Relationship Id="rId10" Type="http://schemas.openxmlformats.org/officeDocument/2006/relationships/hyperlink" Target="http://svyaznoy.ru/" TargetMode="External"/><Relationship Id="rId19" Type="http://schemas.openxmlformats.org/officeDocument/2006/relationships/hyperlink" Target="http://eor.edu.ru/" TargetMode="External"/><Relationship Id="rId31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metodist.lbz.ru/authors/informatika/3" TargetMode="External"/><Relationship Id="rId22" Type="http://schemas.openxmlformats.org/officeDocument/2006/relationships/image" Target="media/image2.emf"/><Relationship Id="rId27" Type="http://schemas.openxmlformats.org/officeDocument/2006/relationships/image" Target="media/image6.png"/><Relationship Id="rId30" Type="http://schemas.openxmlformats.org/officeDocument/2006/relationships/image" Target="media/image9.png"/><Relationship Id="rId35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7A9CB9-4BC1-44A9-AAB7-99CD636EE7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23</Pages>
  <Words>8780</Words>
  <Characters>50046</Characters>
  <Application>Microsoft Office Word</Application>
  <DocSecurity>0</DocSecurity>
  <Lines>417</Lines>
  <Paragraphs>117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58709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Windows User</cp:lastModifiedBy>
  <cp:revision>16</cp:revision>
  <cp:lastPrinted>2021-12-11T03:55:00Z</cp:lastPrinted>
  <dcterms:created xsi:type="dcterms:W3CDTF">2018-10-01T19:10:00Z</dcterms:created>
  <dcterms:modified xsi:type="dcterms:W3CDTF">2021-12-11T03:56:00Z</dcterms:modified>
</cp:coreProperties>
</file>